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171BA1" w14:textId="77777777" w:rsidR="004C6F0A" w:rsidRDefault="00DA4AB7" w:rsidP="004C6F0A">
      <w:pPr>
        <w:pBdr>
          <w:top w:val="single" w:sz="4" w:space="0" w:color="000000"/>
          <w:left w:val="single" w:sz="4" w:space="5" w:color="000000"/>
          <w:right w:val="single" w:sz="4" w:space="4" w:color="000000"/>
        </w:pBdr>
        <w:tabs>
          <w:tab w:val="left" w:pos="3118"/>
        </w:tabs>
        <w:jc w:val="both"/>
        <w:rPr>
          <w:sz w:val="22"/>
          <w:u w:val="single"/>
        </w:rPr>
      </w:pPr>
      <w:r>
        <w:rPr>
          <w:sz w:val="22"/>
          <w:u w:val="single"/>
        </w:rPr>
        <w:t xml:space="preserve"> </w:t>
      </w:r>
    </w:p>
    <w:p w14:paraId="0E8BB34D" w14:textId="77777777" w:rsidR="004C6F0A" w:rsidRDefault="004C6F0A" w:rsidP="004C6F0A">
      <w:pPr>
        <w:pBdr>
          <w:top w:val="single" w:sz="4" w:space="0" w:color="000000"/>
          <w:left w:val="single" w:sz="4" w:space="5" w:color="000000"/>
          <w:right w:val="single" w:sz="4" w:space="4" w:color="000000"/>
        </w:pBdr>
        <w:tabs>
          <w:tab w:val="left" w:pos="3118"/>
        </w:tabs>
        <w:jc w:val="both"/>
        <w:rPr>
          <w:sz w:val="22"/>
          <w:u w:val="single"/>
        </w:rPr>
      </w:pPr>
    </w:p>
    <w:p w14:paraId="206A5336" w14:textId="77777777" w:rsidR="004C6F0A" w:rsidRDefault="004C6F0A" w:rsidP="006C0538">
      <w:pPr>
        <w:pStyle w:val="Nagwek2"/>
        <w:widowControl w:val="0"/>
        <w:pBdr>
          <w:top w:val="none" w:sz="0" w:space="0" w:color="auto"/>
          <w:left w:val="single" w:sz="4" w:space="5" w:color="000000"/>
          <w:bottom w:val="none" w:sz="0" w:space="0" w:color="auto"/>
          <w:right w:val="single" w:sz="4" w:space="4" w:color="000000"/>
        </w:pBdr>
        <w:ind w:left="0" w:firstLine="0"/>
        <w:rPr>
          <w:sz w:val="24"/>
        </w:rPr>
      </w:pPr>
      <w:r>
        <w:rPr>
          <w:sz w:val="24"/>
        </w:rPr>
        <w:t>ZESPÓŁ  OPIEKI  ZDROWOTNEJ  W  NYSIE</w:t>
      </w:r>
    </w:p>
    <w:p w14:paraId="2A0707F9" w14:textId="77777777" w:rsidR="004C6F0A" w:rsidRDefault="004C6F0A" w:rsidP="004C6F0A">
      <w:pPr>
        <w:pBdr>
          <w:left w:val="single" w:sz="4" w:space="5" w:color="000000"/>
          <w:right w:val="single" w:sz="4" w:space="4" w:color="000000"/>
        </w:pBdr>
        <w:tabs>
          <w:tab w:val="left" w:pos="3118"/>
        </w:tabs>
        <w:jc w:val="center"/>
        <w:rPr>
          <w:sz w:val="22"/>
        </w:rPr>
      </w:pPr>
      <w:r>
        <w:rPr>
          <w:sz w:val="22"/>
        </w:rPr>
        <w:t xml:space="preserve">ul. Bohaterów Warszawy 34 </w:t>
      </w:r>
    </w:p>
    <w:p w14:paraId="6AC9AEA0" w14:textId="77777777" w:rsidR="004C6F0A" w:rsidRDefault="004C6F0A" w:rsidP="004C6F0A">
      <w:pPr>
        <w:pBdr>
          <w:left w:val="single" w:sz="4" w:space="5" w:color="000000"/>
          <w:right w:val="single" w:sz="4" w:space="4" w:color="000000"/>
        </w:pBdr>
        <w:tabs>
          <w:tab w:val="left" w:pos="3118"/>
        </w:tabs>
        <w:jc w:val="center"/>
        <w:rPr>
          <w:sz w:val="22"/>
        </w:rPr>
      </w:pPr>
      <w:r>
        <w:rPr>
          <w:sz w:val="22"/>
        </w:rPr>
        <w:t>48 - 300 Nysa</w:t>
      </w:r>
    </w:p>
    <w:p w14:paraId="563D21CA" w14:textId="77777777" w:rsidR="004C6F0A" w:rsidRDefault="004C6F0A" w:rsidP="004C6F0A">
      <w:pPr>
        <w:pBdr>
          <w:left w:val="single" w:sz="4" w:space="5" w:color="000000"/>
          <w:right w:val="single" w:sz="4" w:space="4" w:color="000000"/>
        </w:pBdr>
        <w:tabs>
          <w:tab w:val="left" w:pos="3118"/>
        </w:tabs>
        <w:jc w:val="both"/>
        <w:rPr>
          <w:sz w:val="22"/>
          <w:u w:val="single"/>
        </w:rPr>
      </w:pPr>
    </w:p>
    <w:p w14:paraId="0246315B" w14:textId="77777777" w:rsidR="004C6F0A" w:rsidRDefault="004C6F0A" w:rsidP="00671194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5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    </w:t>
      </w:r>
    </w:p>
    <w:p w14:paraId="59E023E8" w14:textId="77777777" w:rsidR="004C6F0A" w:rsidRDefault="004C6F0A" w:rsidP="00671194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5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    NIP                        </w:t>
      </w:r>
      <w:r>
        <w:rPr>
          <w:sz w:val="22"/>
        </w:rPr>
        <w:tab/>
        <w:t>753-19-67-997</w:t>
      </w:r>
    </w:p>
    <w:p w14:paraId="06CE6FCD" w14:textId="77777777" w:rsidR="004C6F0A" w:rsidRDefault="004C6F0A" w:rsidP="00671194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5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    KONTO                     </w:t>
      </w:r>
      <w:r>
        <w:rPr>
          <w:sz w:val="22"/>
        </w:rPr>
        <w:tab/>
        <w:t>BSK S. A. O/NYSA  11 1050 1490 1000 0022 1293 3135</w:t>
      </w:r>
    </w:p>
    <w:p w14:paraId="38A3C0E6" w14:textId="77777777" w:rsidR="004C6F0A" w:rsidRDefault="004C6F0A" w:rsidP="00671194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5" w:color="000000"/>
        </w:pBdr>
        <w:tabs>
          <w:tab w:val="left" w:pos="3118"/>
        </w:tabs>
        <w:jc w:val="both"/>
        <w:rPr>
          <w:sz w:val="22"/>
          <w:lang w:val="en-US"/>
        </w:rPr>
      </w:pPr>
      <w:r>
        <w:rPr>
          <w:sz w:val="22"/>
        </w:rPr>
        <w:t xml:space="preserve">    </w:t>
      </w:r>
      <w:r>
        <w:rPr>
          <w:sz w:val="22"/>
          <w:lang w:val="en-US"/>
        </w:rPr>
        <w:t xml:space="preserve">REGON                      </w:t>
      </w:r>
      <w:r>
        <w:rPr>
          <w:sz w:val="22"/>
          <w:lang w:val="en-US"/>
        </w:rPr>
        <w:tab/>
        <w:t xml:space="preserve">000313443   </w:t>
      </w:r>
    </w:p>
    <w:p w14:paraId="7D2BFE95" w14:textId="77777777" w:rsidR="004C6F0A" w:rsidRDefault="004C6F0A" w:rsidP="00671194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5" w:color="000000"/>
        </w:pBdr>
        <w:tabs>
          <w:tab w:val="left" w:pos="3118"/>
        </w:tabs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  </w:t>
      </w: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4C6F0A" w:rsidRPr="00712CD4" w14:paraId="4E0C1D4E" w14:textId="77777777" w:rsidTr="00671194">
        <w:tc>
          <w:tcPr>
            <w:tcW w:w="9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A1D4" w14:textId="77777777" w:rsidR="004C6F0A" w:rsidRDefault="004C6F0A" w:rsidP="00DE3C0B">
            <w:pPr>
              <w:tabs>
                <w:tab w:val="left" w:pos="3118"/>
              </w:tabs>
              <w:snapToGrid w:val="0"/>
              <w:jc w:val="both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   </w:t>
            </w:r>
          </w:p>
          <w:p w14:paraId="7A96F3B1" w14:textId="77777777" w:rsidR="004C6F0A" w:rsidRDefault="004C6F0A" w:rsidP="00DE3C0B">
            <w:pPr>
              <w:tabs>
                <w:tab w:val="left" w:pos="3118"/>
              </w:tabs>
              <w:snapToGrid w:val="0"/>
              <w:jc w:val="both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     TEL.                                            77 40 87 839</w:t>
            </w:r>
          </w:p>
          <w:p w14:paraId="0C0FB78D" w14:textId="54AE3CD4" w:rsidR="004C6F0A" w:rsidRDefault="004C6F0A" w:rsidP="00DE3C0B">
            <w:pPr>
              <w:tabs>
                <w:tab w:val="left" w:pos="3118"/>
              </w:tabs>
              <w:jc w:val="both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     </w:t>
            </w:r>
          </w:p>
          <w:p w14:paraId="52016594" w14:textId="77777777" w:rsidR="004C6F0A" w:rsidRDefault="004C6F0A" w:rsidP="00DE3C0B">
            <w:pPr>
              <w:tabs>
                <w:tab w:val="left" w:pos="3118"/>
              </w:tabs>
              <w:jc w:val="both"/>
              <w:rPr>
                <w:sz w:val="22"/>
                <w:lang w:val="en-US"/>
              </w:rPr>
            </w:pPr>
            <w:r>
              <w:rPr>
                <w:sz w:val="22"/>
                <w:lang w:val="de-DE"/>
              </w:rPr>
              <w:t xml:space="preserve">     E-MAIL                                   </w:t>
            </w:r>
            <w:r w:rsidR="00C66BC5">
              <w:rPr>
                <w:sz w:val="22"/>
                <w:lang w:val="de-DE"/>
              </w:rPr>
              <w:t xml:space="preserve"> </w:t>
            </w:r>
            <w:r>
              <w:rPr>
                <w:sz w:val="22"/>
                <w:lang w:val="de-DE"/>
              </w:rPr>
              <w:t xml:space="preserve">   </w:t>
            </w:r>
            <w:r w:rsidR="00F7196C">
              <w:rPr>
                <w:sz w:val="22"/>
                <w:lang w:val="de-DE"/>
              </w:rPr>
              <w:t xml:space="preserve"> </w:t>
            </w:r>
            <w:hyperlink r:id="rId8" w:history="1">
              <w:r w:rsidR="005E4117" w:rsidRPr="00FF0F71">
                <w:rPr>
                  <w:rStyle w:val="Hipercze"/>
                  <w:sz w:val="22"/>
                  <w:lang w:val="de-DE"/>
                </w:rPr>
                <w:t>bobak@zoznysa.pl</w:t>
              </w:r>
            </w:hyperlink>
            <w:r w:rsidR="005E4117">
              <w:t xml:space="preserve"> </w:t>
            </w:r>
            <w:r w:rsidR="00F7196C">
              <w:rPr>
                <w:sz w:val="22"/>
                <w:lang w:val="de-DE"/>
              </w:rPr>
              <w:t xml:space="preserve"> </w:t>
            </w:r>
          </w:p>
          <w:p w14:paraId="1AA2B1F0" w14:textId="77777777" w:rsidR="004C6F0A" w:rsidRDefault="0024431F" w:rsidP="0015452A">
            <w:pPr>
              <w:tabs>
                <w:tab w:val="left" w:pos="3118"/>
              </w:tabs>
              <w:jc w:val="both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     WWW                                         </w:t>
            </w:r>
            <w:r w:rsidR="0015452A">
              <w:rPr>
                <w:sz w:val="22"/>
                <w:lang w:val="en-US"/>
              </w:rPr>
              <w:t xml:space="preserve"> </w:t>
            </w:r>
            <w:hyperlink r:id="rId9" w:history="1">
              <w:r w:rsidR="00A40C7C" w:rsidRPr="008B5AB8">
                <w:rPr>
                  <w:rStyle w:val="Hipercze"/>
                  <w:sz w:val="22"/>
                  <w:lang w:val="en-US"/>
                </w:rPr>
                <w:t>www.zoz.nysa.pl</w:t>
              </w:r>
            </w:hyperlink>
            <w:r w:rsidR="0067463D">
              <w:rPr>
                <w:sz w:val="22"/>
                <w:lang w:val="en-US"/>
              </w:rPr>
              <w:t xml:space="preserve"> </w:t>
            </w:r>
          </w:p>
          <w:p w14:paraId="6E910F7D" w14:textId="77777777" w:rsidR="0015452A" w:rsidRPr="00712CD4" w:rsidRDefault="0015452A" w:rsidP="0015452A">
            <w:pPr>
              <w:tabs>
                <w:tab w:val="left" w:pos="3118"/>
              </w:tabs>
              <w:jc w:val="both"/>
              <w:rPr>
                <w:lang w:val="en-US"/>
              </w:rPr>
            </w:pPr>
          </w:p>
        </w:tc>
      </w:tr>
    </w:tbl>
    <w:p w14:paraId="41CD0C95" w14:textId="77777777" w:rsidR="004C6F0A" w:rsidRDefault="004C6F0A" w:rsidP="004C6F0A">
      <w:pPr>
        <w:tabs>
          <w:tab w:val="left" w:pos="3118"/>
        </w:tabs>
        <w:jc w:val="both"/>
        <w:rPr>
          <w:sz w:val="22"/>
          <w:u w:val="single"/>
          <w:lang w:val="de-DE"/>
        </w:rPr>
      </w:pPr>
    </w:p>
    <w:p w14:paraId="72688266" w14:textId="77777777" w:rsidR="00B52A9D" w:rsidRDefault="00B52A9D" w:rsidP="004C6F0A">
      <w:pPr>
        <w:tabs>
          <w:tab w:val="left" w:pos="3118"/>
        </w:tabs>
        <w:jc w:val="both"/>
        <w:rPr>
          <w:sz w:val="22"/>
          <w:u w:val="single"/>
          <w:lang w:val="de-DE"/>
        </w:rPr>
      </w:pPr>
    </w:p>
    <w:p w14:paraId="2E5F6DD4" w14:textId="77777777" w:rsidR="004C6F0A" w:rsidRDefault="004C6F0A" w:rsidP="004C6F0A">
      <w:pPr>
        <w:pBdr>
          <w:top w:val="single" w:sz="4" w:space="0" w:color="000000"/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b/>
          <w:sz w:val="22"/>
          <w:lang w:val="de-DE"/>
        </w:rPr>
      </w:pPr>
      <w:r>
        <w:rPr>
          <w:b/>
          <w:sz w:val="22"/>
          <w:lang w:val="de-DE"/>
        </w:rPr>
        <w:t xml:space="preserve">                                    </w:t>
      </w:r>
    </w:p>
    <w:p w14:paraId="1E0531B7" w14:textId="77777777" w:rsidR="004C6F0A" w:rsidRDefault="004C6F0A" w:rsidP="002431F1">
      <w:pPr>
        <w:pStyle w:val="Nagwek2"/>
        <w:widowControl w:val="0"/>
        <w:pBdr>
          <w:top w:val="none" w:sz="0" w:space="0" w:color="auto"/>
          <w:left w:val="single" w:sz="4" w:space="5" w:color="000000"/>
          <w:bottom w:val="none" w:sz="0" w:space="0" w:color="auto"/>
          <w:right w:val="single" w:sz="4" w:space="0" w:color="000000"/>
        </w:pBdr>
        <w:ind w:left="0" w:firstLine="0"/>
        <w:rPr>
          <w:sz w:val="22"/>
        </w:rPr>
      </w:pPr>
      <w:r>
        <w:rPr>
          <w:sz w:val="22"/>
        </w:rPr>
        <w:t>SPECYFIKACJA</w:t>
      </w:r>
      <w:r w:rsidR="002431F1">
        <w:rPr>
          <w:sz w:val="22"/>
        </w:rPr>
        <w:t xml:space="preserve">  </w:t>
      </w:r>
      <w:r>
        <w:rPr>
          <w:sz w:val="22"/>
        </w:rPr>
        <w:t>WARUNKÓW  ZAMÓWIENIA</w:t>
      </w:r>
    </w:p>
    <w:p w14:paraId="4850E8D6" w14:textId="77777777" w:rsidR="004C6F0A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center"/>
        <w:rPr>
          <w:b/>
          <w:sz w:val="22"/>
        </w:rPr>
      </w:pPr>
      <w:r>
        <w:rPr>
          <w:b/>
          <w:sz w:val="22"/>
        </w:rPr>
        <w:t>(SWZ)</w:t>
      </w:r>
    </w:p>
    <w:p w14:paraId="63012BC9" w14:textId="77777777" w:rsidR="004C6F0A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3EF9BA40" w14:textId="77777777" w:rsidR="00673BB7" w:rsidRDefault="004C6F0A" w:rsidP="00B52A9D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 </w:t>
      </w:r>
    </w:p>
    <w:p w14:paraId="0D6B093D" w14:textId="77777777" w:rsidR="008D42F9" w:rsidRPr="008D6700" w:rsidRDefault="008D42F9" w:rsidP="00B52A9D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  <w:szCs w:val="22"/>
        </w:rPr>
      </w:pPr>
    </w:p>
    <w:p w14:paraId="5E4E106C" w14:textId="15F78B78" w:rsidR="002A0C22" w:rsidRDefault="004C6F0A" w:rsidP="00157DAB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rPr>
          <w:b/>
          <w:sz w:val="22"/>
          <w:szCs w:val="22"/>
        </w:rPr>
      </w:pPr>
      <w:r w:rsidRPr="008D6700">
        <w:rPr>
          <w:sz w:val="22"/>
          <w:szCs w:val="22"/>
        </w:rPr>
        <w:t>PRZEDMIOT</w:t>
      </w:r>
      <w:r w:rsidRPr="008D6700">
        <w:rPr>
          <w:b/>
          <w:sz w:val="22"/>
          <w:szCs w:val="22"/>
        </w:rPr>
        <w:t xml:space="preserve">  </w:t>
      </w:r>
      <w:r w:rsidRPr="008D6700">
        <w:rPr>
          <w:sz w:val="22"/>
          <w:szCs w:val="22"/>
        </w:rPr>
        <w:t>ZAMÓWIENIA</w:t>
      </w:r>
      <w:r w:rsidR="00D87B36" w:rsidRPr="00644972">
        <w:rPr>
          <w:sz w:val="22"/>
          <w:szCs w:val="22"/>
        </w:rPr>
        <w:t>:</w:t>
      </w:r>
      <w:r w:rsidR="00D87B36" w:rsidRPr="008D6700">
        <w:rPr>
          <w:b/>
          <w:sz w:val="22"/>
          <w:szCs w:val="22"/>
        </w:rPr>
        <w:t xml:space="preserve"> </w:t>
      </w:r>
      <w:r w:rsidR="00B357E5">
        <w:rPr>
          <w:b/>
          <w:sz w:val="22"/>
          <w:szCs w:val="22"/>
        </w:rPr>
        <w:tab/>
      </w:r>
      <w:r w:rsidR="008D42F9" w:rsidRPr="008D6700">
        <w:rPr>
          <w:b/>
          <w:sz w:val="22"/>
          <w:szCs w:val="22"/>
        </w:rPr>
        <w:t xml:space="preserve">Dostawa </w:t>
      </w:r>
      <w:r w:rsidR="00667460">
        <w:rPr>
          <w:b/>
          <w:sz w:val="22"/>
          <w:szCs w:val="22"/>
        </w:rPr>
        <w:t xml:space="preserve">pojemników na odpady medyczne oraz </w:t>
      </w:r>
      <w:r w:rsidR="000C6F5C">
        <w:rPr>
          <w:b/>
          <w:sz w:val="22"/>
          <w:szCs w:val="22"/>
        </w:rPr>
        <w:t>opakowań z tworzyw sztucznych</w:t>
      </w:r>
      <w:r w:rsidR="002A0C22">
        <w:rPr>
          <w:b/>
          <w:sz w:val="22"/>
          <w:szCs w:val="22"/>
        </w:rPr>
        <w:t xml:space="preserve"> </w:t>
      </w:r>
    </w:p>
    <w:p w14:paraId="73D8DFF7" w14:textId="77777777" w:rsidR="008D42F9" w:rsidRDefault="008D42F9" w:rsidP="00C4726C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rPr>
          <w:sz w:val="22"/>
        </w:rPr>
      </w:pPr>
    </w:p>
    <w:p w14:paraId="6214F3AD" w14:textId="77777777" w:rsidR="00407312" w:rsidRDefault="00407312" w:rsidP="00C4726C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rPr>
          <w:sz w:val="22"/>
        </w:rPr>
      </w:pPr>
    </w:p>
    <w:p w14:paraId="58D511E2" w14:textId="77777777" w:rsidR="004C6F0A" w:rsidRDefault="004C6F0A" w:rsidP="004C6F0A">
      <w:pPr>
        <w:pBdr>
          <w:top w:val="single" w:sz="4" w:space="0" w:color="000000"/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011BE35F" w14:textId="7ABE9961" w:rsidR="004C6F0A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NUMER                        </w:t>
      </w:r>
      <w:r>
        <w:rPr>
          <w:sz w:val="22"/>
        </w:rPr>
        <w:tab/>
      </w:r>
      <w:r w:rsidRPr="00F92ECE">
        <w:rPr>
          <w:sz w:val="22"/>
        </w:rPr>
        <w:t>Zamówienie</w:t>
      </w:r>
      <w:r>
        <w:rPr>
          <w:sz w:val="22"/>
        </w:rPr>
        <w:t xml:space="preserve"> publiczne Nr </w:t>
      </w:r>
      <w:r w:rsidR="00667460">
        <w:rPr>
          <w:sz w:val="22"/>
        </w:rPr>
        <w:t>D</w:t>
      </w:r>
      <w:r>
        <w:rPr>
          <w:sz w:val="22"/>
        </w:rPr>
        <w:t>Z</w:t>
      </w:r>
      <w:r w:rsidR="0030070A">
        <w:rPr>
          <w:sz w:val="22"/>
        </w:rPr>
        <w:t>Z</w:t>
      </w:r>
      <w:r>
        <w:rPr>
          <w:sz w:val="22"/>
        </w:rPr>
        <w:t>P-</w:t>
      </w:r>
      <w:r w:rsidR="0030070A">
        <w:rPr>
          <w:sz w:val="22"/>
        </w:rPr>
        <w:t>344/</w:t>
      </w:r>
      <w:r w:rsidR="00667460">
        <w:rPr>
          <w:sz w:val="22"/>
        </w:rPr>
        <w:t>17</w:t>
      </w:r>
      <w:r w:rsidR="0030070A" w:rsidRPr="009E3C8F">
        <w:rPr>
          <w:sz w:val="22"/>
        </w:rPr>
        <w:t>/</w:t>
      </w:r>
      <w:r w:rsidRPr="009E3C8F">
        <w:rPr>
          <w:sz w:val="22"/>
        </w:rPr>
        <w:t>20</w:t>
      </w:r>
      <w:r w:rsidR="005E5133">
        <w:rPr>
          <w:sz w:val="22"/>
        </w:rPr>
        <w:t>2</w:t>
      </w:r>
      <w:r w:rsidR="00667460">
        <w:rPr>
          <w:sz w:val="22"/>
        </w:rPr>
        <w:t>6</w:t>
      </w:r>
    </w:p>
    <w:p w14:paraId="25EE65F1" w14:textId="77777777" w:rsidR="004C6F0A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ZAMÓWIENIA:    </w:t>
      </w:r>
    </w:p>
    <w:p w14:paraId="45C98B65" w14:textId="77777777" w:rsidR="004C6F0A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       </w:t>
      </w:r>
      <w:r>
        <w:rPr>
          <w:sz w:val="22"/>
        </w:rPr>
        <w:tab/>
      </w:r>
      <w:r>
        <w:rPr>
          <w:sz w:val="22"/>
        </w:rPr>
        <w:tab/>
      </w:r>
    </w:p>
    <w:p w14:paraId="5FF5738D" w14:textId="77777777" w:rsidR="004C6F0A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665EBFE3" w14:textId="77777777" w:rsidR="004C6F0A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>TRYB UDZIELENIA</w:t>
      </w:r>
    </w:p>
    <w:p w14:paraId="5BF4553C" w14:textId="77777777" w:rsidR="004C6F0A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ZAMÓWIENIA: </w:t>
      </w:r>
      <w:r>
        <w:rPr>
          <w:sz w:val="22"/>
        </w:rPr>
        <w:tab/>
      </w:r>
      <w:r w:rsidR="0018190D">
        <w:rPr>
          <w:sz w:val="22"/>
        </w:rPr>
        <w:t>Tryb</w:t>
      </w:r>
      <w:r>
        <w:rPr>
          <w:sz w:val="22"/>
        </w:rPr>
        <w:t xml:space="preserve"> </w:t>
      </w:r>
      <w:r w:rsidR="00717F89">
        <w:rPr>
          <w:sz w:val="22"/>
        </w:rPr>
        <w:t>podstawowy</w:t>
      </w:r>
      <w:r w:rsidR="005C574D" w:rsidRPr="005C574D">
        <w:rPr>
          <w:sz w:val="22"/>
          <w:szCs w:val="22"/>
        </w:rPr>
        <w:t xml:space="preserve"> </w:t>
      </w:r>
    </w:p>
    <w:p w14:paraId="4776BC9B" w14:textId="77777777" w:rsidR="004C6F0A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  <w:u w:val="single"/>
        </w:rPr>
      </w:pPr>
    </w:p>
    <w:p w14:paraId="312E7009" w14:textId="77777777" w:rsidR="004C6F0A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 </w:t>
      </w:r>
    </w:p>
    <w:p w14:paraId="5D8CC80F" w14:textId="77777777" w:rsidR="004C6F0A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  </w:t>
      </w:r>
    </w:p>
    <w:p w14:paraId="7CE3C987" w14:textId="77777777" w:rsidR="004C6F0A" w:rsidRDefault="004C6F0A" w:rsidP="004C6F0A">
      <w:pPr>
        <w:pStyle w:val="Tekstpodstawowy"/>
        <w:pBdr>
          <w:left w:val="single" w:sz="4" w:space="5" w:color="000000"/>
          <w:right w:val="single" w:sz="4" w:space="0" w:color="000000"/>
        </w:pBdr>
        <w:rPr>
          <w:sz w:val="22"/>
        </w:rPr>
      </w:pPr>
      <w:r>
        <w:rPr>
          <w:sz w:val="22"/>
        </w:rPr>
        <w:t xml:space="preserve">PODSTAWA                               Ustawa z dnia </w:t>
      </w:r>
      <w:r w:rsidR="0098609D">
        <w:rPr>
          <w:sz w:val="22"/>
        </w:rPr>
        <w:t>11 września 2019</w:t>
      </w:r>
      <w:r>
        <w:rPr>
          <w:sz w:val="22"/>
        </w:rPr>
        <w:t>r. Prawo zamówie</w:t>
      </w:r>
      <w:r w:rsidR="00F112FC">
        <w:rPr>
          <w:sz w:val="22"/>
        </w:rPr>
        <w:t>ń</w:t>
      </w:r>
      <w:r>
        <w:rPr>
          <w:sz w:val="22"/>
        </w:rPr>
        <w:t xml:space="preserve">    </w:t>
      </w:r>
    </w:p>
    <w:p w14:paraId="49B73754" w14:textId="4D3D992F" w:rsidR="00C36AE9" w:rsidRPr="002A7E01" w:rsidRDefault="004C6F0A" w:rsidP="00C36AE9">
      <w:pPr>
        <w:pStyle w:val="Tekstpodstawowy"/>
        <w:pBdr>
          <w:left w:val="single" w:sz="4" w:space="5" w:color="000000"/>
          <w:right w:val="single" w:sz="4" w:space="0" w:color="000000"/>
        </w:pBdr>
        <w:tabs>
          <w:tab w:val="left" w:pos="0"/>
        </w:tabs>
        <w:rPr>
          <w:sz w:val="22"/>
          <w:szCs w:val="22"/>
        </w:rPr>
      </w:pPr>
      <w:r>
        <w:rPr>
          <w:sz w:val="22"/>
        </w:rPr>
        <w:t xml:space="preserve">PRAWNA:                                  </w:t>
      </w:r>
      <w:r w:rsidRPr="00815350">
        <w:rPr>
          <w:sz w:val="22"/>
        </w:rPr>
        <w:t xml:space="preserve">publicznych </w:t>
      </w:r>
      <w:r w:rsidR="005E5133" w:rsidRPr="000723C0">
        <w:rPr>
          <w:sz w:val="22"/>
          <w:szCs w:val="22"/>
          <w:lang w:eastAsia="pl-PL"/>
        </w:rPr>
        <w:t>(</w:t>
      </w:r>
      <w:r w:rsidR="00667460" w:rsidRPr="00DC701E">
        <w:rPr>
          <w:color w:val="000000" w:themeColor="text1"/>
          <w:sz w:val="22"/>
          <w:szCs w:val="22"/>
          <w:lang w:eastAsia="pl-PL"/>
        </w:rPr>
        <w:t xml:space="preserve">Dz. U. </w:t>
      </w:r>
      <w:r w:rsidR="00667460" w:rsidRPr="00DC701E">
        <w:rPr>
          <w:color w:val="000000" w:themeColor="text1"/>
          <w:sz w:val="22"/>
          <w:szCs w:val="22"/>
        </w:rPr>
        <w:t>z 2024 r., poz. 1320</w:t>
      </w:r>
      <w:r w:rsidR="00667460">
        <w:rPr>
          <w:color w:val="000000" w:themeColor="text1"/>
          <w:sz w:val="22"/>
          <w:szCs w:val="22"/>
        </w:rPr>
        <w:t xml:space="preserve"> z póź.zm</w:t>
      </w:r>
      <w:r w:rsidR="005E5133">
        <w:rPr>
          <w:sz w:val="22"/>
          <w:szCs w:val="22"/>
          <w:lang w:eastAsia="pl-PL"/>
        </w:rPr>
        <w:t>.</w:t>
      </w:r>
      <w:r w:rsidR="005E5133" w:rsidRPr="000723C0">
        <w:rPr>
          <w:sz w:val="22"/>
          <w:szCs w:val="22"/>
          <w:lang w:eastAsia="pl-PL"/>
        </w:rPr>
        <w:t>)</w:t>
      </w:r>
    </w:p>
    <w:p w14:paraId="14D271F4" w14:textId="77777777" w:rsidR="004C6F0A" w:rsidRDefault="004C6F0A" w:rsidP="004C6F0A">
      <w:pPr>
        <w:pStyle w:val="Tekstpodstawowy"/>
        <w:pBdr>
          <w:left w:val="single" w:sz="4" w:space="5" w:color="000000"/>
          <w:right w:val="single" w:sz="4" w:space="0" w:color="000000"/>
        </w:pBdr>
        <w:rPr>
          <w:sz w:val="22"/>
        </w:rPr>
      </w:pPr>
    </w:p>
    <w:p w14:paraId="686A4859" w14:textId="77777777" w:rsidR="004C6F0A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50666CB3" w14:textId="77777777" w:rsidR="004C6F0A" w:rsidRDefault="004C6F0A" w:rsidP="004C6F0A">
      <w:pPr>
        <w:pBdr>
          <w:left w:val="single" w:sz="4" w:space="4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    </w:t>
      </w:r>
    </w:p>
    <w:p w14:paraId="0464FE3A" w14:textId="7088CAC5" w:rsidR="004C6F0A" w:rsidRPr="00F92ECE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ZATWIERDZENIE      </w:t>
      </w:r>
      <w:r>
        <w:rPr>
          <w:sz w:val="22"/>
        </w:rPr>
        <w:tab/>
      </w:r>
      <w:r w:rsidRPr="0004344E">
        <w:rPr>
          <w:sz w:val="22"/>
        </w:rPr>
        <w:t xml:space="preserve">Nysa, dnia </w:t>
      </w:r>
      <w:r w:rsidR="00B844A1">
        <w:rPr>
          <w:sz w:val="22"/>
        </w:rPr>
        <w:t>02</w:t>
      </w:r>
      <w:r w:rsidR="002A0C22">
        <w:rPr>
          <w:sz w:val="22"/>
        </w:rPr>
        <w:t>.0</w:t>
      </w:r>
      <w:r w:rsidR="00B844A1">
        <w:rPr>
          <w:sz w:val="22"/>
        </w:rPr>
        <w:t>4</w:t>
      </w:r>
      <w:r w:rsidR="002A0C22">
        <w:rPr>
          <w:sz w:val="22"/>
        </w:rPr>
        <w:t>.202</w:t>
      </w:r>
      <w:r w:rsidR="00194616">
        <w:rPr>
          <w:sz w:val="22"/>
        </w:rPr>
        <w:t>6</w:t>
      </w:r>
      <w:r w:rsidR="00DC71FA" w:rsidRPr="00F92ECE">
        <w:rPr>
          <w:sz w:val="22"/>
        </w:rPr>
        <w:t>r.</w:t>
      </w:r>
    </w:p>
    <w:p w14:paraId="31799977" w14:textId="77777777" w:rsidR="004C6F0A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>
        <w:rPr>
          <w:sz w:val="22"/>
        </w:rPr>
        <w:t xml:space="preserve">DOKUMENTACJI:     </w:t>
      </w:r>
      <w:r>
        <w:rPr>
          <w:sz w:val="22"/>
        </w:rPr>
        <w:tab/>
        <w:t>Podpis Zamawiającego</w:t>
      </w:r>
    </w:p>
    <w:p w14:paraId="21012C05" w14:textId="77777777" w:rsidR="004C6F0A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450281B9" w14:textId="77777777" w:rsidR="004C6F0A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0C37821B" w14:textId="77777777" w:rsidR="00062956" w:rsidRDefault="00062956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48870EDD" w14:textId="77777777" w:rsidR="00A01363" w:rsidRDefault="00A01363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005211F3" w14:textId="77777777" w:rsidR="00062956" w:rsidRDefault="00062956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67874CB3" w14:textId="77777777" w:rsidR="004C6F0A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4C965C6C" w14:textId="77777777" w:rsidR="004C6F0A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3F648AF4" w14:textId="77777777" w:rsidR="00DE3C0B" w:rsidRDefault="00DE3C0B" w:rsidP="0030070A">
      <w:pPr>
        <w:shd w:val="clear" w:color="auto" w:fill="FFFFFF"/>
        <w:tabs>
          <w:tab w:val="left" w:pos="0"/>
        </w:tabs>
        <w:jc w:val="both"/>
        <w:rPr>
          <w:color w:val="000000"/>
          <w:sz w:val="22"/>
          <w:szCs w:val="22"/>
        </w:rPr>
      </w:pPr>
    </w:p>
    <w:p w14:paraId="0F3385D0" w14:textId="77777777" w:rsidR="00796AF8" w:rsidRDefault="00796AF8" w:rsidP="0030070A">
      <w:pPr>
        <w:shd w:val="clear" w:color="auto" w:fill="FFFFFF"/>
        <w:tabs>
          <w:tab w:val="left" w:pos="0"/>
        </w:tabs>
        <w:jc w:val="both"/>
        <w:rPr>
          <w:color w:val="000000"/>
          <w:sz w:val="22"/>
          <w:szCs w:val="22"/>
        </w:rPr>
      </w:pPr>
    </w:p>
    <w:p w14:paraId="46A147DE" w14:textId="77777777" w:rsidR="00796AF8" w:rsidRDefault="00796AF8" w:rsidP="0030070A">
      <w:pPr>
        <w:shd w:val="clear" w:color="auto" w:fill="FFFFFF"/>
        <w:tabs>
          <w:tab w:val="left" w:pos="0"/>
        </w:tabs>
        <w:jc w:val="both"/>
        <w:rPr>
          <w:color w:val="000000"/>
          <w:sz w:val="22"/>
          <w:szCs w:val="22"/>
        </w:rPr>
      </w:pPr>
    </w:p>
    <w:p w14:paraId="4DE49C46" w14:textId="77777777" w:rsidR="00DE3C0B" w:rsidRPr="000B4695" w:rsidRDefault="00181394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rPr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DE3C0B" w:rsidRPr="000B4695">
        <w:rPr>
          <w:b/>
          <w:sz w:val="22"/>
          <w:szCs w:val="22"/>
        </w:rPr>
        <w:lastRenderedPageBreak/>
        <w:t xml:space="preserve"> INFORMACJE OGÓLNE</w:t>
      </w:r>
    </w:p>
    <w:p w14:paraId="564C1434" w14:textId="77777777" w:rsidR="005E5133" w:rsidRPr="00B478E1" w:rsidRDefault="005E5133">
      <w:pPr>
        <w:pStyle w:val="Nagwek1"/>
        <w:numPr>
          <w:ilvl w:val="0"/>
          <w:numId w:val="11"/>
        </w:numPr>
        <w:shd w:val="clear" w:color="auto" w:fill="FFFFFF"/>
        <w:tabs>
          <w:tab w:val="clear" w:pos="3118"/>
          <w:tab w:val="left" w:pos="0"/>
        </w:tabs>
        <w:ind w:left="284" w:hanging="284"/>
        <w:jc w:val="both"/>
        <w:rPr>
          <w:b w:val="0"/>
          <w:sz w:val="22"/>
          <w:szCs w:val="22"/>
        </w:rPr>
      </w:pPr>
      <w:r w:rsidRPr="00B478E1">
        <w:rPr>
          <w:b w:val="0"/>
          <w:sz w:val="22"/>
          <w:szCs w:val="22"/>
        </w:rPr>
        <w:t>Zamawiającym jest:</w:t>
      </w:r>
    </w:p>
    <w:p w14:paraId="3FAFE283" w14:textId="77777777" w:rsidR="005E5133" w:rsidRPr="00B478E1" w:rsidRDefault="005E5133" w:rsidP="005E5133">
      <w:pPr>
        <w:shd w:val="clear" w:color="auto" w:fill="FFFFFF"/>
        <w:tabs>
          <w:tab w:val="left" w:pos="180"/>
          <w:tab w:val="left" w:pos="284"/>
        </w:tabs>
        <w:ind w:left="284"/>
        <w:rPr>
          <w:sz w:val="22"/>
          <w:szCs w:val="22"/>
        </w:rPr>
      </w:pPr>
      <w:r w:rsidRPr="00B478E1">
        <w:rPr>
          <w:sz w:val="22"/>
          <w:szCs w:val="22"/>
        </w:rPr>
        <w:t xml:space="preserve">Zespół Opieki Zdrowotnej w Nysie </w:t>
      </w:r>
    </w:p>
    <w:p w14:paraId="59918A57" w14:textId="77777777" w:rsidR="005E5133" w:rsidRPr="00B478E1" w:rsidRDefault="005E5133" w:rsidP="005E5133">
      <w:pPr>
        <w:shd w:val="clear" w:color="auto" w:fill="FFFFFF"/>
        <w:tabs>
          <w:tab w:val="left" w:pos="180"/>
          <w:tab w:val="left" w:pos="284"/>
        </w:tabs>
        <w:ind w:left="284"/>
        <w:rPr>
          <w:sz w:val="22"/>
          <w:szCs w:val="22"/>
        </w:rPr>
      </w:pPr>
      <w:r w:rsidRPr="00B478E1">
        <w:rPr>
          <w:sz w:val="22"/>
          <w:szCs w:val="22"/>
        </w:rPr>
        <w:t>ul. Bohaterów Warszawy 34, 48-300 Nysa</w:t>
      </w:r>
    </w:p>
    <w:p w14:paraId="3F7501C6" w14:textId="77777777" w:rsidR="005E5133" w:rsidRPr="00B478E1" w:rsidRDefault="005E5133" w:rsidP="005E5133">
      <w:pPr>
        <w:pStyle w:val="Default"/>
        <w:tabs>
          <w:tab w:val="left" w:pos="284"/>
        </w:tabs>
        <w:ind w:left="284"/>
        <w:rPr>
          <w:bCs/>
          <w:color w:val="auto"/>
          <w:sz w:val="22"/>
          <w:szCs w:val="22"/>
        </w:rPr>
      </w:pPr>
      <w:r w:rsidRPr="00B478E1">
        <w:rPr>
          <w:bCs/>
          <w:color w:val="auto"/>
          <w:sz w:val="22"/>
          <w:szCs w:val="22"/>
        </w:rPr>
        <w:t>tel. 774087839</w:t>
      </w:r>
    </w:p>
    <w:p w14:paraId="06D1DE6D" w14:textId="77777777" w:rsidR="005E5133" w:rsidRPr="00B478E1" w:rsidRDefault="005E5133" w:rsidP="005E5133">
      <w:pPr>
        <w:pStyle w:val="Default"/>
        <w:tabs>
          <w:tab w:val="left" w:pos="284"/>
        </w:tabs>
        <w:ind w:left="284"/>
        <w:rPr>
          <w:bCs/>
          <w:color w:val="auto"/>
          <w:sz w:val="22"/>
          <w:szCs w:val="22"/>
        </w:rPr>
      </w:pPr>
      <w:r w:rsidRPr="00B478E1">
        <w:rPr>
          <w:bCs/>
          <w:color w:val="auto"/>
          <w:sz w:val="22"/>
          <w:szCs w:val="22"/>
        </w:rPr>
        <w:t xml:space="preserve">e-mail: </w:t>
      </w:r>
      <w:hyperlink r:id="rId10" w:history="1">
        <w:r w:rsidR="005E4117" w:rsidRPr="00B478E1">
          <w:rPr>
            <w:rStyle w:val="Hipercze"/>
            <w:bCs/>
            <w:sz w:val="22"/>
            <w:szCs w:val="22"/>
          </w:rPr>
          <w:t>bobak@zoznysa.pl</w:t>
        </w:r>
      </w:hyperlink>
      <w:r w:rsidRPr="00B478E1">
        <w:rPr>
          <w:bCs/>
          <w:color w:val="auto"/>
          <w:sz w:val="22"/>
          <w:szCs w:val="22"/>
        </w:rPr>
        <w:t xml:space="preserve"> </w:t>
      </w:r>
    </w:p>
    <w:p w14:paraId="3C4EB8BD" w14:textId="77777777" w:rsidR="005E5133" w:rsidRPr="00B478E1" w:rsidRDefault="005E5133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B478E1">
        <w:rPr>
          <w:kern w:val="0"/>
          <w:sz w:val="22"/>
          <w:szCs w:val="22"/>
          <w:lang w:eastAsia="pl-PL"/>
        </w:rPr>
        <w:t xml:space="preserve">Adres strony internetowej prowadzonego postępowania: </w:t>
      </w:r>
    </w:p>
    <w:p w14:paraId="33120CE4" w14:textId="126780DE" w:rsidR="005E5133" w:rsidRPr="00B478E1" w:rsidRDefault="00C154BD" w:rsidP="003F0D4D">
      <w:pPr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2"/>
          <w:szCs w:val="22"/>
          <w:lang w:eastAsia="pl-PL"/>
        </w:rPr>
      </w:pPr>
      <w:hyperlink r:id="rId11" w:history="1">
        <w:r w:rsidRPr="00AF0195">
          <w:rPr>
            <w:rStyle w:val="Hipercze"/>
            <w:b/>
            <w:sz w:val="22"/>
            <w:szCs w:val="22"/>
          </w:rPr>
          <w:t>https://ezamowienia.gov.pl/mp-client/tenders/ocds-148610-8cbf38f0-4ae2-42c4-a3de-617f24f55022</w:t>
        </w:r>
      </w:hyperlink>
      <w:r>
        <w:rPr>
          <w:color w:val="000000"/>
          <w:kern w:val="0"/>
          <w:sz w:val="22"/>
          <w:szCs w:val="22"/>
          <w:lang w:eastAsia="pl-PL"/>
        </w:rPr>
        <w:t xml:space="preserve"> </w:t>
      </w:r>
      <w:r w:rsidRPr="00C154BD">
        <w:rPr>
          <w:color w:val="000000"/>
          <w:kern w:val="0"/>
          <w:sz w:val="22"/>
          <w:szCs w:val="22"/>
          <w:lang w:eastAsia="pl-PL"/>
        </w:rPr>
        <w:t xml:space="preserve"> </w:t>
      </w:r>
      <w:r w:rsidR="005E5133" w:rsidRPr="00B478E1">
        <w:rPr>
          <w:color w:val="000000"/>
          <w:kern w:val="0"/>
          <w:sz w:val="22"/>
          <w:szCs w:val="22"/>
          <w:lang w:eastAsia="pl-PL"/>
        </w:rPr>
        <w:t xml:space="preserve">Postępowanie można wyszukać również ze strony głównej Platformy e-Zamówienia (przycisk „Przeglądaj postępowania/konkursy” </w:t>
      </w:r>
    </w:p>
    <w:p w14:paraId="568565B0" w14:textId="77777777" w:rsidR="005E5133" w:rsidRPr="00B478E1" w:rsidRDefault="005E5133">
      <w:pPr>
        <w:pStyle w:val="Akapitzlist"/>
        <w:numPr>
          <w:ilvl w:val="0"/>
          <w:numId w:val="11"/>
        </w:numPr>
        <w:ind w:left="284" w:right="28" w:hanging="284"/>
        <w:jc w:val="both"/>
        <w:rPr>
          <w:color w:val="000000"/>
          <w:kern w:val="0"/>
          <w:sz w:val="22"/>
          <w:szCs w:val="22"/>
          <w:lang w:eastAsia="pl-PL"/>
        </w:rPr>
      </w:pPr>
      <w:r w:rsidRPr="00B478E1">
        <w:rPr>
          <w:color w:val="000000"/>
          <w:kern w:val="0"/>
          <w:sz w:val="22"/>
          <w:szCs w:val="22"/>
          <w:lang w:eastAsia="pl-PL"/>
        </w:rPr>
        <w:t>Wszelkie wyjaśnienia, modyfikacje treści SWZ oraz inne informacje związane z niniejszym postępowaniem Zamawiający będzie zamieszczał wyłącznie na stronie internetowej prowadzonego postępowania</w:t>
      </w:r>
    </w:p>
    <w:p w14:paraId="569AE921" w14:textId="77777777" w:rsidR="005E5133" w:rsidRPr="00B478E1" w:rsidRDefault="005E5133">
      <w:pPr>
        <w:pStyle w:val="Akapitzlist"/>
        <w:numPr>
          <w:ilvl w:val="0"/>
          <w:numId w:val="11"/>
        </w:numPr>
        <w:ind w:left="284" w:right="28" w:hanging="284"/>
        <w:jc w:val="both"/>
        <w:rPr>
          <w:color w:val="000000"/>
          <w:kern w:val="0"/>
          <w:sz w:val="22"/>
          <w:szCs w:val="22"/>
          <w:lang w:eastAsia="pl-PL"/>
        </w:rPr>
      </w:pPr>
      <w:r w:rsidRPr="00B478E1">
        <w:rPr>
          <w:sz w:val="22"/>
          <w:szCs w:val="22"/>
        </w:rPr>
        <w:t xml:space="preserve">Zamawiający informuje, iż na stronie internetowej Biuletynu Informacji Publicznej Zespołu Opieki Zdrowotnej w Nysie, tj. </w:t>
      </w:r>
      <w:hyperlink r:id="rId12" w:history="1">
        <w:r w:rsidRPr="00B478E1">
          <w:rPr>
            <w:rStyle w:val="Hipercze"/>
            <w:sz w:val="22"/>
            <w:szCs w:val="22"/>
          </w:rPr>
          <w:t>https://bip.zoz.nysa.pl/ogloszenia/zamowienia-ponizej-progu-ue</w:t>
        </w:r>
      </w:hyperlink>
      <w:r w:rsidRPr="00B478E1">
        <w:rPr>
          <w:sz w:val="22"/>
          <w:szCs w:val="22"/>
        </w:rPr>
        <w:t xml:space="preserve"> znajduje się link przekierowujący do postępowania na </w:t>
      </w:r>
      <w:r w:rsidRPr="00B478E1">
        <w:rPr>
          <w:kern w:val="0"/>
          <w:sz w:val="22"/>
          <w:szCs w:val="22"/>
          <w:lang w:eastAsia="pl-PL"/>
        </w:rPr>
        <w:t>Platformie e-Zamówienia.</w:t>
      </w:r>
    </w:p>
    <w:p w14:paraId="0FEE68D0" w14:textId="77777777" w:rsidR="00A8611D" w:rsidRPr="00B478E1" w:rsidRDefault="00A8611D" w:rsidP="00A8611D">
      <w:pPr>
        <w:ind w:right="28"/>
        <w:jc w:val="both"/>
        <w:rPr>
          <w:color w:val="000000"/>
          <w:kern w:val="0"/>
          <w:sz w:val="22"/>
          <w:szCs w:val="22"/>
          <w:lang w:eastAsia="pl-PL"/>
        </w:rPr>
      </w:pPr>
    </w:p>
    <w:p w14:paraId="4837B486" w14:textId="77777777" w:rsidR="00A8611D" w:rsidRPr="000B4695" w:rsidRDefault="00A8611D" w:rsidP="00A8611D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rPr>
          <w:sz w:val="22"/>
          <w:szCs w:val="22"/>
        </w:rPr>
      </w:pPr>
      <w:r w:rsidRPr="000B4695">
        <w:rPr>
          <w:b/>
          <w:sz w:val="22"/>
          <w:szCs w:val="22"/>
        </w:rPr>
        <w:t xml:space="preserve">I. </w:t>
      </w:r>
      <w:r>
        <w:rPr>
          <w:b/>
          <w:sz w:val="22"/>
          <w:szCs w:val="22"/>
        </w:rPr>
        <w:t xml:space="preserve">TRYB POSTEPOWANIA O UDZIELENIE ZAMÓWENIA PUBLICZNEGO </w:t>
      </w:r>
    </w:p>
    <w:p w14:paraId="1C156507" w14:textId="2B16262B" w:rsidR="004A3DD6" w:rsidRPr="000B4695" w:rsidRDefault="004A3DD6">
      <w:pPr>
        <w:numPr>
          <w:ilvl w:val="0"/>
          <w:numId w:val="3"/>
        </w:numPr>
        <w:ind w:left="426" w:hanging="426"/>
        <w:jc w:val="both"/>
        <w:rPr>
          <w:sz w:val="22"/>
          <w:szCs w:val="22"/>
        </w:rPr>
      </w:pPr>
      <w:r w:rsidRPr="000B4695">
        <w:rPr>
          <w:sz w:val="22"/>
          <w:szCs w:val="22"/>
        </w:rPr>
        <w:t xml:space="preserve">Postępowanie o udzielenie zamówienia publicznego prowadzone jest w trybie podstawowym na podstawie art. 275 pkt. 1 ustawy z dnia 11 września 2019 r. – Prawo zamówień publicznych </w:t>
      </w:r>
      <w:r w:rsidR="00F74A17" w:rsidRPr="000723C0">
        <w:rPr>
          <w:sz w:val="22"/>
          <w:szCs w:val="22"/>
          <w:lang w:eastAsia="pl-PL"/>
        </w:rPr>
        <w:t>(</w:t>
      </w:r>
      <w:r w:rsidR="00A9632E" w:rsidRPr="00DC701E">
        <w:rPr>
          <w:color w:val="000000" w:themeColor="text1"/>
          <w:sz w:val="22"/>
          <w:szCs w:val="22"/>
          <w:lang w:eastAsia="pl-PL"/>
        </w:rPr>
        <w:t xml:space="preserve">Dz. U. </w:t>
      </w:r>
      <w:r w:rsidR="00A9632E" w:rsidRPr="00DC701E">
        <w:rPr>
          <w:color w:val="000000" w:themeColor="text1"/>
          <w:sz w:val="22"/>
          <w:szCs w:val="22"/>
        </w:rPr>
        <w:t>z 2024 r., poz. 1320</w:t>
      </w:r>
      <w:r w:rsidR="00A9632E">
        <w:rPr>
          <w:color w:val="000000" w:themeColor="text1"/>
          <w:sz w:val="22"/>
          <w:szCs w:val="22"/>
        </w:rPr>
        <w:t xml:space="preserve"> z póź.zm</w:t>
      </w:r>
      <w:r w:rsidR="00A9632E">
        <w:rPr>
          <w:sz w:val="22"/>
          <w:szCs w:val="22"/>
          <w:lang w:eastAsia="pl-PL"/>
        </w:rPr>
        <w:t>.</w:t>
      </w:r>
      <w:r w:rsidR="00F74A17" w:rsidRPr="000723C0">
        <w:rPr>
          <w:sz w:val="22"/>
          <w:szCs w:val="22"/>
          <w:lang w:eastAsia="pl-PL"/>
        </w:rPr>
        <w:t>)</w:t>
      </w:r>
      <w:r w:rsidRPr="000B4695">
        <w:rPr>
          <w:sz w:val="22"/>
          <w:szCs w:val="22"/>
        </w:rPr>
        <w:t xml:space="preserve"> </w:t>
      </w:r>
      <w:r w:rsidR="00D219F3">
        <w:rPr>
          <w:sz w:val="22"/>
          <w:szCs w:val="22"/>
        </w:rPr>
        <w:t>zwaną dalej Pzp.</w:t>
      </w:r>
    </w:p>
    <w:p w14:paraId="7BD18A0B" w14:textId="77777777" w:rsidR="007B70DF" w:rsidRPr="000B4695" w:rsidRDefault="004A3DD6">
      <w:pPr>
        <w:numPr>
          <w:ilvl w:val="0"/>
          <w:numId w:val="3"/>
        </w:numPr>
        <w:ind w:left="426" w:hanging="426"/>
        <w:jc w:val="both"/>
        <w:rPr>
          <w:sz w:val="22"/>
          <w:szCs w:val="22"/>
        </w:rPr>
      </w:pPr>
      <w:r w:rsidRPr="000B4695">
        <w:rPr>
          <w:sz w:val="22"/>
          <w:szCs w:val="22"/>
        </w:rPr>
        <w:t>W zakresie nieuregulowanym Specyfikacją Warunków Zamówienia, zwaną dalej "SWZ", zastosowanie mają przepisy ustawy P</w:t>
      </w:r>
      <w:r w:rsidR="00D219F3">
        <w:rPr>
          <w:sz w:val="22"/>
          <w:szCs w:val="22"/>
        </w:rPr>
        <w:t>zp</w:t>
      </w:r>
    </w:p>
    <w:p w14:paraId="30A9B34B" w14:textId="77777777" w:rsidR="00496698" w:rsidRPr="002A0C22" w:rsidRDefault="005A6734">
      <w:pPr>
        <w:numPr>
          <w:ilvl w:val="0"/>
          <w:numId w:val="3"/>
        </w:numPr>
        <w:ind w:left="426" w:hanging="426"/>
        <w:jc w:val="both"/>
        <w:rPr>
          <w:sz w:val="22"/>
          <w:szCs w:val="22"/>
        </w:rPr>
      </w:pPr>
      <w:r w:rsidRPr="002A0C22">
        <w:rPr>
          <w:sz w:val="22"/>
          <w:szCs w:val="22"/>
        </w:rPr>
        <w:t>Zamawiający dokona wyboru najkorzystniejszej oferty bez przeprowadzenia negocjacji</w:t>
      </w:r>
      <w:r w:rsidR="005C574D" w:rsidRPr="002A0C22">
        <w:rPr>
          <w:sz w:val="22"/>
          <w:szCs w:val="22"/>
        </w:rPr>
        <w:t xml:space="preserve"> (zgodnie z art. 275 pkt. 1 ustawy P</w:t>
      </w:r>
      <w:r w:rsidR="00D219F3" w:rsidRPr="002A0C22">
        <w:rPr>
          <w:sz w:val="22"/>
          <w:szCs w:val="22"/>
        </w:rPr>
        <w:t>zp</w:t>
      </w:r>
      <w:r w:rsidR="005C574D" w:rsidRPr="002A0C22">
        <w:rPr>
          <w:sz w:val="22"/>
          <w:szCs w:val="22"/>
        </w:rPr>
        <w:t>)</w:t>
      </w:r>
      <w:r w:rsidR="005C574D" w:rsidRPr="002A0C22">
        <w:rPr>
          <w:i/>
          <w:sz w:val="22"/>
          <w:szCs w:val="22"/>
        </w:rPr>
        <w:t>.</w:t>
      </w:r>
    </w:p>
    <w:p w14:paraId="79502247" w14:textId="2A129528" w:rsidR="00496698" w:rsidRPr="00496698" w:rsidRDefault="003D5E4B">
      <w:pPr>
        <w:numPr>
          <w:ilvl w:val="0"/>
          <w:numId w:val="3"/>
        </w:numPr>
        <w:ind w:left="426" w:hanging="426"/>
        <w:jc w:val="both"/>
        <w:rPr>
          <w:sz w:val="22"/>
          <w:szCs w:val="22"/>
        </w:rPr>
      </w:pPr>
      <w:r w:rsidRPr="00496698">
        <w:rPr>
          <w:sz w:val="22"/>
          <w:szCs w:val="22"/>
        </w:rPr>
        <w:t>Zamawiający</w:t>
      </w:r>
      <w:r w:rsidR="00DF23F1" w:rsidRPr="00496698">
        <w:rPr>
          <w:sz w:val="22"/>
          <w:szCs w:val="22"/>
        </w:rPr>
        <w:t xml:space="preserve"> </w:t>
      </w:r>
      <w:r w:rsidR="005C6D66" w:rsidRPr="00496698">
        <w:rPr>
          <w:sz w:val="22"/>
          <w:szCs w:val="22"/>
        </w:rPr>
        <w:t>dopuszcza składani</w:t>
      </w:r>
      <w:r w:rsidR="000749AC">
        <w:rPr>
          <w:sz w:val="22"/>
          <w:szCs w:val="22"/>
        </w:rPr>
        <w:t>a</w:t>
      </w:r>
      <w:r w:rsidR="005C6D66" w:rsidRPr="00496698">
        <w:rPr>
          <w:sz w:val="22"/>
          <w:szCs w:val="22"/>
        </w:rPr>
        <w:t xml:space="preserve"> ofert </w:t>
      </w:r>
      <w:r w:rsidR="00B87601" w:rsidRPr="00496698">
        <w:rPr>
          <w:sz w:val="22"/>
          <w:szCs w:val="22"/>
        </w:rPr>
        <w:t>na części</w:t>
      </w:r>
      <w:r w:rsidR="005C6D66" w:rsidRPr="00496698">
        <w:rPr>
          <w:sz w:val="22"/>
          <w:szCs w:val="22"/>
        </w:rPr>
        <w:t>.</w:t>
      </w:r>
      <w:r w:rsidR="00496698" w:rsidRPr="00496698">
        <w:rPr>
          <w:kern w:val="0"/>
          <w:sz w:val="22"/>
          <w:szCs w:val="22"/>
          <w:lang w:eastAsia="pl-PL"/>
        </w:rPr>
        <w:t xml:space="preserve"> </w:t>
      </w:r>
    </w:p>
    <w:p w14:paraId="123FFC6D" w14:textId="77777777" w:rsidR="005C6D66" w:rsidRPr="000B4695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dopuszcza składania ofert wariantowych.</w:t>
      </w:r>
    </w:p>
    <w:p w14:paraId="3BC3942D" w14:textId="77777777" w:rsidR="00CC3810" w:rsidRPr="00CC3810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 xml:space="preserve">Zamawiający nie przewiduje wymagań w zakresie zatrudnienia na podstawie stosunku pracy, </w:t>
      </w:r>
    </w:p>
    <w:p w14:paraId="59184D20" w14:textId="77777777" w:rsidR="005C6D66" w:rsidRPr="000B4695" w:rsidRDefault="005C6D66" w:rsidP="00CC3810">
      <w:pPr>
        <w:autoSpaceDE w:val="0"/>
        <w:ind w:left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o których mowa w art. 95 ustawy Prawo zamówień publicznych.</w:t>
      </w:r>
    </w:p>
    <w:p w14:paraId="1453A91B" w14:textId="77777777" w:rsidR="005C6D66" w:rsidRPr="000B4695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przewiduje wymagań w zakresie zatrudnienia osób, o których mowa w art.96 ust. 2 pkt. 2 ustawy Prawo zamówień publicznych.</w:t>
      </w:r>
    </w:p>
    <w:p w14:paraId="688B3A89" w14:textId="77777777" w:rsidR="005C6D66" w:rsidRPr="000B4695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zastrzega możliwości ubiegania się o udzielenie zamówienia wyłącznie przez wykonawców, o których mowa w art. 94 ustawy Prawo zamówień publicznych.</w:t>
      </w:r>
    </w:p>
    <w:p w14:paraId="40518FC8" w14:textId="77777777" w:rsidR="005C6D66" w:rsidRPr="000B4695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przewiduje udzielenia zamówień, o których mowa w art. 214 ust. 1 pkt. 7 i 8 Prawo zamówień publicznych.</w:t>
      </w:r>
    </w:p>
    <w:p w14:paraId="1405C8B8" w14:textId="77777777" w:rsidR="005C6D66" w:rsidRPr="000B4695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przewiduje zwrotu kosztów udziału w postępowaniu.</w:t>
      </w:r>
    </w:p>
    <w:p w14:paraId="3CF20540" w14:textId="77777777" w:rsidR="005C6D66" w:rsidRPr="000B4695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zastrzega obowiązku osobistego wykonania przez wykonawcę kluczowych zadań dotyczących zamówienia</w:t>
      </w:r>
    </w:p>
    <w:p w14:paraId="2BC029E4" w14:textId="77777777" w:rsidR="005C6D66" w:rsidRPr="000B4695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przewiduje zawarcia umowy ramowej.</w:t>
      </w:r>
    </w:p>
    <w:p w14:paraId="0613C7CE" w14:textId="77777777" w:rsidR="005C6D66" w:rsidRPr="000B4695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przewiduje wyboru najkorzystniejszej oferty z zastosowaniem aukcji elektronicznej.</w:t>
      </w:r>
    </w:p>
    <w:p w14:paraId="6535E81E" w14:textId="77777777" w:rsidR="00BB19EC" w:rsidRDefault="005C6D66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0B4695">
        <w:rPr>
          <w:sz w:val="22"/>
          <w:szCs w:val="22"/>
        </w:rPr>
        <w:t>Zamawiający nie przewiduje możliwości złożenia ofert w postaci katalogów elektronicznych lub dołączenia katalogów elektronicznych do oferty.</w:t>
      </w:r>
    </w:p>
    <w:p w14:paraId="0188FC09" w14:textId="77777777" w:rsidR="00BB19EC" w:rsidRDefault="00BB19EC">
      <w:pPr>
        <w:numPr>
          <w:ilvl w:val="0"/>
          <w:numId w:val="3"/>
        </w:numPr>
        <w:autoSpaceDE w:val="0"/>
        <w:ind w:left="426" w:hanging="426"/>
        <w:jc w:val="both"/>
        <w:rPr>
          <w:bCs/>
          <w:sz w:val="22"/>
          <w:szCs w:val="22"/>
        </w:rPr>
      </w:pPr>
      <w:r w:rsidRPr="00BB19EC">
        <w:rPr>
          <w:sz w:val="22"/>
          <w:szCs w:val="22"/>
        </w:rPr>
        <w:t>Przygotowując ofertę, Wykonawca winien dokładnie zapoznać się z zawartością wszystkich dokumentów składających się na dokumentację przetargową, którą należy odczytywać wraz ze zmianami wnoszonymi przez Zamawiającego w trakcie trwania postępowania.</w:t>
      </w:r>
      <w:bookmarkStart w:id="0" w:name="_Hlk216425208"/>
    </w:p>
    <w:p w14:paraId="69F07A74" w14:textId="24EBC1B2" w:rsidR="00BB19EC" w:rsidRPr="00BB19EC" w:rsidRDefault="00BB19EC">
      <w:pPr>
        <w:numPr>
          <w:ilvl w:val="0"/>
          <w:numId w:val="3"/>
        </w:numPr>
        <w:shd w:val="clear" w:color="auto" w:fill="FFFFFF"/>
        <w:autoSpaceDE w:val="0"/>
        <w:ind w:left="426" w:right="-142" w:hanging="426"/>
        <w:jc w:val="both"/>
        <w:rPr>
          <w:rFonts w:eastAsia="ArialMT-Identity-H"/>
          <w:sz w:val="22"/>
          <w:szCs w:val="22"/>
        </w:rPr>
      </w:pPr>
      <w:r w:rsidRPr="00BB19EC">
        <w:rPr>
          <w:sz w:val="22"/>
          <w:szCs w:val="22"/>
        </w:rPr>
        <w:t xml:space="preserve">W przypadku gdy Zamawiający w opisie przedmiotu zamówienia użył oznaczeń o których mowa w art.101 ust. 1 pkt. 2 oraz ust. 3 ustawy Pzp, dopuszcza się rozwiązania równoważne opisywanym w SWZ. Każdorazowo gdy wskazana jest w niniejszej SWZ lub załącznikach do SWZ norma, należy przyjąć, że w odniesieniu do niej użyto sformułowania „lub równoważna”. Wykonawca zobowiązany jest udowodnić w ofercie, w szczególności </w:t>
      </w:r>
      <w:r w:rsidRPr="00BB19EC">
        <w:rPr>
          <w:rFonts w:eastAsia="ArialMT-Identity-H"/>
          <w:sz w:val="22"/>
          <w:szCs w:val="22"/>
        </w:rPr>
        <w:t>za pomocą przedmiotowych środków dowodowych, o których mowa w art. 104 –107, że proponowane rozwiązania w równoważnym stopniu spełniają wymagania określone w opisie przedmiotu zamówienia.</w:t>
      </w:r>
    </w:p>
    <w:bookmarkEnd w:id="0"/>
    <w:p w14:paraId="483C4C8E" w14:textId="77777777" w:rsidR="00DE3C0B" w:rsidRPr="000B4695" w:rsidRDefault="00DE3C0B">
      <w:pPr>
        <w:shd w:val="clear" w:color="auto" w:fill="FFFFFF"/>
        <w:tabs>
          <w:tab w:val="left" w:pos="0"/>
        </w:tabs>
        <w:rPr>
          <w:sz w:val="22"/>
          <w:szCs w:val="22"/>
        </w:rPr>
      </w:pPr>
    </w:p>
    <w:p w14:paraId="4C51C84A" w14:textId="77777777" w:rsidR="00DE3C0B" w:rsidRPr="000B4695" w:rsidRDefault="00DE3C0B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rPr>
          <w:sz w:val="22"/>
          <w:szCs w:val="22"/>
        </w:rPr>
      </w:pPr>
      <w:r w:rsidRPr="000B4695">
        <w:rPr>
          <w:b/>
          <w:sz w:val="22"/>
          <w:szCs w:val="22"/>
        </w:rPr>
        <w:t>II. OPIS PRZEDMIOTU ZAMÓWIENIA</w:t>
      </w:r>
    </w:p>
    <w:p w14:paraId="787D9D84" w14:textId="785AD00B" w:rsidR="005E4117" w:rsidRPr="008B2EF1" w:rsidRDefault="005E4117">
      <w:pPr>
        <w:pStyle w:val="Akapitzlist"/>
        <w:numPr>
          <w:ilvl w:val="0"/>
          <w:numId w:val="9"/>
        </w:numPr>
        <w:tabs>
          <w:tab w:val="left" w:pos="284"/>
        </w:tabs>
        <w:ind w:left="284" w:right="-142" w:hanging="284"/>
        <w:jc w:val="both"/>
        <w:rPr>
          <w:sz w:val="22"/>
          <w:szCs w:val="22"/>
        </w:rPr>
      </w:pPr>
      <w:r w:rsidRPr="008B2EF1">
        <w:rPr>
          <w:sz w:val="22"/>
          <w:szCs w:val="22"/>
        </w:rPr>
        <w:lastRenderedPageBreak/>
        <w:t xml:space="preserve">Przedmiotem zamówienia jest dostawa </w:t>
      </w:r>
      <w:r w:rsidR="00C9620F">
        <w:rPr>
          <w:sz w:val="22"/>
          <w:szCs w:val="22"/>
        </w:rPr>
        <w:t xml:space="preserve">pojemników na odpady medyczne oraz </w:t>
      </w:r>
      <w:r w:rsidR="004B473D">
        <w:rPr>
          <w:sz w:val="22"/>
          <w:szCs w:val="22"/>
        </w:rPr>
        <w:t>opakowań z tworzyw sztucznych</w:t>
      </w:r>
      <w:r w:rsidRPr="008B2EF1">
        <w:rPr>
          <w:sz w:val="22"/>
          <w:szCs w:val="22"/>
        </w:rPr>
        <w:t xml:space="preserve">, zgodnie z wykazem asortymentowo-cenowym, stanowiącym załącznik nr 2 do </w:t>
      </w:r>
      <w:r>
        <w:rPr>
          <w:sz w:val="22"/>
          <w:szCs w:val="22"/>
        </w:rPr>
        <w:t>S</w:t>
      </w:r>
      <w:r w:rsidRPr="008B2EF1">
        <w:rPr>
          <w:sz w:val="22"/>
          <w:szCs w:val="22"/>
        </w:rPr>
        <w:t>WZ</w:t>
      </w:r>
      <w:r>
        <w:rPr>
          <w:sz w:val="22"/>
          <w:szCs w:val="22"/>
        </w:rPr>
        <w:t>.</w:t>
      </w:r>
      <w:r w:rsidRPr="008B2EF1">
        <w:rPr>
          <w:sz w:val="22"/>
          <w:szCs w:val="22"/>
        </w:rPr>
        <w:t xml:space="preserve"> </w:t>
      </w:r>
    </w:p>
    <w:p w14:paraId="1542D587" w14:textId="77777777" w:rsidR="00C9620F" w:rsidRPr="006839DC" w:rsidRDefault="00C9620F">
      <w:pPr>
        <w:numPr>
          <w:ilvl w:val="0"/>
          <w:numId w:val="9"/>
        </w:numPr>
        <w:tabs>
          <w:tab w:val="left" w:pos="284"/>
        </w:tabs>
        <w:ind w:left="284" w:right="-142" w:hanging="284"/>
        <w:jc w:val="both"/>
        <w:rPr>
          <w:sz w:val="22"/>
          <w:szCs w:val="22"/>
        </w:rPr>
      </w:pPr>
      <w:r w:rsidRPr="006839DC">
        <w:rPr>
          <w:sz w:val="22"/>
          <w:szCs w:val="22"/>
        </w:rPr>
        <w:t>Zamawiający dopuszcza składanie ofert na części:</w:t>
      </w:r>
    </w:p>
    <w:p w14:paraId="400659B6" w14:textId="7FE418A5" w:rsidR="00C9620F" w:rsidRPr="00792560" w:rsidRDefault="00C9620F" w:rsidP="00BB19EC">
      <w:pPr>
        <w:pStyle w:val="Akapitzlist"/>
        <w:autoSpaceDE w:val="0"/>
        <w:ind w:left="284"/>
        <w:rPr>
          <w:color w:val="000000"/>
        </w:rPr>
      </w:pPr>
      <w:r w:rsidRPr="00792560">
        <w:rPr>
          <w:bCs/>
          <w:color w:val="000000"/>
          <w:sz w:val="22"/>
          <w:szCs w:val="22"/>
        </w:rPr>
        <w:t xml:space="preserve">Część nr 1 – dostawa </w:t>
      </w:r>
      <w:r>
        <w:rPr>
          <w:bCs/>
          <w:color w:val="000000"/>
          <w:sz w:val="22"/>
          <w:szCs w:val="22"/>
        </w:rPr>
        <w:t>pojemników na odpady medyczne</w:t>
      </w:r>
      <w:r w:rsidRPr="00792560">
        <w:rPr>
          <w:bCs/>
          <w:color w:val="000000"/>
          <w:sz w:val="22"/>
          <w:szCs w:val="22"/>
        </w:rPr>
        <w:t xml:space="preserve"> </w:t>
      </w:r>
    </w:p>
    <w:p w14:paraId="4EAC6166" w14:textId="765C7894" w:rsidR="00C9620F" w:rsidRPr="00792560" w:rsidRDefault="00C9620F" w:rsidP="00BB19EC">
      <w:pPr>
        <w:pStyle w:val="Akapitzlist"/>
        <w:autoSpaceDE w:val="0"/>
        <w:ind w:left="284"/>
        <w:rPr>
          <w:color w:val="000000"/>
          <w:sz w:val="22"/>
          <w:szCs w:val="22"/>
        </w:rPr>
      </w:pPr>
      <w:r w:rsidRPr="00792560">
        <w:rPr>
          <w:bCs/>
          <w:color w:val="000000"/>
          <w:sz w:val="22"/>
          <w:szCs w:val="22"/>
        </w:rPr>
        <w:t xml:space="preserve">Część nr 2 – dostawa </w:t>
      </w:r>
      <w:r>
        <w:rPr>
          <w:bCs/>
          <w:color w:val="000000"/>
          <w:sz w:val="22"/>
          <w:szCs w:val="22"/>
        </w:rPr>
        <w:t>opakowań z tworzyw sztucznych</w:t>
      </w:r>
    </w:p>
    <w:p w14:paraId="0610BA9B" w14:textId="77777777" w:rsidR="00792560" w:rsidRPr="002F191A" w:rsidRDefault="00792560" w:rsidP="00CC3810">
      <w:pPr>
        <w:pStyle w:val="Akapitzlist"/>
        <w:autoSpaceDE w:val="0"/>
        <w:jc w:val="both"/>
        <w:rPr>
          <w:color w:val="000000"/>
        </w:rPr>
      </w:pPr>
    </w:p>
    <w:p w14:paraId="117E9404" w14:textId="77777777" w:rsidR="00C9620F" w:rsidRPr="00C9620F" w:rsidRDefault="00D908B1">
      <w:pPr>
        <w:pStyle w:val="Akapitzlist"/>
        <w:numPr>
          <w:ilvl w:val="0"/>
          <w:numId w:val="9"/>
        </w:numPr>
        <w:spacing w:line="100" w:lineRule="atLeast"/>
        <w:ind w:left="284" w:hanging="284"/>
        <w:jc w:val="both"/>
        <w:rPr>
          <w:sz w:val="22"/>
          <w:szCs w:val="22"/>
        </w:rPr>
      </w:pPr>
      <w:r w:rsidRPr="00C9620F">
        <w:rPr>
          <w:bCs/>
          <w:kern w:val="0"/>
          <w:sz w:val="22"/>
          <w:szCs w:val="22"/>
          <w:lang w:eastAsia="pl-PL"/>
        </w:rPr>
        <w:t>K</w:t>
      </w:r>
      <w:r w:rsidR="001052C0" w:rsidRPr="00C9620F">
        <w:rPr>
          <w:bCs/>
          <w:kern w:val="0"/>
          <w:sz w:val="22"/>
          <w:szCs w:val="22"/>
          <w:lang w:eastAsia="pl-PL"/>
        </w:rPr>
        <w:t xml:space="preserve">od/y Wspólnego Słownika Zamówień: (CPV): </w:t>
      </w:r>
    </w:p>
    <w:p w14:paraId="0542E7F8" w14:textId="4A7A2DE2" w:rsidR="00C9620F" w:rsidRPr="00C9620F" w:rsidRDefault="00C9620F" w:rsidP="00C9620F">
      <w:pPr>
        <w:suppressAutoHyphens w:val="0"/>
        <w:autoSpaceDE w:val="0"/>
        <w:autoSpaceDN w:val="0"/>
        <w:adjustRightInd w:val="0"/>
        <w:ind w:left="284"/>
        <w:rPr>
          <w:bCs/>
          <w:kern w:val="0"/>
          <w:sz w:val="22"/>
          <w:szCs w:val="22"/>
          <w:lang w:eastAsia="pl-PL"/>
        </w:rPr>
      </w:pPr>
      <w:r w:rsidRPr="00C9620F">
        <w:rPr>
          <w:sz w:val="22"/>
          <w:szCs w:val="22"/>
        </w:rPr>
        <w:t xml:space="preserve">34928480 - </w:t>
      </w:r>
      <w:r w:rsidR="003B56CC">
        <w:rPr>
          <w:sz w:val="22"/>
          <w:szCs w:val="22"/>
        </w:rPr>
        <w:t>P</w:t>
      </w:r>
      <w:r w:rsidRPr="00C9620F">
        <w:rPr>
          <w:sz w:val="22"/>
          <w:szCs w:val="22"/>
        </w:rPr>
        <w:t>ojemniki i kosze na odpady i śmieci</w:t>
      </w:r>
    </w:p>
    <w:p w14:paraId="4AD38448" w14:textId="4DBB3A4A" w:rsidR="001052C0" w:rsidRPr="00C9620F" w:rsidRDefault="00D908B1" w:rsidP="00C9620F">
      <w:pPr>
        <w:pStyle w:val="Akapitzlist"/>
        <w:spacing w:line="100" w:lineRule="atLeast"/>
        <w:ind w:left="284"/>
        <w:jc w:val="both"/>
        <w:rPr>
          <w:sz w:val="22"/>
          <w:szCs w:val="22"/>
        </w:rPr>
      </w:pPr>
      <w:r w:rsidRPr="00C9620F">
        <w:rPr>
          <w:sz w:val="22"/>
          <w:szCs w:val="22"/>
        </w:rPr>
        <w:t>19520000-7</w:t>
      </w:r>
      <w:r w:rsidR="00C9620F" w:rsidRPr="00C9620F">
        <w:rPr>
          <w:sz w:val="22"/>
          <w:szCs w:val="22"/>
        </w:rPr>
        <w:t xml:space="preserve"> - </w:t>
      </w:r>
      <w:r w:rsidR="00C9620F" w:rsidRPr="00C9620F">
        <w:rPr>
          <w:rStyle w:val="t286pc"/>
          <w:sz w:val="22"/>
          <w:szCs w:val="22"/>
        </w:rPr>
        <w:t>Produkty z tworzyw sztucznych.</w:t>
      </w:r>
    </w:p>
    <w:p w14:paraId="2F868BEF" w14:textId="77777777" w:rsidR="001052C0" w:rsidRPr="001052C0" w:rsidRDefault="001052C0" w:rsidP="00CC3810">
      <w:pPr>
        <w:pStyle w:val="Akapitzlist"/>
        <w:spacing w:line="100" w:lineRule="atLeast"/>
        <w:ind w:left="284"/>
        <w:jc w:val="both"/>
        <w:rPr>
          <w:sz w:val="22"/>
          <w:szCs w:val="22"/>
        </w:rPr>
      </w:pPr>
    </w:p>
    <w:p w14:paraId="57B31821" w14:textId="77777777" w:rsidR="001052C0" w:rsidRPr="00D76015" w:rsidRDefault="001052C0">
      <w:pPr>
        <w:pStyle w:val="Tekstpodstawowy"/>
        <w:numPr>
          <w:ilvl w:val="0"/>
          <w:numId w:val="9"/>
        </w:numPr>
        <w:tabs>
          <w:tab w:val="clear" w:pos="3118"/>
          <w:tab w:val="left" w:pos="284"/>
        </w:tabs>
        <w:suppressAutoHyphens w:val="0"/>
        <w:ind w:left="284" w:hanging="284"/>
        <w:rPr>
          <w:bCs/>
          <w:color w:val="0D0D0D"/>
          <w:sz w:val="22"/>
          <w:szCs w:val="22"/>
        </w:rPr>
      </w:pPr>
      <w:r w:rsidRPr="00D76015">
        <w:rPr>
          <w:bCs/>
          <w:color w:val="0D0D0D"/>
          <w:sz w:val="22"/>
          <w:szCs w:val="22"/>
        </w:rPr>
        <w:t>Wymagania dotyczące przedmiotu zamówienia:</w:t>
      </w:r>
    </w:p>
    <w:p w14:paraId="0CB18EB2" w14:textId="77777777" w:rsidR="001052C0" w:rsidRPr="00C262DA" w:rsidRDefault="001052C0" w:rsidP="00CC3810">
      <w:pPr>
        <w:pStyle w:val="NormalnyWeb"/>
        <w:spacing w:before="0" w:after="0"/>
        <w:ind w:left="284"/>
        <w:jc w:val="both"/>
        <w:rPr>
          <w:color w:val="0D0D0D"/>
          <w:sz w:val="22"/>
          <w:szCs w:val="22"/>
          <w:u w:val="single"/>
        </w:rPr>
      </w:pPr>
      <w:r w:rsidRPr="00C262DA">
        <w:rPr>
          <w:color w:val="0D0D0D"/>
          <w:sz w:val="22"/>
          <w:szCs w:val="22"/>
          <w:u w:val="single"/>
        </w:rPr>
        <w:t>1</w:t>
      </w:r>
      <w:r>
        <w:rPr>
          <w:color w:val="0D0D0D"/>
          <w:sz w:val="22"/>
          <w:szCs w:val="22"/>
          <w:u w:val="single"/>
        </w:rPr>
        <w:t>)</w:t>
      </w:r>
      <w:r w:rsidRPr="00C262DA">
        <w:rPr>
          <w:color w:val="0D0D0D"/>
          <w:sz w:val="22"/>
          <w:szCs w:val="22"/>
          <w:u w:val="single"/>
        </w:rPr>
        <w:t xml:space="preserve"> </w:t>
      </w:r>
      <w:r>
        <w:rPr>
          <w:color w:val="0D0D0D"/>
          <w:sz w:val="22"/>
          <w:szCs w:val="22"/>
          <w:u w:val="single"/>
        </w:rPr>
        <w:t>o</w:t>
      </w:r>
      <w:r w:rsidRPr="00C262DA">
        <w:rPr>
          <w:color w:val="0D0D0D"/>
          <w:sz w:val="22"/>
          <w:szCs w:val="22"/>
          <w:u w:val="single"/>
        </w:rPr>
        <w:t xml:space="preserve">ferowany przedmiot zamówienia musi spełniać wymagania określone w: </w:t>
      </w:r>
    </w:p>
    <w:p w14:paraId="293A8404" w14:textId="77777777" w:rsidR="00615456" w:rsidRPr="00615456" w:rsidRDefault="00615456">
      <w:pPr>
        <w:pStyle w:val="Akapitzlist"/>
        <w:numPr>
          <w:ilvl w:val="0"/>
          <w:numId w:val="31"/>
        </w:numPr>
        <w:tabs>
          <w:tab w:val="left" w:pos="567"/>
        </w:tabs>
        <w:ind w:left="567" w:hanging="283"/>
        <w:jc w:val="both"/>
        <w:rPr>
          <w:rFonts w:eastAsia="TimesNewRomanPS-BoldMT"/>
          <w:color w:val="000000"/>
          <w:sz w:val="22"/>
          <w:szCs w:val="22"/>
        </w:rPr>
      </w:pPr>
      <w:r w:rsidRPr="00615456">
        <w:rPr>
          <w:rFonts w:eastAsia="TimesNewRomanPS-BoldMT"/>
          <w:color w:val="000000"/>
          <w:sz w:val="22"/>
          <w:szCs w:val="22"/>
        </w:rPr>
        <w:t>Rozporządzeniu Ministra Zdrowia z dnia 5 października 2017r. w sprawie szczegółowego sposobu postępowania z odpadami medycznymi (Dz. U. z 2017 r.  poz. 1975) – dotyczy części nr 1</w:t>
      </w:r>
    </w:p>
    <w:p w14:paraId="747A08A3" w14:textId="20F60A6E" w:rsidR="00615456" w:rsidRPr="00615456" w:rsidRDefault="00615456">
      <w:pPr>
        <w:pStyle w:val="Akapitzlist"/>
        <w:numPr>
          <w:ilvl w:val="0"/>
          <w:numId w:val="31"/>
        </w:numPr>
        <w:tabs>
          <w:tab w:val="left" w:pos="567"/>
        </w:tabs>
        <w:ind w:left="567" w:hanging="283"/>
        <w:jc w:val="both"/>
        <w:rPr>
          <w:rFonts w:eastAsia="TimesNewRomanPS-BoldMT"/>
          <w:color w:val="000000"/>
          <w:sz w:val="22"/>
          <w:szCs w:val="22"/>
        </w:rPr>
      </w:pPr>
      <w:r w:rsidRPr="00615456">
        <w:rPr>
          <w:rFonts w:eastAsia="TimesNewRomanPS-BoldMT"/>
          <w:sz w:val="22"/>
          <w:szCs w:val="22"/>
        </w:rPr>
        <w:t>Rozporządzeniu Ministra Zdrowia 24.10.2017r w sprawie szczegółowego sposobu postępowania z odpadami medycznymi ( Dz.U.2017 poz. 1975 ze zm.) – dotyczy części nr 2 poz. 1-2; 5-6; 14</w:t>
      </w:r>
    </w:p>
    <w:p w14:paraId="19C15CEB" w14:textId="7C02FDFF" w:rsidR="00615456" w:rsidRPr="00615456" w:rsidRDefault="00615456">
      <w:pPr>
        <w:pStyle w:val="Akapitzlist"/>
        <w:numPr>
          <w:ilvl w:val="0"/>
          <w:numId w:val="31"/>
        </w:numPr>
        <w:tabs>
          <w:tab w:val="left" w:pos="567"/>
        </w:tabs>
        <w:ind w:left="567" w:hanging="283"/>
        <w:jc w:val="both"/>
        <w:rPr>
          <w:rFonts w:eastAsia="TimesNewRomanPS-BoldMT"/>
          <w:color w:val="000000"/>
          <w:sz w:val="22"/>
          <w:szCs w:val="22"/>
        </w:rPr>
      </w:pPr>
      <w:r w:rsidRPr="00615456">
        <w:rPr>
          <w:rFonts w:eastAsia="TimesNewRomanPS-BoldMT"/>
          <w:sz w:val="22"/>
          <w:szCs w:val="22"/>
        </w:rPr>
        <w:t>Ustawie o bezpieczeństwie żywności i żywienia z dnia 25 sierpnia 2006r.</w:t>
      </w:r>
      <w:r w:rsidRPr="00615456">
        <w:rPr>
          <w:sz w:val="22"/>
          <w:szCs w:val="22"/>
        </w:rPr>
        <w:t xml:space="preserve"> (</w:t>
      </w:r>
      <w:r w:rsidRPr="00615456">
        <w:rPr>
          <w:rFonts w:eastAsia="TimesNewRomanPS-BoldMT"/>
          <w:sz w:val="22"/>
          <w:szCs w:val="22"/>
        </w:rPr>
        <w:t>DZ. U. z 2023 poz. 1448 t.j.) – dotyczy części nr 2  poz. 8-10</w:t>
      </w:r>
    </w:p>
    <w:p w14:paraId="396BA0D6" w14:textId="470FB14B" w:rsidR="00615456" w:rsidRPr="00615456" w:rsidRDefault="00615456">
      <w:pPr>
        <w:pStyle w:val="Akapitzlist"/>
        <w:numPr>
          <w:ilvl w:val="0"/>
          <w:numId w:val="31"/>
        </w:numPr>
        <w:tabs>
          <w:tab w:val="left" w:pos="567"/>
        </w:tabs>
        <w:ind w:left="567" w:hanging="283"/>
        <w:jc w:val="both"/>
        <w:rPr>
          <w:rFonts w:eastAsia="TimesNewRomanPS-BoldMT"/>
          <w:color w:val="000000"/>
          <w:sz w:val="22"/>
          <w:szCs w:val="22"/>
        </w:rPr>
      </w:pPr>
      <w:r w:rsidRPr="00615456">
        <w:rPr>
          <w:rFonts w:eastAsia="TimesNewRomanPS-BoldMT"/>
          <w:sz w:val="22"/>
          <w:szCs w:val="22"/>
        </w:rPr>
        <w:t xml:space="preserve">Rozporządzeniu </w:t>
      </w:r>
      <w:r w:rsidRPr="00615456">
        <w:rPr>
          <w:rFonts w:eastAsia="TimesNewRomanPSMT"/>
          <w:sz w:val="22"/>
          <w:szCs w:val="22"/>
        </w:rPr>
        <w:t xml:space="preserve">Komisji (UE) nr 2020/1245 z dnia 02 września 2020 r. </w:t>
      </w:r>
      <w:r w:rsidRPr="00615456">
        <w:rPr>
          <w:sz w:val="22"/>
          <w:szCs w:val="22"/>
        </w:rPr>
        <w:t>w sprawie zmiany i sprostowania rozporządzenia (UE) nr 10/2011 w sprawie materiałów i wyrobów z tworzyw sztucznych przeznaczonych do kontaktu z żywnością</w:t>
      </w:r>
      <w:r w:rsidRPr="00615456">
        <w:rPr>
          <w:rFonts w:eastAsia="TimesNewRomanPSMT"/>
          <w:sz w:val="22"/>
          <w:szCs w:val="22"/>
        </w:rPr>
        <w:t xml:space="preserve"> (Dz. Urz. UE L 288/1 z 02.09.2020) - </w:t>
      </w:r>
      <w:r w:rsidRPr="00615456">
        <w:rPr>
          <w:rFonts w:eastAsia="TimesNewRomanPS-BoldMT"/>
          <w:sz w:val="22"/>
          <w:szCs w:val="22"/>
        </w:rPr>
        <w:t>dotyczy części nr 2</w:t>
      </w:r>
    </w:p>
    <w:p w14:paraId="56F8B454" w14:textId="77777777" w:rsidR="00302B1C" w:rsidRDefault="00302B1C" w:rsidP="00EF1B3F">
      <w:pPr>
        <w:pStyle w:val="Tekstpodstawowy"/>
        <w:tabs>
          <w:tab w:val="left" w:pos="284"/>
        </w:tabs>
        <w:rPr>
          <w:bCs/>
          <w:sz w:val="22"/>
          <w:szCs w:val="22"/>
        </w:rPr>
      </w:pPr>
    </w:p>
    <w:tbl>
      <w:tblPr>
        <w:tblW w:w="0" w:type="auto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DE3C0B" w:rsidRPr="000B4695" w14:paraId="6CFBEEE6" w14:textId="77777777">
        <w:trPr>
          <w:trHeight w:val="288"/>
        </w:trPr>
        <w:tc>
          <w:tcPr>
            <w:tcW w:w="9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1E2ADA0D" w14:textId="77777777" w:rsidR="00DE3C0B" w:rsidRPr="000B4695" w:rsidRDefault="00DE3C0B">
            <w:pPr>
              <w:shd w:val="clear" w:color="auto" w:fill="FFFFFF"/>
              <w:tabs>
                <w:tab w:val="left" w:pos="0"/>
              </w:tabs>
              <w:spacing w:before="120" w:line="360" w:lineRule="auto"/>
            </w:pPr>
            <w:r w:rsidRPr="000B4695">
              <w:rPr>
                <w:b/>
                <w:sz w:val="22"/>
                <w:szCs w:val="22"/>
              </w:rPr>
              <w:t>III. TERMIN WYKONANIA ZAMÓWIENIA</w:t>
            </w:r>
          </w:p>
        </w:tc>
      </w:tr>
    </w:tbl>
    <w:p w14:paraId="1808E704" w14:textId="77777777" w:rsidR="00D50575" w:rsidRPr="006858AE" w:rsidRDefault="00EF1B3F" w:rsidP="0007788B">
      <w:pPr>
        <w:suppressAutoHyphens w:val="0"/>
        <w:jc w:val="both"/>
        <w:rPr>
          <w:sz w:val="22"/>
          <w:szCs w:val="22"/>
        </w:rPr>
      </w:pPr>
      <w:r w:rsidRPr="006858AE">
        <w:rPr>
          <w:sz w:val="22"/>
          <w:szCs w:val="22"/>
        </w:rPr>
        <w:t xml:space="preserve">Wydawanie towaru następować będzie partiami stosowanie do potrzeb Zamawiającego przez okres </w:t>
      </w:r>
      <w:r w:rsidRPr="006858AE">
        <w:rPr>
          <w:bCs/>
          <w:sz w:val="22"/>
          <w:szCs w:val="22"/>
        </w:rPr>
        <w:t>2</w:t>
      </w:r>
      <w:r w:rsidR="00FE5EBA">
        <w:rPr>
          <w:bCs/>
          <w:sz w:val="22"/>
          <w:szCs w:val="22"/>
        </w:rPr>
        <w:t>4</w:t>
      </w:r>
      <w:r w:rsidRPr="006858AE">
        <w:rPr>
          <w:bCs/>
          <w:sz w:val="22"/>
          <w:szCs w:val="22"/>
        </w:rPr>
        <w:t xml:space="preserve"> miesięcy</w:t>
      </w:r>
      <w:r w:rsidRPr="006858AE">
        <w:rPr>
          <w:sz w:val="22"/>
          <w:szCs w:val="22"/>
        </w:rPr>
        <w:t xml:space="preserve"> od daty zawarcia umowy. </w:t>
      </w:r>
    </w:p>
    <w:p w14:paraId="289348DD" w14:textId="77777777" w:rsidR="00EF1B3F" w:rsidRDefault="00EF1B3F" w:rsidP="00D50575">
      <w:pPr>
        <w:ind w:right="-109" w:hanging="420"/>
        <w:jc w:val="both"/>
        <w:rPr>
          <w:color w:val="C00000"/>
        </w:rPr>
      </w:pPr>
    </w:p>
    <w:tbl>
      <w:tblPr>
        <w:tblW w:w="9491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1"/>
      </w:tblGrid>
      <w:tr w:rsidR="00A9632E" w:rsidRPr="00FF1C7C" w14:paraId="00E30393" w14:textId="77777777" w:rsidTr="00B4334F">
        <w:trPr>
          <w:trHeight w:val="280"/>
        </w:trPr>
        <w:tc>
          <w:tcPr>
            <w:tcW w:w="94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0BACD7E4" w14:textId="77777777" w:rsidR="00A9632E" w:rsidRPr="00FF1C7C" w:rsidRDefault="00A9632E" w:rsidP="00B4334F">
            <w:pPr>
              <w:shd w:val="clear" w:color="auto" w:fill="FFFFFF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FF1C7C">
              <w:rPr>
                <w:sz w:val="22"/>
                <w:szCs w:val="22"/>
              </w:rPr>
              <w:br w:type="page"/>
            </w:r>
            <w:r w:rsidRPr="00FF1C7C">
              <w:rPr>
                <w:b/>
                <w:sz w:val="22"/>
                <w:szCs w:val="22"/>
              </w:rPr>
              <w:t xml:space="preserve">IV. INFORMACJE O ŚRODKACH KOMUNIKACJI ELEKTRONICZNEJ, PRZY UŻYCIU KTÓRYCH ZAMAWIAJĄCY BĘDZIE KOMUNIKOWAŁ SIĘ Z WYKONAWCAMI, ORAZ INFORMACJE O WYMAGANIACH TECHNICZNYCH I ORGANIZACYJNYCH SPORZĄDZANIA, WYSYŁANIA I ODBIERANIA KORESPONDENCJI ELEKTRONICZNEJ </w:t>
            </w:r>
          </w:p>
        </w:tc>
      </w:tr>
    </w:tbl>
    <w:p w14:paraId="200CC54B" w14:textId="77777777" w:rsidR="00A9632E" w:rsidRPr="0096050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426"/>
        </w:tabs>
        <w:suppressAutoHyphens w:val="0"/>
        <w:ind w:left="426"/>
        <w:jc w:val="both"/>
        <w:rPr>
          <w:b/>
          <w:sz w:val="22"/>
          <w:szCs w:val="22"/>
        </w:rPr>
      </w:pPr>
      <w:r w:rsidRPr="00FF1C7C">
        <w:rPr>
          <w:sz w:val="22"/>
          <w:szCs w:val="22"/>
        </w:rPr>
        <w:t xml:space="preserve">W postępowaniu o udzielenie zamówienia komunikacja pomiędzy Zamawiającym a Wykonawcami odbywa się wyłącznie drogą elektroniczną, przy użyciu Platformy e-Zamówienia, która jest dostępna pod adresem </w:t>
      </w:r>
      <w:hyperlink r:id="rId13" w:history="1">
        <w:r w:rsidRPr="0096050C">
          <w:rPr>
            <w:rStyle w:val="Hipercze"/>
            <w:b/>
            <w:color w:val="auto"/>
            <w:sz w:val="22"/>
            <w:szCs w:val="22"/>
          </w:rPr>
          <w:t>https://ezamowienia.gov.pl</w:t>
        </w:r>
      </w:hyperlink>
      <w:r>
        <w:rPr>
          <w:sz w:val="22"/>
          <w:szCs w:val="22"/>
        </w:rPr>
        <w:t xml:space="preserve"> </w:t>
      </w:r>
      <w:r>
        <w:t xml:space="preserve">  </w:t>
      </w:r>
    </w:p>
    <w:p w14:paraId="24F98C24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426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 xml:space="preserve">korzystanie z Platformy e-Zamówienia jest bezpłatne </w:t>
      </w:r>
    </w:p>
    <w:p w14:paraId="14820168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426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>adres strony internetowej prowadzonego postępowania (link prowadzący bezpośrednio do widoku postępowania na Platformie e-Zamówienia):</w:t>
      </w:r>
    </w:p>
    <w:p w14:paraId="39FC0807" w14:textId="77777777" w:rsidR="00C154BD" w:rsidRDefault="00C154BD" w:rsidP="00C154BD">
      <w:pPr>
        <w:pStyle w:val="Akapitzlist"/>
        <w:suppressAutoHyphens w:val="0"/>
        <w:ind w:left="426" w:right="-142"/>
        <w:jc w:val="both"/>
        <w:rPr>
          <w:color w:val="000000"/>
          <w:kern w:val="0"/>
          <w:sz w:val="22"/>
          <w:szCs w:val="22"/>
          <w:lang w:eastAsia="pl-PL"/>
        </w:rPr>
      </w:pPr>
      <w:hyperlink r:id="rId14" w:history="1">
        <w:r w:rsidRPr="00AF0195">
          <w:rPr>
            <w:rStyle w:val="Hipercze"/>
            <w:b/>
            <w:sz w:val="22"/>
            <w:szCs w:val="22"/>
          </w:rPr>
          <w:t>https://ezamowienia.gov.pl/mp-client/tenders/ocds-148610-8cbf38f0-4ae2-42c4-a3de-617f24f55022</w:t>
        </w:r>
      </w:hyperlink>
      <w:r>
        <w:rPr>
          <w:color w:val="000000"/>
          <w:kern w:val="0"/>
          <w:sz w:val="22"/>
          <w:szCs w:val="22"/>
          <w:lang w:eastAsia="pl-PL"/>
        </w:rPr>
        <w:t xml:space="preserve"> </w:t>
      </w:r>
      <w:r w:rsidRPr="00C154BD">
        <w:rPr>
          <w:color w:val="000000"/>
          <w:kern w:val="0"/>
          <w:sz w:val="22"/>
          <w:szCs w:val="22"/>
          <w:lang w:eastAsia="pl-PL"/>
        </w:rPr>
        <w:t xml:space="preserve"> </w:t>
      </w:r>
    </w:p>
    <w:p w14:paraId="7D88569C" w14:textId="3B11EE9E" w:rsidR="00A9632E" w:rsidRPr="00FF1C7C" w:rsidRDefault="00A9632E" w:rsidP="00A9632E">
      <w:pPr>
        <w:pStyle w:val="Akapitzlist"/>
        <w:suppressAutoHyphens w:val="0"/>
        <w:ind w:left="426"/>
        <w:jc w:val="both"/>
        <w:rPr>
          <w:sz w:val="22"/>
          <w:szCs w:val="22"/>
          <w:u w:val="single"/>
        </w:rPr>
      </w:pPr>
      <w:r w:rsidRPr="00FF1C7C">
        <w:rPr>
          <w:sz w:val="22"/>
          <w:szCs w:val="22"/>
        </w:rPr>
        <w:t xml:space="preserve">Postępowanie można wyszukać również ze strony głównej Platformy e-Zamówienia (przycisk </w:t>
      </w:r>
      <w:r w:rsidRPr="00FF1C7C">
        <w:rPr>
          <w:i/>
          <w:sz w:val="22"/>
          <w:szCs w:val="22"/>
        </w:rPr>
        <w:t>„Przeglądaj postępowania/konkursy”</w:t>
      </w:r>
      <w:r w:rsidRPr="00FF1C7C">
        <w:rPr>
          <w:sz w:val="22"/>
          <w:szCs w:val="22"/>
        </w:rPr>
        <w:t>).</w:t>
      </w:r>
    </w:p>
    <w:p w14:paraId="726FAD2F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>identyfikator (ID) postępowania na Platformie e-Zamówienia: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634"/>
      </w:tblGrid>
      <w:tr w:rsidR="00C154BD" w:rsidRPr="00C154BD" w14:paraId="0B99E05C" w14:textId="77777777" w:rsidTr="00A963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3D07F" w14:textId="77777777" w:rsidR="00A9632E" w:rsidRPr="00C154BD" w:rsidRDefault="00A9632E" w:rsidP="00B4334F">
            <w:pPr>
              <w:suppressAutoHyphens w:val="0"/>
              <w:rPr>
                <w:b/>
                <w:bCs/>
                <w:kern w:val="0"/>
                <w:sz w:val="22"/>
                <w:szCs w:val="22"/>
                <w:u w:val="single"/>
                <w:lang w:eastAsia="pl-PL"/>
              </w:rPr>
            </w:pPr>
          </w:p>
        </w:tc>
        <w:tc>
          <w:tcPr>
            <w:tcW w:w="5589" w:type="dxa"/>
            <w:vAlign w:val="center"/>
            <w:hideMark/>
          </w:tcPr>
          <w:p w14:paraId="47726BAE" w14:textId="66DBC037" w:rsidR="00A9632E" w:rsidRPr="00C154BD" w:rsidRDefault="00C154BD" w:rsidP="00B4334F">
            <w:pPr>
              <w:suppressAutoHyphens w:val="0"/>
              <w:ind w:firstLine="321"/>
              <w:rPr>
                <w:b/>
                <w:bCs/>
                <w:kern w:val="0"/>
                <w:sz w:val="22"/>
                <w:szCs w:val="22"/>
                <w:u w:val="single"/>
                <w:lang w:val="en-US" w:eastAsia="pl-PL"/>
              </w:rPr>
            </w:pPr>
            <w:r w:rsidRPr="00C154BD">
              <w:rPr>
                <w:b/>
                <w:bCs/>
                <w:sz w:val="22"/>
                <w:szCs w:val="22"/>
              </w:rPr>
              <w:t>ocds-148610-8cbf38f0-4ae2-42c4-a3de-617f24f55022</w:t>
            </w:r>
          </w:p>
        </w:tc>
      </w:tr>
    </w:tbl>
    <w:p w14:paraId="2940DD59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426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 xml:space="preserve">wykonawca zamierzający wziąć udział w postępowaniu o udzielenie zamówienia publicznego, musi posiadać konto podmiotu „Wykonawca” na Platformie e-Zamówienia. Szczegółowe informacje na temat zakładania kont podmiotów oraz zasady i warunki korzystania z Platformy e-Zamówienia określa </w:t>
      </w:r>
      <w:r w:rsidRPr="00FF1C7C">
        <w:rPr>
          <w:i/>
          <w:sz w:val="22"/>
          <w:szCs w:val="22"/>
        </w:rPr>
        <w:t>Regulamin Platformy e-Zamówienia</w:t>
      </w:r>
      <w:r w:rsidRPr="00FF1C7C">
        <w:rPr>
          <w:sz w:val="22"/>
          <w:szCs w:val="22"/>
        </w:rPr>
        <w:t xml:space="preserve">, dostępny na stronie internetowej </w:t>
      </w:r>
      <w:hyperlink r:id="rId15" w:history="1">
        <w:r w:rsidRPr="00FF1C7C">
          <w:rPr>
            <w:rStyle w:val="Hipercze"/>
            <w:color w:val="auto"/>
            <w:sz w:val="22"/>
            <w:szCs w:val="22"/>
          </w:rPr>
          <w:t>https://ezamowienia.gov.pl</w:t>
        </w:r>
      </w:hyperlink>
      <w:r w:rsidRPr="00FF1C7C">
        <w:rPr>
          <w:sz w:val="22"/>
          <w:szCs w:val="22"/>
        </w:rPr>
        <w:t xml:space="preserve"> oraz informacje zamieszczone w zakładce „Centrum Pomocy”</w:t>
      </w:r>
    </w:p>
    <w:p w14:paraId="38787474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426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>przeglądanie i pobieranie publicznej treści dokumentacji postępowania nie wymaga posiadania konta na Platformie e-Zamówienia ani logowania</w:t>
      </w:r>
    </w:p>
    <w:p w14:paraId="001846CF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426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 xml:space="preserve">sposób sporządzenia dokumentów elektronicznych lub dokumentów elektronicznych będących kopią elektroniczną treści zapisanej w postaci papierowej (cyfrowe odwzorowania) musi być zgodny </w:t>
      </w:r>
      <w:r w:rsidRPr="00FF1C7C">
        <w:rPr>
          <w:sz w:val="22"/>
          <w:szCs w:val="22"/>
        </w:rPr>
        <w:br/>
        <w:t>z wymaganiami określonymi w rozporządzeniu Prezesa Rady Ministrów w sprawie wymagań dla dokumentów elektronicznych</w:t>
      </w:r>
    </w:p>
    <w:p w14:paraId="3E611D4F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426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lastRenderedPageBreak/>
        <w:t xml:space="preserve">Dokumenty elektroniczne, o których mowa w § 2 ust. 1 rozporządzenia Prezesa Rady Ministrów </w:t>
      </w:r>
      <w:r w:rsidRPr="00FF1C7C">
        <w:rPr>
          <w:sz w:val="22"/>
          <w:szCs w:val="22"/>
        </w:rPr>
        <w:br/>
        <w:t xml:space="preserve">w sprawie wymagań dla dokumentów elektronicznych, sporządza się w postaci elektronicznej, </w:t>
      </w:r>
      <w:r w:rsidRPr="00FF1C7C">
        <w:rPr>
          <w:sz w:val="22"/>
          <w:szCs w:val="22"/>
        </w:rPr>
        <w:br/>
        <w:t xml:space="preserve">w formatach danych określonych w przepisach rozporządzenia Rady Ministrów w sprawie Krajowych Ram Interoperacyjności, z uwzględnieniem rodzaju przekazywanych danych i przekazuje się jako załączniki. </w:t>
      </w:r>
      <w:r w:rsidRPr="00FF1C7C">
        <w:rPr>
          <w:kern w:val="0"/>
          <w:sz w:val="22"/>
          <w:szCs w:val="22"/>
          <w:lang w:eastAsia="pl-PL"/>
        </w:rPr>
        <w:t xml:space="preserve">W przypadku formatów, o których mowa w art. 66 ust. 1 ustawy Pzp, ww. regulacje nie będą miały bezpośredniego zastosowania. </w:t>
      </w:r>
    </w:p>
    <w:p w14:paraId="2EAE3CB0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426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kern w:val="0"/>
          <w:sz w:val="22"/>
          <w:szCs w:val="22"/>
          <w:lang w:eastAsia="pl-PL"/>
        </w:rPr>
        <w:t xml:space="preserve">Informacje, oświadczenia lub dokumenty, inne niż wymienione w § 2 ust. 1 rozporządzenia Prezesa Rady Ministrów w sprawie wymagań dla dokumentów elektronicznych, przekazywane </w:t>
      </w:r>
      <w:r w:rsidRPr="00FF1C7C">
        <w:rPr>
          <w:kern w:val="0"/>
          <w:sz w:val="22"/>
          <w:szCs w:val="22"/>
          <w:lang w:eastAsia="pl-PL"/>
        </w:rPr>
        <w:br/>
        <w:t xml:space="preserve">w postępowaniu sporządza się w postaci elektronicznej: </w:t>
      </w:r>
    </w:p>
    <w:p w14:paraId="6D5AFD02" w14:textId="77777777" w:rsidR="00A9632E" w:rsidRPr="00FF1C7C" w:rsidRDefault="00A9632E" w:rsidP="00A9632E">
      <w:pPr>
        <w:suppressAutoHyphens w:val="0"/>
        <w:autoSpaceDE w:val="0"/>
        <w:autoSpaceDN w:val="0"/>
        <w:adjustRightInd w:val="0"/>
        <w:ind w:left="425"/>
        <w:jc w:val="both"/>
        <w:rPr>
          <w:kern w:val="0"/>
          <w:sz w:val="22"/>
          <w:szCs w:val="22"/>
          <w:lang w:eastAsia="pl-PL"/>
        </w:rPr>
      </w:pPr>
      <w:r w:rsidRPr="00FF1C7C">
        <w:rPr>
          <w:kern w:val="0"/>
          <w:sz w:val="22"/>
          <w:szCs w:val="22"/>
          <w:lang w:eastAsia="pl-PL"/>
        </w:rPr>
        <w:t xml:space="preserve">a) w formatach danych określonych w przepisach rozporządzenia Rady Ministrów w sprawie Krajowych Ram Interoperacyjności (i przekazuje się jako załącznik), lub </w:t>
      </w:r>
    </w:p>
    <w:p w14:paraId="56A92418" w14:textId="77777777" w:rsidR="00A9632E" w:rsidRPr="00FF1C7C" w:rsidRDefault="00A9632E" w:rsidP="00A9632E">
      <w:pPr>
        <w:suppressAutoHyphens w:val="0"/>
        <w:autoSpaceDE w:val="0"/>
        <w:autoSpaceDN w:val="0"/>
        <w:adjustRightInd w:val="0"/>
        <w:ind w:left="425"/>
        <w:jc w:val="both"/>
        <w:rPr>
          <w:kern w:val="0"/>
          <w:sz w:val="22"/>
          <w:szCs w:val="22"/>
          <w:lang w:eastAsia="pl-PL"/>
        </w:rPr>
      </w:pPr>
      <w:r w:rsidRPr="00FF1C7C">
        <w:rPr>
          <w:kern w:val="0"/>
          <w:sz w:val="22"/>
          <w:szCs w:val="22"/>
          <w:lang w:eastAsia="pl-PL"/>
        </w:rPr>
        <w:t>b) jako tekst wpisany bezpośrednio do wiadomości przekazywanej przy użyciu środków komunikacji elektronicznej (np. w treści wiadomości e-mail lub w treści „Formularza do komunikacji”)</w:t>
      </w:r>
    </w:p>
    <w:p w14:paraId="31DA9BFD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kern w:val="0"/>
          <w:sz w:val="22"/>
          <w:szCs w:val="22"/>
          <w:lang w:eastAsia="pl-PL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</w:t>
      </w:r>
      <w:r w:rsidRPr="00FF1C7C">
        <w:rPr>
          <w:kern w:val="0"/>
          <w:sz w:val="22"/>
          <w:szCs w:val="22"/>
          <w:lang w:eastAsia="pl-PL"/>
        </w:rPr>
        <w:br/>
        <w:t xml:space="preserve">i odpowiednio oznaczonym pliku, wraz z jednoczesnym zaznaczeniem w nazwie pliku „Dokument stanowiący tajemnicę przedsiębiorstwa”. </w:t>
      </w:r>
    </w:p>
    <w:p w14:paraId="2A9F08A3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>komunikacja w postępowaniu o udzielenia zamówienia (z wyłączeniem składania ofert) odbywa się drogą elektroniczną za pośrednictwem formularzy do komunikacji dostępnych w zakładce „Formularze”(„Formularze do komunikacji”).</w:t>
      </w:r>
    </w:p>
    <w:p w14:paraId="321B12E2" w14:textId="77777777" w:rsidR="00A9632E" w:rsidRPr="00FF1C7C" w:rsidRDefault="00A9632E" w:rsidP="00A9632E">
      <w:pPr>
        <w:pStyle w:val="Akapitzlist"/>
        <w:suppressAutoHyphens w:val="0"/>
        <w:ind w:left="426"/>
        <w:contextualSpacing w:val="0"/>
        <w:jc w:val="both"/>
        <w:rPr>
          <w:sz w:val="22"/>
          <w:szCs w:val="22"/>
        </w:rPr>
      </w:pPr>
      <w:r w:rsidRPr="00FF1C7C">
        <w:rPr>
          <w:sz w:val="22"/>
          <w:szCs w:val="22"/>
        </w:rPr>
        <w:t xml:space="preserve">Za pośrednictwem „Formularzy do komunikacji” odbywa się w szczególności przekazywanie wezwań </w:t>
      </w:r>
      <w:r w:rsidRPr="00FF1C7C">
        <w:rPr>
          <w:sz w:val="22"/>
          <w:szCs w:val="22"/>
        </w:rPr>
        <w:br/>
        <w:t xml:space="preserve">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udzielenia zamówienia/ podmiotu udostępniającego zasoby, podpisem zewnętrznym lub wewnętrznym. W zależności od rodzaju podpisu </w:t>
      </w:r>
      <w:r w:rsidRPr="00FF1C7C">
        <w:rPr>
          <w:sz w:val="22"/>
          <w:szCs w:val="22"/>
        </w:rPr>
        <w:br/>
        <w:t>i jego typu (zewnętrzny, wewnętrzny) dodaje się do przesyłanej wiadomości uprzednio podpisane dokumenty wraz z wygenerowanym plikiem podpisu (typ zewnętrzny) lub dokument z wszytym podpisem (typ wewnętrzny).</w:t>
      </w:r>
    </w:p>
    <w:p w14:paraId="53B02E62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 xml:space="preserve">możliwość korzystania w postępowaniu z „Formularzy do komunikacji” w pełnym zakresie wymaga posiadania konta „Wykonawcy” na Platformie e-Zamówienia oraz zalogowania się na Platformie </w:t>
      </w:r>
      <w:r w:rsidRPr="00FF1C7C">
        <w:rPr>
          <w:sz w:val="22"/>
          <w:szCs w:val="22"/>
        </w:rPr>
        <w:br/>
        <w:t>e-Zamówienia. Do korzystania z „Formularzy do komunikacji” służących do zadawania pytań dotyczących treści dokumentów zamówienia wystarczające jest posiadanie tzw. konta uproszczonego na Platformie e-Zamówienia</w:t>
      </w:r>
    </w:p>
    <w:p w14:paraId="28F04DFA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>wszystkie wysłane i odebrane w postępowaniu przez Wykonawcę wiadomości widoczne są po zalogowaniu w podglądzie postępowania w zakładce „Komunikacja”</w:t>
      </w:r>
    </w:p>
    <w:p w14:paraId="25EC4AA3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>maksymalny rozmiar plików przesyłanych za pośrednictwem „Formularzy do komunikacji” wynosi 150 MB (wielkość ta dotyczy plików przesyłanych jako załączniki do jednego formularza)</w:t>
      </w:r>
    </w:p>
    <w:p w14:paraId="74F80862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kern w:val="0"/>
          <w:sz w:val="22"/>
          <w:szCs w:val="22"/>
          <w:lang w:eastAsia="pl-PL"/>
        </w:rPr>
        <w:t xml:space="preserve">minimalne wymagania techniczne dotyczące sprzętu używanego w celu korzystania z usług Platformy e-Zamówienia oraz informacje dotyczące specyfikacji połączenia określa </w:t>
      </w:r>
      <w:r w:rsidRPr="00FF1C7C">
        <w:rPr>
          <w:i/>
          <w:iCs/>
          <w:kern w:val="0"/>
          <w:sz w:val="22"/>
          <w:szCs w:val="22"/>
          <w:lang w:eastAsia="pl-PL"/>
        </w:rPr>
        <w:t xml:space="preserve">Regulamin Platformy </w:t>
      </w:r>
      <w:r w:rsidRPr="00FF1C7C">
        <w:rPr>
          <w:i/>
          <w:iCs/>
          <w:kern w:val="0"/>
          <w:sz w:val="22"/>
          <w:szCs w:val="22"/>
          <w:lang w:eastAsia="pl-PL"/>
        </w:rPr>
        <w:br/>
        <w:t xml:space="preserve">e-Zamówienia </w:t>
      </w:r>
    </w:p>
    <w:p w14:paraId="6A668824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kern w:val="0"/>
          <w:sz w:val="22"/>
          <w:szCs w:val="22"/>
          <w:lang w:eastAsia="pl-PL"/>
        </w:rPr>
        <w:t xml:space="preserve">w przypadku problemów technicznych i awarii związanych z funkcjonowaniem Platformy </w:t>
      </w:r>
      <w:r w:rsidRPr="00FF1C7C">
        <w:rPr>
          <w:kern w:val="0"/>
          <w:sz w:val="22"/>
          <w:szCs w:val="22"/>
          <w:lang w:eastAsia="pl-PL"/>
        </w:rPr>
        <w:br/>
        <w:t xml:space="preserve">e-Zamówienia użytkownicy mogą skorzystać ze wsparcia technicznego dostępnego pod numerem telefonu (32) 77 88 999 lub drogą elektroniczną poprzez formularz udostępniony na stronie internetowej </w:t>
      </w:r>
      <w:r w:rsidRPr="00FF1C7C">
        <w:rPr>
          <w:kern w:val="0"/>
          <w:sz w:val="22"/>
          <w:szCs w:val="22"/>
          <w:u w:val="single"/>
          <w:lang w:eastAsia="pl-PL"/>
        </w:rPr>
        <w:t>https://ezamowienia.gov.pl</w:t>
      </w:r>
      <w:r w:rsidRPr="00FF1C7C">
        <w:rPr>
          <w:kern w:val="0"/>
          <w:sz w:val="22"/>
          <w:szCs w:val="22"/>
          <w:lang w:eastAsia="pl-PL"/>
        </w:rPr>
        <w:t xml:space="preserve"> w zakładce „Zgłoś problem” </w:t>
      </w:r>
    </w:p>
    <w:p w14:paraId="7A81C6AF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kern w:val="0"/>
          <w:sz w:val="22"/>
          <w:szCs w:val="22"/>
          <w:lang w:eastAsia="pl-PL"/>
        </w:rPr>
        <w:t xml:space="preserve">w szczególnie uzasadnionych przypadkach uniemożliwiających komunikację Wykonawcy </w:t>
      </w:r>
      <w:r w:rsidRPr="00FF1C7C">
        <w:rPr>
          <w:kern w:val="0"/>
          <w:sz w:val="22"/>
          <w:szCs w:val="22"/>
          <w:lang w:eastAsia="pl-PL"/>
        </w:rPr>
        <w:br/>
        <w:t xml:space="preserve">i Zamawiającego za pośrednictwem Platformy e-Zamówienia, Zamawiający dopuszcza komunikację za pomocą poczty elektronicznej na adres e-mail: </w:t>
      </w:r>
      <w:bookmarkStart w:id="1" w:name="_Hlk204598956"/>
      <w:bookmarkStart w:id="2" w:name="_Hlk216425327"/>
      <w:r>
        <w:rPr>
          <w:bCs/>
          <w:sz w:val="22"/>
          <w:szCs w:val="22"/>
        </w:rPr>
        <w:fldChar w:fldCharType="begin"/>
      </w:r>
      <w:r>
        <w:rPr>
          <w:bCs/>
          <w:sz w:val="22"/>
          <w:szCs w:val="22"/>
        </w:rPr>
        <w:instrText>HYPERLINK "mailto:</w:instrText>
      </w:r>
      <w:r w:rsidRPr="00984E5D">
        <w:rPr>
          <w:bCs/>
          <w:sz w:val="22"/>
          <w:szCs w:val="22"/>
        </w:rPr>
        <w:instrText>bobak@zoznysa.pl</w:instrText>
      </w:r>
      <w:r>
        <w:rPr>
          <w:bCs/>
          <w:sz w:val="22"/>
          <w:szCs w:val="22"/>
        </w:rPr>
        <w:instrText>"</w:instrTex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  <w:fldChar w:fldCharType="separate"/>
      </w:r>
      <w:r w:rsidRPr="008C17F0">
        <w:rPr>
          <w:rStyle w:val="Hipercze"/>
          <w:bCs/>
          <w:sz w:val="22"/>
          <w:szCs w:val="22"/>
        </w:rPr>
        <w:t>bobak@zoznysa.pl</w:t>
      </w:r>
      <w:bookmarkEnd w:id="1"/>
      <w:r>
        <w:rPr>
          <w:bCs/>
          <w:sz w:val="22"/>
          <w:szCs w:val="22"/>
        </w:rPr>
        <w:fldChar w:fldCharType="end"/>
      </w:r>
      <w:r w:rsidRPr="00FF1C7C">
        <w:rPr>
          <w:kern w:val="0"/>
          <w:sz w:val="22"/>
          <w:szCs w:val="22"/>
          <w:lang w:eastAsia="pl-PL"/>
        </w:rPr>
        <w:t xml:space="preserve"> </w:t>
      </w:r>
      <w:bookmarkEnd w:id="2"/>
      <w:r w:rsidRPr="00FF1C7C">
        <w:rPr>
          <w:kern w:val="0"/>
          <w:sz w:val="22"/>
          <w:szCs w:val="22"/>
          <w:lang w:eastAsia="pl-PL"/>
        </w:rPr>
        <w:t>(nie dotyczy składania ofert)</w:t>
      </w:r>
    </w:p>
    <w:p w14:paraId="5FB02035" w14:textId="77777777" w:rsidR="00A9632E" w:rsidRPr="00FF1C7C" w:rsidRDefault="00A9632E">
      <w:pPr>
        <w:pStyle w:val="Akapitzlist"/>
        <w:numPr>
          <w:ilvl w:val="4"/>
          <w:numId w:val="4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FF1C7C">
        <w:rPr>
          <w:sz w:val="22"/>
          <w:szCs w:val="22"/>
        </w:rPr>
        <w:t xml:space="preserve">Zamawiający informuje, </w:t>
      </w:r>
      <w:r w:rsidRPr="00FF1C7C">
        <w:rPr>
          <w:kern w:val="0"/>
          <w:sz w:val="22"/>
          <w:szCs w:val="22"/>
          <w:lang w:eastAsia="pl-PL"/>
        </w:rPr>
        <w:t xml:space="preserve">że w przypadku otrzymania wniosków o wgląd do ofert, oferty te będą przesyłane na adres </w:t>
      </w:r>
      <w:r w:rsidRPr="00FF1C7C">
        <w:rPr>
          <w:kern w:val="0"/>
          <w:sz w:val="22"/>
          <w:szCs w:val="22"/>
          <w:u w:val="single"/>
          <w:lang w:eastAsia="pl-PL"/>
        </w:rPr>
        <w:t>e-mail Wykonawcy</w:t>
      </w:r>
      <w:r w:rsidRPr="00FF1C7C">
        <w:rPr>
          <w:kern w:val="0"/>
          <w:sz w:val="22"/>
          <w:szCs w:val="22"/>
          <w:lang w:eastAsia="pl-PL"/>
        </w:rPr>
        <w:t xml:space="preserve"> podany w ofercie</w:t>
      </w:r>
      <w:r>
        <w:rPr>
          <w:kern w:val="0"/>
          <w:sz w:val="22"/>
          <w:szCs w:val="22"/>
          <w:lang w:eastAsia="pl-PL"/>
        </w:rPr>
        <w:t xml:space="preserve"> lub za pośrednictwem Platformy e-Zamówienia</w:t>
      </w:r>
    </w:p>
    <w:p w14:paraId="02D07C2E" w14:textId="77777777" w:rsidR="00A9632E" w:rsidRPr="00FF1C7C" w:rsidRDefault="00A9632E" w:rsidP="00A9632E">
      <w:pPr>
        <w:pStyle w:val="Akapitzlist"/>
        <w:suppressAutoHyphens w:val="0"/>
        <w:jc w:val="both"/>
        <w:rPr>
          <w:sz w:val="22"/>
          <w:szCs w:val="22"/>
        </w:rPr>
      </w:pPr>
    </w:p>
    <w:tbl>
      <w:tblPr>
        <w:tblW w:w="9207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7"/>
      </w:tblGrid>
      <w:tr w:rsidR="00A9632E" w:rsidRPr="00856304" w14:paraId="0027A9CC" w14:textId="77777777" w:rsidTr="00B4334F">
        <w:trPr>
          <w:trHeight w:val="280"/>
        </w:trPr>
        <w:tc>
          <w:tcPr>
            <w:tcW w:w="9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1338ABE8" w14:textId="77777777" w:rsidR="00A9632E" w:rsidRPr="00856304" w:rsidRDefault="00A9632E" w:rsidP="00B4334F">
            <w:pPr>
              <w:shd w:val="clear" w:color="auto" w:fill="FFFFFF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856304">
              <w:rPr>
                <w:sz w:val="22"/>
                <w:szCs w:val="22"/>
              </w:rPr>
              <w:lastRenderedPageBreak/>
              <w:br w:type="page"/>
            </w:r>
            <w:r w:rsidRPr="00856304">
              <w:rPr>
                <w:b/>
                <w:sz w:val="22"/>
                <w:szCs w:val="22"/>
              </w:rPr>
              <w:t xml:space="preserve">V. OPIS SPOSOBU UDZIELANIA WYJAŚNIEŃ DOTYCZĄCYCH SPECYFIKACJI WARUNKÓW ZAMÓWIENIA  </w:t>
            </w:r>
          </w:p>
        </w:tc>
      </w:tr>
    </w:tbl>
    <w:p w14:paraId="0CA9984E" w14:textId="77777777" w:rsidR="00A9632E" w:rsidRPr="00856304" w:rsidRDefault="00A9632E">
      <w:pPr>
        <w:pStyle w:val="Tekstpodstawowy"/>
        <w:numPr>
          <w:ilvl w:val="0"/>
          <w:numId w:val="35"/>
        </w:numPr>
        <w:tabs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856304">
        <w:rPr>
          <w:sz w:val="22"/>
          <w:szCs w:val="22"/>
        </w:rPr>
        <w:t>Treść SWZ wraz z załącznikami zamieszczona jest na Platformie e-Zamówienia.</w:t>
      </w:r>
    </w:p>
    <w:p w14:paraId="6144ADB8" w14:textId="77777777" w:rsidR="00A9632E" w:rsidRPr="00856304" w:rsidRDefault="00A9632E">
      <w:pPr>
        <w:pStyle w:val="Tekstpodstawowy"/>
        <w:numPr>
          <w:ilvl w:val="0"/>
          <w:numId w:val="35"/>
        </w:numPr>
        <w:tabs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856304">
        <w:rPr>
          <w:sz w:val="22"/>
          <w:szCs w:val="22"/>
        </w:rPr>
        <w:t>Wykonawca może zwrócić się do Zamawiającego z wnioskiem o wyjaśnienie treści SWZ.</w:t>
      </w:r>
    </w:p>
    <w:p w14:paraId="22C95BB4" w14:textId="77777777" w:rsidR="00A9632E" w:rsidRPr="00856304" w:rsidRDefault="00A9632E">
      <w:pPr>
        <w:pStyle w:val="Tekstpodstawowy"/>
        <w:numPr>
          <w:ilvl w:val="0"/>
          <w:numId w:val="35"/>
        </w:numPr>
        <w:tabs>
          <w:tab w:val="clear" w:pos="3118"/>
        </w:tabs>
        <w:suppressAutoHyphens w:val="0"/>
        <w:ind w:left="284" w:right="28" w:hanging="284"/>
        <w:rPr>
          <w:sz w:val="22"/>
          <w:szCs w:val="22"/>
        </w:rPr>
      </w:pPr>
      <w:r w:rsidRPr="00856304">
        <w:rPr>
          <w:sz w:val="22"/>
          <w:szCs w:val="22"/>
        </w:rPr>
        <w:t>Zamawiający niezwłocznie udzieli wyjaśnień, jednakże nie później niż na 2 dni przed upływem terminu składania ofert, o ile wniosek o wyjaśnienie SWZ wpłynie do Zamawiającego nie później niż na 4 dni przed upływem terminu składania ofert.</w:t>
      </w:r>
    </w:p>
    <w:p w14:paraId="21CFDA37" w14:textId="77777777" w:rsidR="00A9632E" w:rsidRPr="00856304" w:rsidRDefault="00A9632E">
      <w:pPr>
        <w:pStyle w:val="Tekstpodstawowy"/>
        <w:numPr>
          <w:ilvl w:val="0"/>
          <w:numId w:val="35"/>
        </w:numPr>
        <w:tabs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856304">
        <w:rPr>
          <w:kern w:val="0"/>
          <w:sz w:val="22"/>
          <w:szCs w:val="22"/>
          <w:lang w:eastAsia="pl-PL"/>
        </w:rPr>
        <w:t xml:space="preserve">Przedłużenie terminu składania ofert nie wpływa na bieg terminu składania wniosków </w:t>
      </w:r>
      <w:r w:rsidRPr="00856304">
        <w:rPr>
          <w:kern w:val="0"/>
          <w:sz w:val="22"/>
          <w:szCs w:val="22"/>
          <w:lang w:eastAsia="pl-PL"/>
        </w:rPr>
        <w:br/>
        <w:t>o wyjaśnienie treści SWZ. Jeżeli wniosek o wyjaśnienie wpłynął po upływie terminu, o którym mowa powyżej lub dotyczy udzielonych wyjaśnień, Zamawiający może udzielić wyjaśnień albo pozostawić wniosek bez rozpoznania.</w:t>
      </w:r>
    </w:p>
    <w:p w14:paraId="3DF330F2" w14:textId="77777777" w:rsidR="00A9632E" w:rsidRPr="00856304" w:rsidRDefault="00A9632E">
      <w:pPr>
        <w:pStyle w:val="Tekstpodstawowy"/>
        <w:numPr>
          <w:ilvl w:val="0"/>
          <w:numId w:val="35"/>
        </w:numPr>
        <w:tabs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856304">
        <w:rPr>
          <w:sz w:val="22"/>
          <w:szCs w:val="22"/>
        </w:rPr>
        <w:t xml:space="preserve">Wszelkie wyjaśnienia, modyfikacje treści SWZ oraz inne informacje związane z niniejszym postępowaniem, Zamawiający będzie zamieszczał </w:t>
      </w:r>
      <w:r w:rsidRPr="00856304">
        <w:rPr>
          <w:b/>
          <w:sz w:val="22"/>
          <w:szCs w:val="22"/>
        </w:rPr>
        <w:t xml:space="preserve">wyłącznie na Platformie e-Zamówienia: </w:t>
      </w:r>
    </w:p>
    <w:p w14:paraId="492D5181" w14:textId="087BF861" w:rsidR="00C154BD" w:rsidRPr="00C154BD" w:rsidRDefault="004033F4" w:rsidP="00C154BD">
      <w:pPr>
        <w:suppressAutoHyphens w:val="0"/>
        <w:ind w:right="-142"/>
        <w:jc w:val="both"/>
        <w:rPr>
          <w:color w:val="000000"/>
          <w:kern w:val="0"/>
          <w:sz w:val="22"/>
          <w:szCs w:val="22"/>
          <w:lang w:eastAsia="pl-PL"/>
        </w:rPr>
      </w:pPr>
      <w:hyperlink r:id="rId16" w:history="1">
        <w:r w:rsidRPr="00AF0195">
          <w:rPr>
            <w:rStyle w:val="Hipercze"/>
            <w:b/>
            <w:sz w:val="22"/>
            <w:szCs w:val="22"/>
          </w:rPr>
          <w:t>https://ezamowienia.gov.pl/mp-client/tenders/ocds-148610-8cbf38f0-4ae2-42c4-a3de-617f24f55022</w:t>
        </w:r>
      </w:hyperlink>
      <w:r w:rsidR="00C154BD" w:rsidRPr="00C154BD">
        <w:rPr>
          <w:color w:val="000000"/>
          <w:kern w:val="0"/>
          <w:sz w:val="22"/>
          <w:szCs w:val="22"/>
          <w:lang w:eastAsia="pl-PL"/>
        </w:rPr>
        <w:t xml:space="preserve">  </w:t>
      </w:r>
    </w:p>
    <w:p w14:paraId="41B6390F" w14:textId="77777777" w:rsidR="00A9632E" w:rsidRDefault="00A9632E" w:rsidP="00A9632E">
      <w:pPr>
        <w:suppressAutoHyphens w:val="0"/>
        <w:jc w:val="both"/>
        <w:rPr>
          <w:sz w:val="22"/>
          <w:szCs w:val="22"/>
        </w:rPr>
      </w:pPr>
      <w:r w:rsidRPr="00D1586D">
        <w:rPr>
          <w:sz w:val="22"/>
          <w:szCs w:val="22"/>
        </w:rPr>
        <w:t>6</w:t>
      </w:r>
      <w:r>
        <w:t xml:space="preserve">. </w:t>
      </w:r>
      <w:r w:rsidRPr="00856304">
        <w:rPr>
          <w:sz w:val="22"/>
          <w:szCs w:val="22"/>
        </w:rPr>
        <w:t xml:space="preserve">W uzasadnionych przypadkach Zamawiający może przed upływem terminu składania ofert zmienić treść </w:t>
      </w:r>
      <w:r>
        <w:rPr>
          <w:sz w:val="22"/>
          <w:szCs w:val="22"/>
        </w:rPr>
        <w:t xml:space="preserve">  </w:t>
      </w:r>
    </w:p>
    <w:p w14:paraId="06B7B963" w14:textId="77777777" w:rsidR="00A9632E" w:rsidRDefault="00A9632E" w:rsidP="00A9632E">
      <w:pPr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856304">
        <w:rPr>
          <w:sz w:val="22"/>
          <w:szCs w:val="22"/>
        </w:rPr>
        <w:t xml:space="preserve">SWZ. Każda wprowadzona przez Zamawiającego zmiana staje się w takim przypadku częścią SWZ. </w:t>
      </w:r>
    </w:p>
    <w:p w14:paraId="514FC2A3" w14:textId="77777777" w:rsidR="00A9632E" w:rsidRPr="00856304" w:rsidRDefault="00A9632E" w:rsidP="00A9632E">
      <w:pPr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856304">
        <w:rPr>
          <w:sz w:val="22"/>
          <w:szCs w:val="22"/>
        </w:rPr>
        <w:t>Dokonaną zmianę treści SWZ Zamawiający udostępnia na Platformie e-Zamówienia.</w:t>
      </w:r>
    </w:p>
    <w:p w14:paraId="7BEABF7A" w14:textId="77777777" w:rsidR="00A9632E" w:rsidRDefault="00A9632E" w:rsidP="00A9632E">
      <w:pPr>
        <w:pStyle w:val="Tekstpodstawowy"/>
        <w:tabs>
          <w:tab w:val="clear" w:pos="3118"/>
          <w:tab w:val="num" w:pos="709"/>
        </w:tabs>
        <w:suppressAutoHyphens w:val="0"/>
        <w:ind w:right="28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856304">
        <w:rPr>
          <w:sz w:val="22"/>
          <w:szCs w:val="22"/>
        </w:rPr>
        <w:t xml:space="preserve">Zamawiający oświadcza, iż nie zamierza zwoływać zebrania Wykonawców w celu wyjaśnienia treści </w:t>
      </w:r>
      <w:r>
        <w:rPr>
          <w:sz w:val="22"/>
          <w:szCs w:val="22"/>
        </w:rPr>
        <w:t xml:space="preserve">  </w:t>
      </w:r>
    </w:p>
    <w:p w14:paraId="77C0AA78" w14:textId="77777777" w:rsidR="00A9632E" w:rsidRPr="00856304" w:rsidRDefault="00A9632E" w:rsidP="00A9632E">
      <w:pPr>
        <w:pStyle w:val="Tekstpodstawowy"/>
        <w:tabs>
          <w:tab w:val="clear" w:pos="3118"/>
          <w:tab w:val="num" w:pos="709"/>
        </w:tabs>
        <w:suppressAutoHyphens w:val="0"/>
        <w:ind w:right="28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56304">
        <w:rPr>
          <w:sz w:val="22"/>
          <w:szCs w:val="22"/>
        </w:rPr>
        <w:t>SWZ.</w:t>
      </w:r>
    </w:p>
    <w:p w14:paraId="3558C73D" w14:textId="77777777" w:rsidR="00A9632E" w:rsidRPr="00795D65" w:rsidRDefault="00A9632E" w:rsidP="00A9632E">
      <w:pPr>
        <w:pStyle w:val="Akapitzlist"/>
        <w:ind w:left="567" w:right="-109"/>
        <w:jc w:val="both"/>
        <w:rPr>
          <w:color w:val="EE0000"/>
        </w:r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9632E" w:rsidRPr="00856304" w14:paraId="1A802C24" w14:textId="77777777" w:rsidTr="00B4334F">
        <w:trPr>
          <w:trHeight w:val="280"/>
        </w:trPr>
        <w:tc>
          <w:tcPr>
            <w:tcW w:w="99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29E03C90" w14:textId="77777777" w:rsidR="00A9632E" w:rsidRPr="00856304" w:rsidRDefault="00A9632E" w:rsidP="00B4334F">
            <w:pPr>
              <w:shd w:val="clear" w:color="auto" w:fill="FFFFFF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856304">
              <w:rPr>
                <w:sz w:val="22"/>
                <w:szCs w:val="22"/>
              </w:rPr>
              <w:br w:type="page"/>
            </w:r>
            <w:r w:rsidRPr="00856304">
              <w:rPr>
                <w:b/>
                <w:sz w:val="22"/>
                <w:szCs w:val="22"/>
              </w:rPr>
              <w:t xml:space="preserve">VI. OSOBY ZE STRONY ZAMAWIAJĄCEGO UPRAWNIONE DO KOMUNIKOWANIA SIĘ </w:t>
            </w:r>
            <w:r w:rsidRPr="00856304">
              <w:rPr>
                <w:b/>
                <w:sz w:val="22"/>
                <w:szCs w:val="22"/>
              </w:rPr>
              <w:br/>
              <w:t xml:space="preserve">Z WYKONAWCAMI  </w:t>
            </w:r>
          </w:p>
        </w:tc>
      </w:tr>
    </w:tbl>
    <w:p w14:paraId="422A3406" w14:textId="77777777" w:rsidR="00A9632E" w:rsidRDefault="00A9632E" w:rsidP="00A9632E">
      <w:pPr>
        <w:pStyle w:val="Akapitzlist"/>
        <w:suppressAutoHyphens w:val="0"/>
        <w:ind w:left="0"/>
        <w:jc w:val="both"/>
        <w:rPr>
          <w:sz w:val="22"/>
          <w:szCs w:val="22"/>
        </w:rPr>
      </w:pPr>
      <w:r w:rsidRPr="00856304">
        <w:rPr>
          <w:sz w:val="22"/>
          <w:szCs w:val="22"/>
        </w:rPr>
        <w:t xml:space="preserve">Zamawiający wyznacza następujące osoby do kontaktu z Wykonawcami: </w:t>
      </w:r>
    </w:p>
    <w:p w14:paraId="681AA6F0" w14:textId="128ABA5B" w:rsidR="00A9632E" w:rsidRDefault="00A9632E">
      <w:pPr>
        <w:pStyle w:val="Akapitzlist"/>
        <w:numPr>
          <w:ilvl w:val="0"/>
          <w:numId w:val="43"/>
        </w:numPr>
        <w:suppressAutoHyphens w:val="0"/>
        <w:ind w:left="426"/>
        <w:jc w:val="both"/>
        <w:rPr>
          <w:sz w:val="22"/>
          <w:szCs w:val="22"/>
        </w:rPr>
      </w:pPr>
      <w:r w:rsidRPr="00DE1B46">
        <w:rPr>
          <w:sz w:val="22"/>
          <w:szCs w:val="22"/>
        </w:rPr>
        <w:t xml:space="preserve">sprawy merytoryczne – </w:t>
      </w:r>
      <w:r w:rsidR="00EC0595">
        <w:rPr>
          <w:sz w:val="22"/>
          <w:szCs w:val="22"/>
        </w:rPr>
        <w:t>Iwona Makuch</w:t>
      </w:r>
      <w:r w:rsidRPr="00D5158D">
        <w:rPr>
          <w:sz w:val="22"/>
          <w:szCs w:val="22"/>
        </w:rPr>
        <w:t xml:space="preserve"> – </w:t>
      </w:r>
      <w:r w:rsidR="00EC0595">
        <w:rPr>
          <w:sz w:val="22"/>
          <w:szCs w:val="22"/>
        </w:rPr>
        <w:t>Naczelna Pielęgniarka</w:t>
      </w:r>
      <w:r w:rsidRPr="00D5158D">
        <w:rPr>
          <w:sz w:val="22"/>
          <w:szCs w:val="22"/>
        </w:rPr>
        <w:t xml:space="preserve"> tel.77 40 87</w:t>
      </w:r>
      <w:r w:rsidR="008C6342">
        <w:rPr>
          <w:sz w:val="22"/>
          <w:szCs w:val="22"/>
        </w:rPr>
        <w:t> </w:t>
      </w:r>
      <w:r w:rsidR="00EC0595">
        <w:rPr>
          <w:sz w:val="22"/>
          <w:szCs w:val="22"/>
        </w:rPr>
        <w:t>841</w:t>
      </w:r>
    </w:p>
    <w:p w14:paraId="2B0C0307" w14:textId="6418A241" w:rsidR="008C6342" w:rsidRPr="005924D4" w:rsidRDefault="008C6342">
      <w:pPr>
        <w:pStyle w:val="Akapitzlist"/>
        <w:numPr>
          <w:ilvl w:val="0"/>
          <w:numId w:val="43"/>
        </w:numPr>
        <w:suppressAutoHyphens w:val="0"/>
        <w:ind w:left="426"/>
        <w:jc w:val="both"/>
        <w:rPr>
          <w:sz w:val="22"/>
          <w:szCs w:val="22"/>
        </w:rPr>
      </w:pPr>
      <w:r w:rsidRPr="00DE1B46">
        <w:rPr>
          <w:sz w:val="22"/>
          <w:szCs w:val="22"/>
        </w:rPr>
        <w:t xml:space="preserve">sprawy merytoryczne – </w:t>
      </w:r>
      <w:r w:rsidR="00EC0595">
        <w:rPr>
          <w:sz w:val="22"/>
          <w:szCs w:val="22"/>
        </w:rPr>
        <w:t>Anna Pawluk</w:t>
      </w:r>
      <w:r w:rsidRPr="00D5158D">
        <w:rPr>
          <w:sz w:val="22"/>
          <w:szCs w:val="22"/>
        </w:rPr>
        <w:t xml:space="preserve"> – Kierownik </w:t>
      </w:r>
      <w:r w:rsidR="005924D4">
        <w:rPr>
          <w:sz w:val="22"/>
          <w:szCs w:val="22"/>
        </w:rPr>
        <w:t>Działu Utrzymania Porządku</w:t>
      </w:r>
      <w:r w:rsidRPr="00D5158D">
        <w:rPr>
          <w:sz w:val="22"/>
          <w:szCs w:val="22"/>
        </w:rPr>
        <w:t xml:space="preserve"> tel.77 40 87 </w:t>
      </w:r>
      <w:r w:rsidR="005924D4">
        <w:rPr>
          <w:sz w:val="22"/>
          <w:szCs w:val="22"/>
        </w:rPr>
        <w:t>867</w:t>
      </w:r>
    </w:p>
    <w:p w14:paraId="61834071" w14:textId="77777777" w:rsidR="00A9632E" w:rsidRPr="002744B4" w:rsidRDefault="00A9632E">
      <w:pPr>
        <w:pStyle w:val="Akapitzlist"/>
        <w:numPr>
          <w:ilvl w:val="0"/>
          <w:numId w:val="43"/>
        </w:numPr>
        <w:suppressAutoHyphens w:val="0"/>
        <w:ind w:left="426"/>
        <w:jc w:val="both"/>
        <w:rPr>
          <w:sz w:val="22"/>
          <w:szCs w:val="22"/>
        </w:rPr>
      </w:pPr>
      <w:r w:rsidRPr="00DE1B46">
        <w:rPr>
          <w:sz w:val="22"/>
          <w:szCs w:val="22"/>
        </w:rPr>
        <w:t>sprawy formalno-prawne – Aleksandra Bobak</w:t>
      </w:r>
      <w:r>
        <w:rPr>
          <w:sz w:val="22"/>
          <w:szCs w:val="22"/>
        </w:rPr>
        <w:t xml:space="preserve"> tel. 77 4087839</w:t>
      </w:r>
      <w:r w:rsidRPr="00DE1B46">
        <w:rPr>
          <w:sz w:val="22"/>
          <w:szCs w:val="22"/>
        </w:rPr>
        <w:t xml:space="preserve">,  e-mail: </w:t>
      </w:r>
      <w:hyperlink r:id="rId17" w:history="1">
        <w:r w:rsidRPr="00DE1B46">
          <w:rPr>
            <w:rStyle w:val="Hipercze"/>
            <w:sz w:val="22"/>
            <w:szCs w:val="22"/>
          </w:rPr>
          <w:t>bobak@zoznysa.pl</w:t>
        </w:r>
      </w:hyperlink>
    </w:p>
    <w:p w14:paraId="034C278A" w14:textId="77777777" w:rsidR="00A9632E" w:rsidRPr="00856304" w:rsidRDefault="00A9632E" w:rsidP="00A9632E">
      <w:pPr>
        <w:pStyle w:val="Akapitzlist"/>
        <w:suppressAutoHyphens w:val="0"/>
        <w:autoSpaceDE w:val="0"/>
        <w:autoSpaceDN w:val="0"/>
        <w:adjustRightInd w:val="0"/>
        <w:ind w:left="426"/>
        <w:contextualSpacing w:val="0"/>
        <w:jc w:val="both"/>
        <w:rPr>
          <w:kern w:val="0"/>
          <w:sz w:val="20"/>
          <w:szCs w:val="20"/>
          <w:lang w:eastAsia="pl-PL"/>
        </w:rPr>
      </w:pPr>
    </w:p>
    <w:p w14:paraId="1B958F9C" w14:textId="77777777" w:rsidR="00A9632E" w:rsidRPr="00856304" w:rsidRDefault="00A9632E" w:rsidP="00A9632E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0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856304">
        <w:rPr>
          <w:b/>
          <w:sz w:val="22"/>
          <w:szCs w:val="22"/>
        </w:rPr>
        <w:t>VII. TERMIN ZWIĄZANIA OFERTĄ</w:t>
      </w:r>
    </w:p>
    <w:p w14:paraId="53B3092C" w14:textId="26533779" w:rsidR="00A9632E" w:rsidRPr="009A324D" w:rsidRDefault="00A9632E" w:rsidP="00A9632E">
      <w:pPr>
        <w:pStyle w:val="Tekstpodstawowy3"/>
        <w:shd w:val="clear" w:color="auto" w:fill="FFFFFF"/>
        <w:tabs>
          <w:tab w:val="left" w:pos="0"/>
        </w:tabs>
        <w:ind w:right="-1"/>
        <w:jc w:val="both"/>
        <w:rPr>
          <w:b/>
          <w:sz w:val="22"/>
          <w:szCs w:val="22"/>
        </w:rPr>
      </w:pPr>
      <w:r w:rsidRPr="009A324D">
        <w:rPr>
          <w:sz w:val="22"/>
          <w:szCs w:val="22"/>
        </w:rPr>
        <w:t xml:space="preserve">Wykonawca jest związany ofertą od dnia upływu terminu składania ofert do dnia </w:t>
      </w:r>
      <w:r w:rsidR="00B844A1" w:rsidRPr="00B844A1">
        <w:rPr>
          <w:b/>
          <w:sz w:val="22"/>
          <w:szCs w:val="22"/>
        </w:rPr>
        <w:t>12</w:t>
      </w:r>
      <w:r w:rsidRPr="00B844A1">
        <w:rPr>
          <w:b/>
          <w:sz w:val="22"/>
          <w:szCs w:val="22"/>
        </w:rPr>
        <w:t>.0</w:t>
      </w:r>
      <w:r w:rsidR="00B844A1" w:rsidRPr="00B844A1">
        <w:rPr>
          <w:b/>
          <w:sz w:val="22"/>
          <w:szCs w:val="22"/>
        </w:rPr>
        <w:t>5</w:t>
      </w:r>
      <w:r w:rsidRPr="00B844A1">
        <w:rPr>
          <w:b/>
          <w:sz w:val="22"/>
          <w:szCs w:val="22"/>
        </w:rPr>
        <w:t>.2026 r.</w:t>
      </w:r>
    </w:p>
    <w:p w14:paraId="1673C1FE" w14:textId="77777777" w:rsidR="00A9632E" w:rsidRPr="00795D65" w:rsidRDefault="00A9632E" w:rsidP="00A9632E">
      <w:pPr>
        <w:suppressAutoHyphens w:val="0"/>
        <w:autoSpaceDE w:val="0"/>
        <w:autoSpaceDN w:val="0"/>
        <w:adjustRightInd w:val="0"/>
        <w:rPr>
          <w:color w:val="EE0000"/>
          <w:kern w:val="0"/>
          <w:sz w:val="20"/>
          <w:szCs w:val="20"/>
          <w:lang w:eastAsia="pl-PL"/>
        </w:rPr>
      </w:pPr>
    </w:p>
    <w:p w14:paraId="71E5DB0D" w14:textId="77777777" w:rsidR="00A9632E" w:rsidRPr="00856304" w:rsidRDefault="00A9632E" w:rsidP="00A9632E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autoSpaceDE w:val="0"/>
        <w:jc w:val="both"/>
        <w:rPr>
          <w:b/>
          <w:sz w:val="22"/>
          <w:szCs w:val="22"/>
        </w:rPr>
      </w:pPr>
      <w:r w:rsidRPr="00856304">
        <w:rPr>
          <w:b/>
          <w:sz w:val="22"/>
          <w:szCs w:val="22"/>
        </w:rPr>
        <w:t xml:space="preserve">VIII. PODSTAWY WYKLUCZENIA </w:t>
      </w:r>
    </w:p>
    <w:p w14:paraId="1A118141" w14:textId="77777777" w:rsidR="00A9632E" w:rsidRPr="00856304" w:rsidRDefault="00A9632E">
      <w:pPr>
        <w:pStyle w:val="Tekstpodstawowy32"/>
        <w:numPr>
          <w:ilvl w:val="6"/>
          <w:numId w:val="4"/>
        </w:numPr>
        <w:shd w:val="clear" w:color="auto" w:fill="FFFFFF"/>
        <w:tabs>
          <w:tab w:val="clear" w:pos="3118"/>
          <w:tab w:val="clear" w:pos="5040"/>
          <w:tab w:val="left" w:pos="0"/>
        </w:tabs>
        <w:ind w:left="284" w:hanging="284"/>
        <w:rPr>
          <w:b w:val="0"/>
          <w:sz w:val="22"/>
          <w:szCs w:val="22"/>
        </w:rPr>
      </w:pPr>
      <w:r w:rsidRPr="00856304">
        <w:rPr>
          <w:b w:val="0"/>
          <w:sz w:val="22"/>
          <w:szCs w:val="22"/>
        </w:rPr>
        <w:t>Z postępowania o udzielenie zamówienia wyklucza się Wykonawcę w stosunku, do którego zachodzi którakolwiek z okoliczności, o których mowa w art. 108 ust. 1 z zastrzeżeniem art. 110 ust. 2 ustawy Pzp.</w:t>
      </w:r>
    </w:p>
    <w:p w14:paraId="2C985416" w14:textId="77777777" w:rsidR="00A9632E" w:rsidRPr="00856304" w:rsidRDefault="00A9632E">
      <w:pPr>
        <w:pStyle w:val="Tekstpodstawowy32"/>
        <w:numPr>
          <w:ilvl w:val="6"/>
          <w:numId w:val="4"/>
        </w:numPr>
        <w:shd w:val="clear" w:color="auto" w:fill="FFFFFF"/>
        <w:tabs>
          <w:tab w:val="clear" w:pos="3118"/>
          <w:tab w:val="clear" w:pos="5040"/>
          <w:tab w:val="left" w:pos="0"/>
        </w:tabs>
        <w:ind w:left="284" w:hanging="284"/>
        <w:rPr>
          <w:b w:val="0"/>
          <w:sz w:val="22"/>
          <w:szCs w:val="22"/>
        </w:rPr>
      </w:pPr>
      <w:r w:rsidRPr="00856304">
        <w:rPr>
          <w:b w:val="0"/>
          <w:sz w:val="22"/>
          <w:szCs w:val="22"/>
        </w:rPr>
        <w:t>Zamawiający nie przewiduje fakultatywnych podstaw (przesłanek) wykluczenia zawartych w art. 109 ust. 1 ustawy.</w:t>
      </w:r>
    </w:p>
    <w:p w14:paraId="6ADE8FAE" w14:textId="0AF4036C" w:rsidR="00A9632E" w:rsidRPr="00856304" w:rsidRDefault="00A9632E">
      <w:pPr>
        <w:pStyle w:val="Tekstpodstawowy32"/>
        <w:numPr>
          <w:ilvl w:val="6"/>
          <w:numId w:val="4"/>
        </w:numPr>
        <w:shd w:val="clear" w:color="auto" w:fill="FFFFFF"/>
        <w:tabs>
          <w:tab w:val="clear" w:pos="3118"/>
          <w:tab w:val="clear" w:pos="5040"/>
          <w:tab w:val="left" w:pos="0"/>
        </w:tabs>
        <w:ind w:left="284" w:hanging="284"/>
        <w:rPr>
          <w:b w:val="0"/>
          <w:sz w:val="22"/>
          <w:szCs w:val="22"/>
        </w:rPr>
      </w:pPr>
      <w:r w:rsidRPr="00856304">
        <w:rPr>
          <w:b w:val="0"/>
          <w:kern w:val="0"/>
          <w:sz w:val="22"/>
          <w:szCs w:val="22"/>
          <w:lang w:eastAsia="pl-PL"/>
        </w:rPr>
        <w:t xml:space="preserve">Z postępowania o udzielenie zamówienia wyklucza się Wykonawcę w przypadkach, o których mowa </w:t>
      </w:r>
      <w:r w:rsidRPr="00856304">
        <w:rPr>
          <w:b w:val="0"/>
          <w:kern w:val="0"/>
          <w:sz w:val="22"/>
          <w:szCs w:val="22"/>
          <w:lang w:eastAsia="pl-PL"/>
        </w:rPr>
        <w:br/>
        <w:t xml:space="preserve">w art. 7 ust. 1 ustawy z dnia 13 kwietnia 2022 r. o szczególnych rozwiązaniach w zakresie przeciwdziałania wspieraniu agresji na Ukrainę oraz służących ochronie bezpieczeństwa narodowego (Dz. U. 2025 poz. 514 t.j.).  Do Wykonawcy podlegającego wykluczeniu w tym zakresie, stosuje się art. 7 ust. 3 wspomnianej ustawy – zapis w </w:t>
      </w:r>
      <w:r w:rsidRPr="00B844A1">
        <w:rPr>
          <w:kern w:val="0"/>
          <w:sz w:val="22"/>
          <w:szCs w:val="22"/>
          <w:lang w:eastAsia="pl-PL"/>
        </w:rPr>
        <w:t xml:space="preserve">załączniku nr </w:t>
      </w:r>
      <w:r w:rsidR="004033F4" w:rsidRPr="00B844A1">
        <w:rPr>
          <w:kern w:val="0"/>
          <w:sz w:val="22"/>
          <w:szCs w:val="22"/>
          <w:lang w:eastAsia="pl-PL"/>
        </w:rPr>
        <w:t>3</w:t>
      </w:r>
      <w:r w:rsidRPr="00B844A1">
        <w:rPr>
          <w:kern w:val="0"/>
          <w:sz w:val="22"/>
          <w:szCs w:val="22"/>
          <w:lang w:eastAsia="pl-PL"/>
        </w:rPr>
        <w:t xml:space="preserve"> do SWZ.</w:t>
      </w:r>
    </w:p>
    <w:p w14:paraId="773AEF2F" w14:textId="77777777" w:rsidR="00A9632E" w:rsidRPr="00856304" w:rsidRDefault="00A9632E">
      <w:pPr>
        <w:pStyle w:val="Tekstpodstawowy32"/>
        <w:numPr>
          <w:ilvl w:val="6"/>
          <w:numId w:val="4"/>
        </w:numPr>
        <w:shd w:val="clear" w:color="auto" w:fill="FFFFFF"/>
        <w:tabs>
          <w:tab w:val="clear" w:pos="3118"/>
          <w:tab w:val="clear" w:pos="5040"/>
          <w:tab w:val="left" w:pos="0"/>
        </w:tabs>
        <w:ind w:left="284" w:hanging="284"/>
        <w:rPr>
          <w:b w:val="0"/>
          <w:sz w:val="22"/>
          <w:szCs w:val="22"/>
        </w:rPr>
      </w:pPr>
      <w:r w:rsidRPr="00856304">
        <w:rPr>
          <w:b w:val="0"/>
          <w:sz w:val="22"/>
          <w:szCs w:val="22"/>
        </w:rPr>
        <w:t>Wykonawca może zostać wykluczony przez Zamawiającego na każdym etapie postępowania o udzielenie zamówienia.</w:t>
      </w:r>
    </w:p>
    <w:p w14:paraId="2AF6CA59" w14:textId="77777777" w:rsidR="00A9632E" w:rsidRPr="00795D65" w:rsidRDefault="00A9632E" w:rsidP="00A9632E">
      <w:pPr>
        <w:pStyle w:val="Tekstpodstawowy32"/>
        <w:shd w:val="clear" w:color="auto" w:fill="FFFFFF"/>
        <w:tabs>
          <w:tab w:val="clear" w:pos="3118"/>
          <w:tab w:val="left" w:pos="0"/>
        </w:tabs>
        <w:rPr>
          <w:b w:val="0"/>
          <w:color w:val="EE0000"/>
          <w:sz w:val="22"/>
          <w:szCs w:val="22"/>
        </w:rPr>
      </w:pPr>
    </w:p>
    <w:p w14:paraId="58BD7DF0" w14:textId="77777777" w:rsidR="00A9632E" w:rsidRPr="00856304" w:rsidRDefault="00A9632E" w:rsidP="00A9632E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856304">
        <w:rPr>
          <w:b/>
          <w:sz w:val="22"/>
          <w:szCs w:val="22"/>
        </w:rPr>
        <w:t xml:space="preserve">IX. WARUNKI UDZIAŁU W POSTĘPOWANIU  </w:t>
      </w:r>
    </w:p>
    <w:p w14:paraId="78955692" w14:textId="77777777" w:rsidR="00A9632E" w:rsidRPr="00856304" w:rsidRDefault="00A9632E" w:rsidP="00A9632E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856304">
        <w:rPr>
          <w:sz w:val="22"/>
          <w:szCs w:val="22"/>
        </w:rPr>
        <w:t>O udzielenie zamówienia mogą ubiegać się Wykonawcy, którzy spełniają warunki udziału w postępowaniu dotyczące:</w:t>
      </w:r>
    </w:p>
    <w:p w14:paraId="14271EF2" w14:textId="77777777" w:rsidR="00A9632E" w:rsidRPr="00856304" w:rsidRDefault="00A9632E">
      <w:pPr>
        <w:numPr>
          <w:ilvl w:val="1"/>
          <w:numId w:val="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rPr>
          <w:b/>
          <w:sz w:val="22"/>
          <w:szCs w:val="22"/>
        </w:rPr>
      </w:pPr>
      <w:r w:rsidRPr="00856304">
        <w:rPr>
          <w:b/>
          <w:sz w:val="22"/>
          <w:szCs w:val="22"/>
        </w:rPr>
        <w:t xml:space="preserve">zdolności do występowania w obrocie gospodarczym </w:t>
      </w:r>
    </w:p>
    <w:p w14:paraId="3BDADFCA" w14:textId="77777777" w:rsidR="00A9632E" w:rsidRPr="00856304" w:rsidRDefault="00A9632E" w:rsidP="00A9632E">
      <w:pPr>
        <w:tabs>
          <w:tab w:val="left" w:pos="426"/>
        </w:tabs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856304">
        <w:rPr>
          <w:sz w:val="22"/>
          <w:szCs w:val="22"/>
        </w:rPr>
        <w:t>Zamawiający nie określił warunku w tym zakresie</w:t>
      </w:r>
    </w:p>
    <w:p w14:paraId="56C812DC" w14:textId="77777777" w:rsidR="00A9632E" w:rsidRPr="00856304" w:rsidRDefault="00A9632E">
      <w:pPr>
        <w:numPr>
          <w:ilvl w:val="1"/>
          <w:numId w:val="2"/>
        </w:numPr>
        <w:tabs>
          <w:tab w:val="left" w:pos="0"/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  <w:rPr>
          <w:b/>
          <w:sz w:val="22"/>
          <w:szCs w:val="22"/>
        </w:rPr>
      </w:pPr>
      <w:r w:rsidRPr="00856304">
        <w:rPr>
          <w:b/>
          <w:sz w:val="22"/>
          <w:szCs w:val="22"/>
        </w:rPr>
        <w:t xml:space="preserve">uprawnień do prowadzenia określonej działalności gospodarczej lub zawodowej, o ile wynika to </w:t>
      </w:r>
      <w:r w:rsidRPr="00856304">
        <w:rPr>
          <w:b/>
          <w:sz w:val="22"/>
          <w:szCs w:val="22"/>
        </w:rPr>
        <w:br/>
        <w:t xml:space="preserve">z odrębnych przepisów: </w:t>
      </w:r>
    </w:p>
    <w:p w14:paraId="548870E4" w14:textId="77777777" w:rsidR="00A9632E" w:rsidRPr="00856304" w:rsidRDefault="00A9632E" w:rsidP="00A9632E">
      <w:pPr>
        <w:tabs>
          <w:tab w:val="left" w:pos="426"/>
        </w:tabs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856304">
        <w:rPr>
          <w:sz w:val="22"/>
          <w:szCs w:val="22"/>
        </w:rPr>
        <w:t>Zamawiający nie określił warunku w tym zakresie</w:t>
      </w:r>
    </w:p>
    <w:p w14:paraId="115FB50C" w14:textId="77777777" w:rsidR="00A9632E" w:rsidRPr="00856304" w:rsidRDefault="00A9632E" w:rsidP="00A9632E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  <w:r w:rsidRPr="00856304">
        <w:rPr>
          <w:b/>
          <w:sz w:val="22"/>
          <w:szCs w:val="22"/>
        </w:rPr>
        <w:t>c) sytuacji ekonomicznej lub finansowej:</w:t>
      </w:r>
    </w:p>
    <w:p w14:paraId="1FB13526" w14:textId="77777777" w:rsidR="00A9632E" w:rsidRPr="00856304" w:rsidRDefault="00A9632E" w:rsidP="00A9632E">
      <w:pPr>
        <w:tabs>
          <w:tab w:val="left" w:pos="426"/>
        </w:tabs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856304">
        <w:rPr>
          <w:sz w:val="22"/>
          <w:szCs w:val="22"/>
        </w:rPr>
        <w:t>Zamawiający nie określił warunku w tym zakresie</w:t>
      </w:r>
    </w:p>
    <w:p w14:paraId="6C50B796" w14:textId="77777777" w:rsidR="00A9632E" w:rsidRPr="00856304" w:rsidRDefault="00A9632E" w:rsidP="00A9632E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  <w:r w:rsidRPr="00856304">
        <w:rPr>
          <w:b/>
          <w:sz w:val="22"/>
          <w:szCs w:val="22"/>
        </w:rPr>
        <w:lastRenderedPageBreak/>
        <w:t>d) zdolności technicznej lub zawodowej:</w:t>
      </w:r>
    </w:p>
    <w:p w14:paraId="6F9FEBF4" w14:textId="77777777" w:rsidR="00A9632E" w:rsidRPr="00795D65" w:rsidRDefault="00A9632E" w:rsidP="00A9632E">
      <w:pPr>
        <w:tabs>
          <w:tab w:val="left" w:pos="426"/>
        </w:tabs>
        <w:suppressAutoHyphens w:val="0"/>
        <w:autoSpaceDE w:val="0"/>
        <w:autoSpaceDN w:val="0"/>
        <w:adjustRightInd w:val="0"/>
        <w:rPr>
          <w:color w:val="EE0000"/>
          <w:sz w:val="22"/>
          <w:szCs w:val="22"/>
        </w:rPr>
      </w:pPr>
      <w:r w:rsidRPr="00856304">
        <w:rPr>
          <w:sz w:val="22"/>
          <w:szCs w:val="22"/>
        </w:rPr>
        <w:t>Zamawiający nie określił warunku w tym zakresie</w:t>
      </w:r>
    </w:p>
    <w:p w14:paraId="652BD039" w14:textId="77777777" w:rsidR="00A9632E" w:rsidRPr="00795D65" w:rsidRDefault="00A9632E" w:rsidP="00A9632E">
      <w:pPr>
        <w:pStyle w:val="Tekstpodstawowy32"/>
        <w:shd w:val="clear" w:color="auto" w:fill="FFFFFF"/>
        <w:tabs>
          <w:tab w:val="clear" w:pos="3118"/>
          <w:tab w:val="left" w:pos="0"/>
        </w:tabs>
        <w:rPr>
          <w:b w:val="0"/>
          <w:color w:val="EE0000"/>
          <w:sz w:val="22"/>
          <w:szCs w:val="22"/>
        </w:rPr>
      </w:pPr>
    </w:p>
    <w:p w14:paraId="5CDFF9CA" w14:textId="77777777" w:rsidR="00A9632E" w:rsidRPr="00856304" w:rsidRDefault="00A9632E" w:rsidP="00A9632E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2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856304">
        <w:rPr>
          <w:b/>
          <w:sz w:val="22"/>
          <w:szCs w:val="22"/>
        </w:rPr>
        <w:t xml:space="preserve">X. PODMIOTOWE ŚRODKI DOWODOWE </w:t>
      </w:r>
    </w:p>
    <w:p w14:paraId="177EA77B" w14:textId="77777777" w:rsidR="00A9632E" w:rsidRPr="00856304" w:rsidRDefault="00A9632E" w:rsidP="00A9632E">
      <w:p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856304">
        <w:rPr>
          <w:kern w:val="0"/>
          <w:sz w:val="22"/>
          <w:szCs w:val="22"/>
          <w:lang w:eastAsia="pl-PL"/>
        </w:rPr>
        <w:t>Do oferty Wykonawca dołącza:</w:t>
      </w:r>
    </w:p>
    <w:p w14:paraId="55590883" w14:textId="061C236A" w:rsidR="00A9632E" w:rsidRPr="00B844A1" w:rsidRDefault="00A9632E">
      <w:pPr>
        <w:pStyle w:val="Akapitzlist"/>
        <w:numPr>
          <w:ilvl w:val="0"/>
          <w:numId w:val="44"/>
        </w:numPr>
        <w:suppressAutoHyphens w:val="0"/>
        <w:ind w:left="426"/>
        <w:jc w:val="both"/>
        <w:rPr>
          <w:sz w:val="22"/>
          <w:szCs w:val="22"/>
        </w:rPr>
      </w:pPr>
      <w:r w:rsidRPr="00B844A1">
        <w:rPr>
          <w:sz w:val="22"/>
          <w:szCs w:val="22"/>
        </w:rPr>
        <w:t xml:space="preserve">W zakresie potwierdzenia braku podstaw do wykluczenia z postępowania w okolicznościach, o których mowa w art. 108 ust. 1 ustawy Pzp, Wykonawca przedkłada </w:t>
      </w:r>
      <w:r w:rsidRPr="00B844A1">
        <w:rPr>
          <w:b/>
          <w:sz w:val="22"/>
          <w:szCs w:val="22"/>
        </w:rPr>
        <w:t>oświadczenie o braku podstaw do</w:t>
      </w:r>
      <w:r w:rsidR="005924D4" w:rsidRPr="00B844A1">
        <w:rPr>
          <w:b/>
          <w:sz w:val="22"/>
          <w:szCs w:val="22"/>
        </w:rPr>
        <w:t xml:space="preserve"> </w:t>
      </w:r>
      <w:r w:rsidRPr="00B844A1">
        <w:rPr>
          <w:b/>
          <w:sz w:val="22"/>
          <w:szCs w:val="22"/>
        </w:rPr>
        <w:t>wykluczenia z postępowania</w:t>
      </w:r>
      <w:r w:rsidRPr="00B844A1">
        <w:rPr>
          <w:sz w:val="22"/>
          <w:szCs w:val="22"/>
        </w:rPr>
        <w:t xml:space="preserve"> – wypełnione i podpisane odpowiednio przez osobę (osoby) upoważnioną</w:t>
      </w:r>
      <w:r w:rsidR="005924D4" w:rsidRPr="00B844A1">
        <w:rPr>
          <w:sz w:val="22"/>
          <w:szCs w:val="22"/>
        </w:rPr>
        <w:t xml:space="preserve"> </w:t>
      </w:r>
      <w:r w:rsidRPr="00B844A1">
        <w:rPr>
          <w:sz w:val="22"/>
          <w:szCs w:val="22"/>
        </w:rPr>
        <w:t xml:space="preserve">(upoważnione) do reprezentowania Wykonawcy.  Stosowne oświadczenie stanowi </w:t>
      </w:r>
      <w:r w:rsidRPr="00B844A1">
        <w:rPr>
          <w:b/>
          <w:sz w:val="22"/>
          <w:szCs w:val="22"/>
        </w:rPr>
        <w:t xml:space="preserve">Załącznik nr </w:t>
      </w:r>
      <w:r w:rsidR="000B3BF9" w:rsidRPr="00B844A1">
        <w:rPr>
          <w:b/>
          <w:sz w:val="22"/>
          <w:szCs w:val="22"/>
        </w:rPr>
        <w:t>3</w:t>
      </w:r>
      <w:r w:rsidRPr="00B844A1">
        <w:rPr>
          <w:b/>
          <w:sz w:val="22"/>
          <w:szCs w:val="22"/>
        </w:rPr>
        <w:t xml:space="preserve"> do SWZ</w:t>
      </w:r>
      <w:r w:rsidRPr="00B844A1">
        <w:rPr>
          <w:sz w:val="22"/>
          <w:szCs w:val="22"/>
        </w:rPr>
        <w:t xml:space="preserve"> .</w:t>
      </w:r>
    </w:p>
    <w:p w14:paraId="53A859E9" w14:textId="77777777" w:rsidR="00A9632E" w:rsidRPr="00815A67" w:rsidRDefault="00A9632E">
      <w:pPr>
        <w:pStyle w:val="Akapitzlist"/>
        <w:numPr>
          <w:ilvl w:val="0"/>
          <w:numId w:val="44"/>
        </w:numPr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815A67">
        <w:rPr>
          <w:kern w:val="0"/>
          <w:sz w:val="22"/>
          <w:szCs w:val="22"/>
          <w:lang w:eastAsia="pl-PL"/>
        </w:rPr>
        <w:t xml:space="preserve">Oświadczenie, o którym mowa w pkt. 1, stanowi dowód potwierdzający brak podstaw wykluczenia,  </w:t>
      </w:r>
    </w:p>
    <w:p w14:paraId="7C8E350E" w14:textId="77777777" w:rsidR="00A9632E" w:rsidRPr="00815A67" w:rsidRDefault="00A9632E" w:rsidP="00A9632E">
      <w:pPr>
        <w:pStyle w:val="Akapitzlist"/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815A67">
        <w:rPr>
          <w:kern w:val="0"/>
          <w:sz w:val="22"/>
          <w:szCs w:val="22"/>
          <w:lang w:eastAsia="pl-PL"/>
        </w:rPr>
        <w:t>odpowiednio na dzień składania ofert.</w:t>
      </w:r>
    </w:p>
    <w:p w14:paraId="76964C20" w14:textId="77777777" w:rsidR="00A9632E" w:rsidRPr="00815A67" w:rsidRDefault="00A9632E">
      <w:pPr>
        <w:pStyle w:val="Akapitzlist"/>
        <w:numPr>
          <w:ilvl w:val="0"/>
          <w:numId w:val="44"/>
        </w:numPr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815A67">
        <w:rPr>
          <w:kern w:val="0"/>
          <w:sz w:val="22"/>
          <w:szCs w:val="22"/>
          <w:lang w:eastAsia="pl-PL"/>
        </w:rPr>
        <w:t xml:space="preserve">W przypadku wspólnego ubiegania się o zamówienie przez wykonawców, oświadczenia, o którym  </w:t>
      </w:r>
    </w:p>
    <w:p w14:paraId="7EF35325" w14:textId="77777777" w:rsidR="00A9632E" w:rsidRPr="00815A67" w:rsidRDefault="00A9632E" w:rsidP="00A9632E">
      <w:pPr>
        <w:pStyle w:val="Akapitzlist"/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815A67">
        <w:rPr>
          <w:kern w:val="0"/>
          <w:sz w:val="22"/>
          <w:szCs w:val="22"/>
          <w:lang w:eastAsia="pl-PL"/>
        </w:rPr>
        <w:t xml:space="preserve">mowa w pkt. 1. składa każdy z wykonawców. </w:t>
      </w:r>
    </w:p>
    <w:p w14:paraId="6DDD4C72" w14:textId="152B9E31" w:rsidR="00A9632E" w:rsidRPr="005924D4" w:rsidRDefault="00A9632E">
      <w:pPr>
        <w:pStyle w:val="Akapitzlist"/>
        <w:numPr>
          <w:ilvl w:val="0"/>
          <w:numId w:val="44"/>
        </w:numPr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5924D4">
        <w:rPr>
          <w:kern w:val="0"/>
          <w:sz w:val="22"/>
          <w:szCs w:val="22"/>
          <w:lang w:eastAsia="pl-PL"/>
        </w:rPr>
        <w:t xml:space="preserve">Wykonawca, w przypadku polegania na zdolnościach lub sytuacji podmiotów udostępniających zasoby, przedstawia, wraz z oświadczeniem, o którym mowa w ust. 1, także oświadczenie podmiotu </w:t>
      </w:r>
    </w:p>
    <w:p w14:paraId="5DCAB489" w14:textId="77777777" w:rsidR="00A9632E" w:rsidRPr="00815A67" w:rsidRDefault="00A9632E" w:rsidP="00A9632E">
      <w:pPr>
        <w:pStyle w:val="Akapitzlist"/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815A67">
        <w:rPr>
          <w:kern w:val="0"/>
          <w:sz w:val="22"/>
          <w:szCs w:val="22"/>
          <w:lang w:eastAsia="pl-PL"/>
        </w:rPr>
        <w:t xml:space="preserve">udostępniającego zasoby, potwierdzające brak podstaw wykluczenia tego podmiotu oraz odpowiednio </w:t>
      </w:r>
    </w:p>
    <w:p w14:paraId="447CE72D" w14:textId="77777777" w:rsidR="00A9632E" w:rsidRPr="00815A67" w:rsidRDefault="00A9632E" w:rsidP="00A9632E">
      <w:pPr>
        <w:pStyle w:val="Akapitzlist"/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815A67">
        <w:rPr>
          <w:kern w:val="0"/>
          <w:sz w:val="22"/>
          <w:szCs w:val="22"/>
          <w:lang w:eastAsia="pl-PL"/>
        </w:rPr>
        <w:t xml:space="preserve">spełnianie warunków udziału w postępowaniu, w zakresie, w jakim Wykonawca powołuje się na jego </w:t>
      </w:r>
    </w:p>
    <w:p w14:paraId="06BD8969" w14:textId="77777777" w:rsidR="00A9632E" w:rsidRPr="00815A67" w:rsidRDefault="00A9632E" w:rsidP="00A9632E">
      <w:pPr>
        <w:pStyle w:val="Akapitzlist"/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815A67">
        <w:rPr>
          <w:kern w:val="0"/>
          <w:sz w:val="22"/>
          <w:szCs w:val="22"/>
          <w:lang w:eastAsia="pl-PL"/>
        </w:rPr>
        <w:t>zasoby.</w:t>
      </w:r>
    </w:p>
    <w:p w14:paraId="304D2F60" w14:textId="77777777" w:rsidR="00A9632E" w:rsidRPr="00815A67" w:rsidRDefault="00A9632E">
      <w:pPr>
        <w:pStyle w:val="Akapitzlist"/>
        <w:numPr>
          <w:ilvl w:val="0"/>
          <w:numId w:val="44"/>
        </w:numPr>
        <w:suppressAutoHyphens w:val="0"/>
        <w:autoSpaceDE w:val="0"/>
        <w:autoSpaceDN w:val="0"/>
        <w:adjustRightInd w:val="0"/>
        <w:ind w:left="426"/>
        <w:jc w:val="both"/>
        <w:rPr>
          <w:kern w:val="0"/>
          <w:sz w:val="22"/>
          <w:szCs w:val="22"/>
          <w:lang w:eastAsia="pl-PL"/>
        </w:rPr>
      </w:pPr>
      <w:r w:rsidRPr="00815A67">
        <w:rPr>
          <w:b/>
          <w:bCs/>
          <w:kern w:val="0"/>
          <w:sz w:val="22"/>
          <w:szCs w:val="22"/>
          <w:lang w:eastAsia="pl-PL"/>
        </w:rPr>
        <w:t>Wykaz podmiotowych środków dowodowych</w:t>
      </w:r>
      <w:r w:rsidRPr="00815A67">
        <w:rPr>
          <w:kern w:val="0"/>
          <w:sz w:val="22"/>
          <w:szCs w:val="22"/>
          <w:lang w:eastAsia="pl-PL"/>
        </w:rPr>
        <w:t>.</w:t>
      </w:r>
    </w:p>
    <w:p w14:paraId="1C1F527D" w14:textId="77777777" w:rsidR="00A9632E" w:rsidRPr="000F0688" w:rsidRDefault="00A9632E" w:rsidP="00A9632E">
      <w:pPr>
        <w:pStyle w:val="Akapitzlist"/>
        <w:suppressAutoHyphens w:val="0"/>
        <w:autoSpaceDE w:val="0"/>
        <w:autoSpaceDN w:val="0"/>
        <w:adjustRightInd w:val="0"/>
        <w:ind w:left="405"/>
        <w:jc w:val="both"/>
        <w:rPr>
          <w:color w:val="000000"/>
          <w:kern w:val="0"/>
          <w:sz w:val="22"/>
          <w:szCs w:val="22"/>
          <w:lang w:eastAsia="pl-PL"/>
        </w:rPr>
      </w:pPr>
      <w:r w:rsidRPr="000F0688">
        <w:rPr>
          <w:sz w:val="22"/>
          <w:szCs w:val="22"/>
        </w:rPr>
        <w:t>Wykonawca, którego oferta zostanie najwyżej oceniona, w celu wykazania braku podstaw wykluczenia z postępowania, na podstawie art. 274 ust. 1 ustawy zostanie wezwany do złożenia następując</w:t>
      </w:r>
      <w:r>
        <w:rPr>
          <w:sz w:val="22"/>
          <w:szCs w:val="22"/>
        </w:rPr>
        <w:t>ego</w:t>
      </w:r>
      <w:r w:rsidRPr="000F0688">
        <w:rPr>
          <w:sz w:val="22"/>
          <w:szCs w:val="22"/>
        </w:rPr>
        <w:t xml:space="preserve"> podmiotow</w:t>
      </w:r>
      <w:r>
        <w:rPr>
          <w:sz w:val="22"/>
          <w:szCs w:val="22"/>
        </w:rPr>
        <w:t>ego</w:t>
      </w:r>
      <w:r w:rsidRPr="000F0688">
        <w:rPr>
          <w:sz w:val="22"/>
          <w:szCs w:val="22"/>
        </w:rPr>
        <w:t xml:space="preserve"> środk</w:t>
      </w:r>
      <w:r>
        <w:rPr>
          <w:sz w:val="22"/>
          <w:szCs w:val="22"/>
        </w:rPr>
        <w:t>a</w:t>
      </w:r>
      <w:r w:rsidRPr="000F0688">
        <w:rPr>
          <w:sz w:val="22"/>
          <w:szCs w:val="22"/>
        </w:rPr>
        <w:t xml:space="preserve"> dowodow</w:t>
      </w:r>
      <w:r>
        <w:rPr>
          <w:sz w:val="22"/>
          <w:szCs w:val="22"/>
        </w:rPr>
        <w:t>ego</w:t>
      </w:r>
      <w:r w:rsidRPr="000F0688">
        <w:rPr>
          <w:sz w:val="22"/>
          <w:szCs w:val="22"/>
        </w:rPr>
        <w:t xml:space="preserve"> (aktualn</w:t>
      </w:r>
      <w:r>
        <w:rPr>
          <w:sz w:val="22"/>
          <w:szCs w:val="22"/>
        </w:rPr>
        <w:t>ego</w:t>
      </w:r>
      <w:r w:rsidRPr="000F0688">
        <w:rPr>
          <w:sz w:val="22"/>
          <w:szCs w:val="22"/>
        </w:rPr>
        <w:t xml:space="preserve"> na dzień ich złożenia</w:t>
      </w:r>
      <w:r>
        <w:rPr>
          <w:sz w:val="22"/>
          <w:szCs w:val="22"/>
        </w:rPr>
        <w:t>)</w:t>
      </w:r>
    </w:p>
    <w:p w14:paraId="78AC4C5D" w14:textId="77777777" w:rsidR="00A9632E" w:rsidRPr="00385E6D" w:rsidRDefault="00A9632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ind w:left="567" w:hanging="141"/>
        <w:jc w:val="both"/>
        <w:rPr>
          <w:kern w:val="0"/>
          <w:sz w:val="22"/>
          <w:szCs w:val="22"/>
          <w:lang w:eastAsia="pl-PL"/>
        </w:rPr>
      </w:pPr>
      <w:r w:rsidRPr="00AB3F77">
        <w:rPr>
          <w:b/>
          <w:kern w:val="0"/>
          <w:sz w:val="22"/>
          <w:szCs w:val="22"/>
          <w:lang w:eastAsia="pl-PL"/>
        </w:rPr>
        <w:t>oświadczeni</w:t>
      </w:r>
      <w:r>
        <w:rPr>
          <w:b/>
          <w:kern w:val="0"/>
          <w:sz w:val="22"/>
          <w:szCs w:val="22"/>
          <w:lang w:eastAsia="pl-PL"/>
        </w:rPr>
        <w:t>a</w:t>
      </w:r>
      <w:r w:rsidRPr="00AB3F77">
        <w:rPr>
          <w:b/>
          <w:kern w:val="0"/>
          <w:sz w:val="22"/>
          <w:szCs w:val="22"/>
          <w:lang w:eastAsia="pl-PL"/>
        </w:rPr>
        <w:t xml:space="preserve"> wykonawcy o aktualności informacji</w:t>
      </w:r>
      <w:r w:rsidRPr="00AB3F77">
        <w:rPr>
          <w:kern w:val="0"/>
          <w:sz w:val="22"/>
          <w:szCs w:val="22"/>
          <w:lang w:eastAsia="pl-PL"/>
        </w:rPr>
        <w:t xml:space="preserve"> zawartych w oświadczeniu, o którym mowa </w:t>
      </w:r>
      <w:r>
        <w:rPr>
          <w:kern w:val="0"/>
          <w:sz w:val="22"/>
          <w:szCs w:val="22"/>
          <w:lang w:eastAsia="pl-PL"/>
        </w:rPr>
        <w:br/>
      </w:r>
      <w:r w:rsidRPr="00AB3F77">
        <w:rPr>
          <w:kern w:val="0"/>
          <w:sz w:val="22"/>
          <w:szCs w:val="22"/>
          <w:lang w:eastAsia="pl-PL"/>
        </w:rPr>
        <w:t xml:space="preserve">w art. 125 ust. 1 ustawy, w zakresie podstaw wykluczenia z postępowania wskazanych przez zamawiającego, </w:t>
      </w:r>
      <w:r>
        <w:rPr>
          <w:kern w:val="0"/>
          <w:sz w:val="22"/>
          <w:szCs w:val="22"/>
          <w:lang w:eastAsia="pl-PL"/>
        </w:rPr>
        <w:t xml:space="preserve">o </w:t>
      </w:r>
      <w:r w:rsidRPr="00AB3F77">
        <w:rPr>
          <w:kern w:val="0"/>
          <w:sz w:val="22"/>
          <w:szCs w:val="22"/>
          <w:lang w:eastAsia="pl-PL"/>
        </w:rPr>
        <w:t>których mowa</w:t>
      </w:r>
      <w:r>
        <w:rPr>
          <w:kern w:val="0"/>
          <w:sz w:val="22"/>
          <w:szCs w:val="22"/>
          <w:lang w:eastAsia="pl-PL"/>
        </w:rPr>
        <w:t xml:space="preserve"> w art. 108 ust. 1 ustawy Pzp.</w:t>
      </w:r>
    </w:p>
    <w:p w14:paraId="04FA8C84" w14:textId="77777777" w:rsidR="00A9632E" w:rsidRPr="00856304" w:rsidRDefault="00A9632E" w:rsidP="00A9632E">
      <w:pPr>
        <w:jc w:val="both"/>
        <w:rPr>
          <w:bCs/>
          <w:sz w:val="22"/>
          <w:szCs w:val="22"/>
        </w:rPr>
      </w:pPr>
    </w:p>
    <w:p w14:paraId="1AED59D4" w14:textId="77777777" w:rsidR="00A9632E" w:rsidRPr="00795D65" w:rsidRDefault="00A9632E" w:rsidP="00A9632E">
      <w:pPr>
        <w:jc w:val="both"/>
        <w:rPr>
          <w:bCs/>
          <w:color w:val="EE0000"/>
          <w:sz w:val="22"/>
          <w:szCs w:val="22"/>
        </w:rPr>
      </w:pPr>
    </w:p>
    <w:p w14:paraId="1E9BE47F" w14:textId="77777777" w:rsidR="00A9632E" w:rsidRPr="00331031" w:rsidRDefault="00A9632E" w:rsidP="00A9632E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331031">
        <w:rPr>
          <w:b/>
          <w:sz w:val="22"/>
          <w:szCs w:val="22"/>
        </w:rPr>
        <w:t xml:space="preserve">XI. PRZEDMIOTOWE ŚRODKI DOWODOWE </w:t>
      </w:r>
    </w:p>
    <w:p w14:paraId="5D99A4BE" w14:textId="55BF9C43" w:rsidR="00A9632E" w:rsidRPr="00331031" w:rsidRDefault="00A9632E" w:rsidP="000B3BF9">
      <w:p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331031">
        <w:rPr>
          <w:kern w:val="0"/>
          <w:sz w:val="22"/>
          <w:szCs w:val="22"/>
          <w:lang w:eastAsia="pl-PL"/>
        </w:rPr>
        <w:t>Zamawiający żąda od Wykonawcy</w:t>
      </w:r>
      <w:r w:rsidR="000B3BF9">
        <w:rPr>
          <w:kern w:val="0"/>
          <w:sz w:val="22"/>
          <w:szCs w:val="22"/>
          <w:lang w:eastAsia="pl-PL"/>
        </w:rPr>
        <w:t xml:space="preserve"> </w:t>
      </w:r>
      <w:r w:rsidRPr="00331031">
        <w:rPr>
          <w:kern w:val="0"/>
          <w:sz w:val="22"/>
          <w:szCs w:val="22"/>
          <w:lang w:eastAsia="pl-PL"/>
        </w:rPr>
        <w:t>złożenia wraz z ofertą następujących przedmiotowych środków dowodowych:</w:t>
      </w:r>
    </w:p>
    <w:p w14:paraId="619683D1" w14:textId="59392566" w:rsidR="000B3BF9" w:rsidRPr="000B3BF9" w:rsidRDefault="000B3BF9" w:rsidP="000B3BF9">
      <w:pPr>
        <w:pStyle w:val="Bezodstpw4"/>
        <w:numPr>
          <w:ilvl w:val="0"/>
          <w:numId w:val="49"/>
        </w:numPr>
        <w:ind w:left="426"/>
        <w:jc w:val="both"/>
        <w:rPr>
          <w:sz w:val="22"/>
          <w:szCs w:val="22"/>
        </w:rPr>
      </w:pPr>
      <w:r w:rsidRPr="000B3BF9">
        <w:rPr>
          <w:sz w:val="22"/>
          <w:szCs w:val="22"/>
        </w:rPr>
        <w:t>Kart</w:t>
      </w:r>
      <w:r w:rsidR="00A12FEC">
        <w:rPr>
          <w:sz w:val="22"/>
          <w:szCs w:val="22"/>
        </w:rPr>
        <w:t>y</w:t>
      </w:r>
      <w:r w:rsidRPr="000B3BF9">
        <w:rPr>
          <w:sz w:val="22"/>
          <w:szCs w:val="22"/>
        </w:rPr>
        <w:t xml:space="preserve"> techniczn</w:t>
      </w:r>
      <w:r w:rsidR="00A12FEC">
        <w:rPr>
          <w:sz w:val="22"/>
          <w:szCs w:val="22"/>
        </w:rPr>
        <w:t>ej</w:t>
      </w:r>
      <w:r w:rsidRPr="000B3BF9">
        <w:rPr>
          <w:sz w:val="22"/>
          <w:szCs w:val="22"/>
        </w:rPr>
        <w:t xml:space="preserve"> produktu, wydan</w:t>
      </w:r>
      <w:r w:rsidR="00A12FEC">
        <w:rPr>
          <w:sz w:val="22"/>
          <w:szCs w:val="22"/>
        </w:rPr>
        <w:t>ej</w:t>
      </w:r>
      <w:r w:rsidRPr="000B3BF9">
        <w:rPr>
          <w:sz w:val="22"/>
          <w:szCs w:val="22"/>
        </w:rPr>
        <w:t xml:space="preserve"> przez producenta oferowanego wyrobu potwierdzaj</w:t>
      </w:r>
      <w:r w:rsidR="00A12FEC">
        <w:rPr>
          <w:sz w:val="22"/>
          <w:szCs w:val="22"/>
        </w:rPr>
        <w:t>ą</w:t>
      </w:r>
      <w:r w:rsidRPr="000B3BF9">
        <w:rPr>
          <w:sz w:val="22"/>
          <w:szCs w:val="22"/>
        </w:rPr>
        <w:t>c</w:t>
      </w:r>
      <w:r w:rsidR="00A12FEC">
        <w:rPr>
          <w:sz w:val="22"/>
          <w:szCs w:val="22"/>
        </w:rPr>
        <w:t>ej</w:t>
      </w:r>
      <w:r w:rsidRPr="000B3BF9">
        <w:rPr>
          <w:sz w:val="22"/>
          <w:szCs w:val="22"/>
        </w:rPr>
        <w:t xml:space="preserve"> wymagane parametry: rodzaj materiału z jakiego został wykonany oferowany wyrób oraz jego wymiary – </w:t>
      </w:r>
      <w:r w:rsidRPr="00A12FEC">
        <w:rPr>
          <w:b/>
          <w:bCs/>
          <w:sz w:val="22"/>
          <w:szCs w:val="22"/>
        </w:rPr>
        <w:t>dotyczy części nr 1 i 2 - każda pozycja</w:t>
      </w:r>
    </w:p>
    <w:p w14:paraId="664BDEF0" w14:textId="1383A9B7" w:rsidR="000B3BF9" w:rsidRPr="000B3BF9" w:rsidRDefault="000B3BF9" w:rsidP="000B3BF9">
      <w:pPr>
        <w:pStyle w:val="Bezodstpw4"/>
        <w:numPr>
          <w:ilvl w:val="0"/>
          <w:numId w:val="49"/>
        </w:numPr>
        <w:ind w:left="426"/>
        <w:jc w:val="both"/>
        <w:rPr>
          <w:sz w:val="22"/>
          <w:szCs w:val="22"/>
        </w:rPr>
      </w:pPr>
      <w:r w:rsidRPr="000B3BF9">
        <w:rPr>
          <w:sz w:val="22"/>
          <w:szCs w:val="22"/>
        </w:rPr>
        <w:t>Dokument</w:t>
      </w:r>
      <w:r w:rsidR="00A12FEC">
        <w:rPr>
          <w:sz w:val="22"/>
          <w:szCs w:val="22"/>
        </w:rPr>
        <w:t>u</w:t>
      </w:r>
      <w:r w:rsidRPr="000B3BF9">
        <w:rPr>
          <w:sz w:val="22"/>
          <w:szCs w:val="22"/>
        </w:rPr>
        <w:t xml:space="preserve"> potwierdzając</w:t>
      </w:r>
      <w:r w:rsidR="00A12FEC">
        <w:rPr>
          <w:sz w:val="22"/>
          <w:szCs w:val="22"/>
        </w:rPr>
        <w:t>ego</w:t>
      </w:r>
      <w:r w:rsidRPr="000B3BF9">
        <w:rPr>
          <w:sz w:val="22"/>
          <w:szCs w:val="22"/>
        </w:rPr>
        <w:t xml:space="preserve"> zgodność oferowanego wyrobu z normą ISO 23907 – 1 </w:t>
      </w:r>
      <w:r w:rsidRPr="00A12FEC">
        <w:rPr>
          <w:b/>
          <w:bCs/>
          <w:sz w:val="22"/>
          <w:szCs w:val="22"/>
        </w:rPr>
        <w:t>- dotyczy części nr 1</w:t>
      </w:r>
      <w:r w:rsidRPr="000B3BF9">
        <w:rPr>
          <w:sz w:val="22"/>
          <w:szCs w:val="22"/>
        </w:rPr>
        <w:t xml:space="preserve"> </w:t>
      </w:r>
    </w:p>
    <w:p w14:paraId="07B47A41" w14:textId="5B349EE0" w:rsidR="000B3BF9" w:rsidRPr="000B3BF9" w:rsidRDefault="000B3BF9" w:rsidP="000B3BF9">
      <w:pPr>
        <w:pStyle w:val="Bezodstpw4"/>
        <w:numPr>
          <w:ilvl w:val="0"/>
          <w:numId w:val="49"/>
        </w:numPr>
        <w:ind w:left="426"/>
        <w:jc w:val="both"/>
        <w:rPr>
          <w:sz w:val="22"/>
          <w:szCs w:val="22"/>
        </w:rPr>
      </w:pPr>
      <w:r w:rsidRPr="000B3BF9">
        <w:rPr>
          <w:sz w:val="22"/>
          <w:szCs w:val="22"/>
        </w:rPr>
        <w:t xml:space="preserve">Pozytywną opinię Państwowego Zakładu Higieny - </w:t>
      </w:r>
      <w:r w:rsidRPr="00A12FEC">
        <w:rPr>
          <w:b/>
          <w:bCs/>
          <w:sz w:val="22"/>
          <w:szCs w:val="22"/>
        </w:rPr>
        <w:t>dotyczy części nr 1</w:t>
      </w:r>
      <w:r w:rsidRPr="000B3BF9">
        <w:rPr>
          <w:sz w:val="22"/>
          <w:szCs w:val="22"/>
        </w:rPr>
        <w:t xml:space="preserve"> </w:t>
      </w:r>
    </w:p>
    <w:p w14:paraId="31C2B3A8" w14:textId="5D3A4A36" w:rsidR="000B3BF9" w:rsidRPr="000B3BF9" w:rsidRDefault="000B3BF9" w:rsidP="000B3BF9">
      <w:pPr>
        <w:pStyle w:val="Bezodstpw4"/>
        <w:numPr>
          <w:ilvl w:val="0"/>
          <w:numId w:val="49"/>
        </w:numPr>
        <w:ind w:left="426"/>
        <w:jc w:val="both"/>
        <w:rPr>
          <w:sz w:val="22"/>
          <w:szCs w:val="22"/>
        </w:rPr>
      </w:pPr>
      <w:r w:rsidRPr="000B3BF9">
        <w:rPr>
          <w:sz w:val="22"/>
          <w:szCs w:val="22"/>
        </w:rPr>
        <w:t xml:space="preserve">Oświadczenia, że oferowany wyrób posiada etykietę w języku polskim - </w:t>
      </w:r>
      <w:r w:rsidRPr="00A12FEC">
        <w:rPr>
          <w:b/>
          <w:bCs/>
          <w:sz w:val="22"/>
          <w:szCs w:val="22"/>
        </w:rPr>
        <w:t xml:space="preserve">dotyczy części nr 1 </w:t>
      </w:r>
    </w:p>
    <w:p w14:paraId="1572F5AC" w14:textId="3F658A63" w:rsidR="000B3BF9" w:rsidRPr="00A12FEC" w:rsidRDefault="000B3BF9" w:rsidP="000B3BF9">
      <w:pPr>
        <w:pStyle w:val="Bezodstpw4"/>
        <w:numPr>
          <w:ilvl w:val="0"/>
          <w:numId w:val="49"/>
        </w:numPr>
        <w:ind w:left="426"/>
        <w:jc w:val="both"/>
        <w:rPr>
          <w:b/>
          <w:bCs/>
          <w:sz w:val="22"/>
          <w:szCs w:val="22"/>
        </w:rPr>
      </w:pPr>
      <w:r w:rsidRPr="000B3BF9">
        <w:rPr>
          <w:sz w:val="22"/>
          <w:szCs w:val="22"/>
        </w:rPr>
        <w:t>Dokument</w:t>
      </w:r>
      <w:r w:rsidR="00A12FEC">
        <w:rPr>
          <w:sz w:val="22"/>
          <w:szCs w:val="22"/>
        </w:rPr>
        <w:t>u</w:t>
      </w:r>
      <w:r w:rsidRPr="000B3BF9">
        <w:rPr>
          <w:sz w:val="22"/>
          <w:szCs w:val="22"/>
        </w:rPr>
        <w:t xml:space="preserve"> wydan</w:t>
      </w:r>
      <w:r w:rsidR="00A12FEC">
        <w:rPr>
          <w:sz w:val="22"/>
          <w:szCs w:val="22"/>
        </w:rPr>
        <w:t>ego</w:t>
      </w:r>
      <w:r w:rsidRPr="000B3BF9">
        <w:rPr>
          <w:sz w:val="22"/>
          <w:szCs w:val="22"/>
        </w:rPr>
        <w:t xml:space="preserve"> przez upoważnioną jednostkę potwierdzając</w:t>
      </w:r>
      <w:r w:rsidR="00A12FEC">
        <w:rPr>
          <w:sz w:val="22"/>
          <w:szCs w:val="22"/>
        </w:rPr>
        <w:t>ą</w:t>
      </w:r>
      <w:r w:rsidRPr="000B3BF9">
        <w:rPr>
          <w:sz w:val="22"/>
          <w:szCs w:val="22"/>
        </w:rPr>
        <w:t xml:space="preserve"> zgodność oferowanych wyrobów  z Ustawą  z dnia 25 sierpnia 2006r. o  bezpieczeństwie żywności i żywienia DZ. U. 2023 poz. 1448 t.j. oraz Rozporządzeniem Komisji (UE) nr 2020/1245 z dnia 02 września 2020 r. w sprawie zmiany i sprostowania rozporządzenia (UE) nr 10/2011 w sprawie materiałów i wyrobów z tworzyw sztucznych przeznaczonych do kontaktu z żywnością (Dz. Urz. UE L 288/1 z 02.09.2020) – </w:t>
      </w:r>
      <w:r w:rsidRPr="00A12FEC">
        <w:rPr>
          <w:b/>
          <w:bCs/>
          <w:sz w:val="22"/>
          <w:szCs w:val="22"/>
        </w:rPr>
        <w:t>dotyczy części nr 2 poz. 8-10</w:t>
      </w:r>
    </w:p>
    <w:p w14:paraId="76477F74" w14:textId="40F85674" w:rsidR="000B3BF9" w:rsidRPr="002F4D9A" w:rsidRDefault="000B3BF9" w:rsidP="000B3BF9">
      <w:pPr>
        <w:pStyle w:val="Bezodstpw4"/>
        <w:numPr>
          <w:ilvl w:val="0"/>
          <w:numId w:val="49"/>
        </w:numPr>
        <w:ind w:left="426"/>
        <w:jc w:val="both"/>
        <w:rPr>
          <w:b/>
          <w:bCs/>
          <w:sz w:val="22"/>
          <w:szCs w:val="22"/>
        </w:rPr>
      </w:pPr>
      <w:r w:rsidRPr="000B3BF9">
        <w:rPr>
          <w:sz w:val="22"/>
          <w:szCs w:val="22"/>
        </w:rPr>
        <w:t>Oświadczeni</w:t>
      </w:r>
      <w:r w:rsidR="002F4D9A">
        <w:rPr>
          <w:sz w:val="22"/>
          <w:szCs w:val="22"/>
        </w:rPr>
        <w:t>a</w:t>
      </w:r>
      <w:r w:rsidRPr="000B3BF9">
        <w:rPr>
          <w:sz w:val="22"/>
          <w:szCs w:val="22"/>
        </w:rPr>
        <w:t xml:space="preserve">, że zaoferowane wyroby są zgodne Rozporządzeniem Ministra Klimatu i Środowiska z dnia 26 listopada 2021r. w sprawie unieszkodliwiania oraz magazynowania odpadów medycznych i odpadów weterynaryjnych (Dz. U. z 2021 poz. 2245) – </w:t>
      </w:r>
      <w:r w:rsidRPr="002F4D9A">
        <w:rPr>
          <w:b/>
          <w:bCs/>
          <w:sz w:val="22"/>
          <w:szCs w:val="22"/>
        </w:rPr>
        <w:t>dotyczy części nr 2 poz. 1-2; 5-6; 14</w:t>
      </w:r>
    </w:p>
    <w:p w14:paraId="2FF17948" w14:textId="77DF130A" w:rsidR="000B3BF9" w:rsidRPr="000B3BF9" w:rsidRDefault="000B3BF9" w:rsidP="000B3BF9">
      <w:pPr>
        <w:pStyle w:val="Bezodstpw4"/>
        <w:numPr>
          <w:ilvl w:val="0"/>
          <w:numId w:val="49"/>
        </w:numPr>
        <w:ind w:left="426"/>
        <w:jc w:val="both"/>
        <w:rPr>
          <w:sz w:val="22"/>
          <w:szCs w:val="22"/>
        </w:rPr>
      </w:pPr>
      <w:r w:rsidRPr="000B3BF9">
        <w:rPr>
          <w:sz w:val="22"/>
          <w:szCs w:val="22"/>
        </w:rPr>
        <w:t>Oświadczeni</w:t>
      </w:r>
      <w:r w:rsidR="002F4D9A">
        <w:rPr>
          <w:sz w:val="22"/>
          <w:szCs w:val="22"/>
        </w:rPr>
        <w:t>a</w:t>
      </w:r>
      <w:r w:rsidRPr="000B3BF9">
        <w:rPr>
          <w:sz w:val="22"/>
          <w:szCs w:val="22"/>
        </w:rPr>
        <w:t xml:space="preserve">, że worki czerwone i żółte są wykonane z foli polietylenowej nie zawierającej polichlorku winylu (PCV) – </w:t>
      </w:r>
      <w:r w:rsidRPr="002F4D9A">
        <w:rPr>
          <w:b/>
          <w:bCs/>
          <w:sz w:val="22"/>
          <w:szCs w:val="22"/>
        </w:rPr>
        <w:t>dotyczy części nr 2 poz. 1-2; 5-6; 14</w:t>
      </w:r>
    </w:p>
    <w:p w14:paraId="5DC6879C" w14:textId="2A549A1B" w:rsidR="000B3BF9" w:rsidRPr="002F4D9A" w:rsidRDefault="000B3BF9" w:rsidP="000B3BF9">
      <w:pPr>
        <w:pStyle w:val="Bezodstpw4"/>
        <w:numPr>
          <w:ilvl w:val="0"/>
          <w:numId w:val="49"/>
        </w:numPr>
        <w:ind w:left="426"/>
        <w:jc w:val="both"/>
        <w:rPr>
          <w:b/>
          <w:bCs/>
          <w:sz w:val="22"/>
          <w:szCs w:val="22"/>
        </w:rPr>
      </w:pPr>
      <w:r w:rsidRPr="000B3BF9">
        <w:rPr>
          <w:sz w:val="22"/>
          <w:szCs w:val="22"/>
        </w:rPr>
        <w:t>Prób</w:t>
      </w:r>
      <w:r w:rsidR="002F4D9A">
        <w:rPr>
          <w:sz w:val="22"/>
          <w:szCs w:val="22"/>
        </w:rPr>
        <w:t>ek</w:t>
      </w:r>
      <w:r w:rsidRPr="000B3BF9">
        <w:rPr>
          <w:sz w:val="22"/>
          <w:szCs w:val="22"/>
        </w:rPr>
        <w:t xml:space="preserve"> – </w:t>
      </w:r>
      <w:r w:rsidRPr="002F4D9A">
        <w:rPr>
          <w:b/>
          <w:bCs/>
          <w:sz w:val="22"/>
          <w:szCs w:val="22"/>
        </w:rPr>
        <w:t>dotyczy części nr 1 i 2 – po 2 sztuki do każdej pozycji</w:t>
      </w:r>
    </w:p>
    <w:p w14:paraId="0458E90C" w14:textId="77777777" w:rsidR="00A9632E" w:rsidRDefault="00A9632E" w:rsidP="00A9632E">
      <w:pPr>
        <w:pStyle w:val="Tekstpodstawowy"/>
        <w:tabs>
          <w:tab w:val="clear" w:pos="3118"/>
        </w:tabs>
        <w:rPr>
          <w:bCs/>
          <w:sz w:val="22"/>
          <w:szCs w:val="22"/>
        </w:rPr>
      </w:pPr>
    </w:p>
    <w:p w14:paraId="07DBAA72" w14:textId="77777777" w:rsidR="002F4D9A" w:rsidRPr="00DD2AC5" w:rsidRDefault="002F4D9A" w:rsidP="002F4D9A">
      <w:pPr>
        <w:suppressAutoHyphens w:val="0"/>
        <w:ind w:left="360"/>
        <w:jc w:val="both"/>
        <w:rPr>
          <w:b/>
          <w:sz w:val="22"/>
          <w:szCs w:val="22"/>
          <w:u w:val="single"/>
        </w:rPr>
      </w:pPr>
      <w:r w:rsidRPr="00DD2AC5">
        <w:rPr>
          <w:b/>
          <w:sz w:val="22"/>
          <w:szCs w:val="22"/>
          <w:u w:val="single"/>
        </w:rPr>
        <w:t xml:space="preserve">UWAGA: </w:t>
      </w:r>
    </w:p>
    <w:p w14:paraId="11269D66" w14:textId="77777777" w:rsidR="002F4D9A" w:rsidRPr="00DD2AC5" w:rsidRDefault="002F4D9A" w:rsidP="002F4D9A">
      <w:pPr>
        <w:suppressAutoHyphens w:val="0"/>
        <w:ind w:left="360"/>
        <w:jc w:val="both"/>
        <w:rPr>
          <w:sz w:val="22"/>
          <w:szCs w:val="22"/>
        </w:rPr>
      </w:pPr>
      <w:r w:rsidRPr="00DD2AC5">
        <w:rPr>
          <w:sz w:val="22"/>
          <w:szCs w:val="22"/>
        </w:rPr>
        <w:t xml:space="preserve">Próbki należy dostarczyć na adres Zamawiającego: </w:t>
      </w:r>
    </w:p>
    <w:p w14:paraId="11711E8F" w14:textId="77777777" w:rsidR="002F4D9A" w:rsidRPr="00DD2AC5" w:rsidRDefault="002F4D9A" w:rsidP="002F4D9A">
      <w:pPr>
        <w:suppressAutoHyphens w:val="0"/>
        <w:ind w:left="360"/>
        <w:jc w:val="both"/>
        <w:rPr>
          <w:b/>
          <w:sz w:val="22"/>
          <w:szCs w:val="22"/>
        </w:rPr>
      </w:pPr>
      <w:r w:rsidRPr="00DD2AC5">
        <w:rPr>
          <w:b/>
          <w:sz w:val="22"/>
          <w:szCs w:val="22"/>
        </w:rPr>
        <w:t xml:space="preserve">Zespół Opieki Zdrowotnej w Nysie </w:t>
      </w:r>
    </w:p>
    <w:p w14:paraId="3BAE18E2" w14:textId="77777777" w:rsidR="002F4D9A" w:rsidRPr="00DD2AC5" w:rsidRDefault="002F4D9A" w:rsidP="002F4D9A">
      <w:pPr>
        <w:suppressAutoHyphens w:val="0"/>
        <w:ind w:left="360"/>
        <w:jc w:val="both"/>
        <w:rPr>
          <w:b/>
          <w:sz w:val="22"/>
          <w:szCs w:val="22"/>
        </w:rPr>
      </w:pPr>
      <w:r w:rsidRPr="00DD2AC5">
        <w:rPr>
          <w:b/>
          <w:sz w:val="22"/>
          <w:szCs w:val="22"/>
        </w:rPr>
        <w:t xml:space="preserve">48-300 Nysa, ul. Bohaterów Warszawy 34 </w:t>
      </w:r>
    </w:p>
    <w:p w14:paraId="20FD7424" w14:textId="77777777" w:rsidR="002F4D9A" w:rsidRPr="00DD2AC5" w:rsidRDefault="002F4D9A" w:rsidP="002F4D9A">
      <w:pPr>
        <w:suppressAutoHyphens w:val="0"/>
        <w:ind w:left="360"/>
        <w:jc w:val="both"/>
        <w:rPr>
          <w:b/>
          <w:sz w:val="22"/>
          <w:szCs w:val="22"/>
        </w:rPr>
      </w:pPr>
      <w:r w:rsidRPr="00DD2AC5">
        <w:rPr>
          <w:b/>
          <w:sz w:val="22"/>
          <w:szCs w:val="22"/>
        </w:rPr>
        <w:lastRenderedPageBreak/>
        <w:t>– odstępstwo od wymogu użycia środków komunikacji elektronicznej przy składaniu ofert przewidziane w art. 65 ust. 1 pkt. 4 ustawy Prawo zamówień publicznych.</w:t>
      </w:r>
    </w:p>
    <w:p w14:paraId="365D3AFB" w14:textId="77777777" w:rsidR="002F4D9A" w:rsidRPr="00DD2AC5" w:rsidRDefault="002F4D9A" w:rsidP="002F4D9A">
      <w:pPr>
        <w:suppressAutoHyphens w:val="0"/>
        <w:ind w:left="360"/>
        <w:jc w:val="both"/>
        <w:rPr>
          <w:sz w:val="22"/>
          <w:szCs w:val="22"/>
        </w:rPr>
      </w:pPr>
      <w:r w:rsidRPr="00DD2AC5">
        <w:rPr>
          <w:sz w:val="22"/>
          <w:szCs w:val="22"/>
        </w:rPr>
        <w:t xml:space="preserve">Próbki należy umieścić w opakowaniu, zapewniającym ich ochronę przed uszkodzeniami mechanicznymi, opisanym w następujący sposób: </w:t>
      </w:r>
    </w:p>
    <w:p w14:paraId="31AC87FA" w14:textId="01665E67" w:rsidR="002F4D9A" w:rsidRPr="00DD2AC5" w:rsidRDefault="002F4D9A" w:rsidP="002F4D9A">
      <w:pPr>
        <w:suppressAutoHyphens w:val="0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„PRÓBKI – Dostawa pojemników na odpady medyczne oraz opakowań z tworzyw sztucznych </w:t>
      </w:r>
    </w:p>
    <w:p w14:paraId="42E93EAA" w14:textId="04E56A06" w:rsidR="002F4D9A" w:rsidRPr="00DD2AC5" w:rsidRDefault="002F4D9A" w:rsidP="002F4D9A">
      <w:pPr>
        <w:suppressAutoHyphens w:val="0"/>
        <w:ind w:left="360"/>
        <w:rPr>
          <w:b/>
          <w:sz w:val="22"/>
          <w:szCs w:val="22"/>
        </w:rPr>
      </w:pPr>
      <w:r w:rsidRPr="00DD2AC5">
        <w:rPr>
          <w:b/>
          <w:sz w:val="22"/>
          <w:szCs w:val="22"/>
        </w:rPr>
        <w:t>nie otwierać przed …</w:t>
      </w:r>
      <w:r>
        <w:rPr>
          <w:b/>
          <w:sz w:val="22"/>
          <w:szCs w:val="22"/>
        </w:rPr>
        <w:t>……………r. godz. ……... Nr DZZP-344/17</w:t>
      </w:r>
      <w:r w:rsidRPr="00DD2AC5">
        <w:rPr>
          <w:b/>
          <w:sz w:val="22"/>
          <w:szCs w:val="22"/>
        </w:rPr>
        <w:t>/202</w:t>
      </w:r>
      <w:r>
        <w:rPr>
          <w:b/>
          <w:sz w:val="22"/>
          <w:szCs w:val="22"/>
        </w:rPr>
        <w:t>6</w:t>
      </w:r>
      <w:r w:rsidRPr="00DD2AC5">
        <w:rPr>
          <w:b/>
          <w:sz w:val="22"/>
          <w:szCs w:val="22"/>
        </w:rPr>
        <w:t>”</w:t>
      </w:r>
    </w:p>
    <w:p w14:paraId="0915C61F" w14:textId="77777777" w:rsidR="002F4D9A" w:rsidRPr="00DD2AC5" w:rsidRDefault="002F4D9A" w:rsidP="002F4D9A">
      <w:pPr>
        <w:suppressAutoHyphens w:val="0"/>
        <w:ind w:left="360"/>
        <w:rPr>
          <w:sz w:val="22"/>
          <w:szCs w:val="22"/>
        </w:rPr>
      </w:pPr>
      <w:r w:rsidRPr="00DD2AC5">
        <w:rPr>
          <w:sz w:val="22"/>
          <w:szCs w:val="22"/>
        </w:rPr>
        <w:t>Na odwrocie opakowania umieścić należy nazwę i adres Wykonawcy.</w:t>
      </w:r>
    </w:p>
    <w:p w14:paraId="235E35E1" w14:textId="77777777" w:rsidR="002F4D9A" w:rsidRPr="00DD2AC5" w:rsidRDefault="002F4D9A" w:rsidP="002F4D9A">
      <w:pPr>
        <w:suppressAutoHyphens w:val="0"/>
        <w:ind w:left="360"/>
        <w:jc w:val="both"/>
        <w:rPr>
          <w:kern w:val="0"/>
          <w:sz w:val="22"/>
          <w:szCs w:val="22"/>
          <w:lang w:eastAsia="pl-PL"/>
        </w:rPr>
      </w:pPr>
      <w:r w:rsidRPr="00DD2AC5">
        <w:rPr>
          <w:sz w:val="22"/>
          <w:szCs w:val="22"/>
        </w:rPr>
        <w:t xml:space="preserve">Próbki muszą zostać przesłane do </w:t>
      </w:r>
      <w:r w:rsidRPr="00DD2AC5">
        <w:rPr>
          <w:sz w:val="22"/>
          <w:szCs w:val="22"/>
          <w:u w:val="single"/>
        </w:rPr>
        <w:t>terminu składania ofert</w:t>
      </w:r>
      <w:r w:rsidRPr="00DD2AC5">
        <w:rPr>
          <w:sz w:val="22"/>
          <w:szCs w:val="22"/>
        </w:rPr>
        <w:t xml:space="preserve"> - nie później niż dzień, godzina składania ofert. </w:t>
      </w:r>
    </w:p>
    <w:p w14:paraId="24527890" w14:textId="77777777" w:rsidR="002F4D9A" w:rsidRDefault="002F4D9A" w:rsidP="00A9632E">
      <w:pPr>
        <w:pStyle w:val="Tekstpodstawowy"/>
        <w:tabs>
          <w:tab w:val="clear" w:pos="3118"/>
        </w:tabs>
        <w:rPr>
          <w:bCs/>
          <w:sz w:val="22"/>
          <w:szCs w:val="22"/>
        </w:rPr>
      </w:pPr>
    </w:p>
    <w:p w14:paraId="1F7D69F1" w14:textId="77777777" w:rsidR="002F4D9A" w:rsidRDefault="002F4D9A" w:rsidP="00A9632E">
      <w:pPr>
        <w:pStyle w:val="Tekstpodstawowy"/>
        <w:tabs>
          <w:tab w:val="clear" w:pos="3118"/>
        </w:tabs>
        <w:rPr>
          <w:bCs/>
          <w:sz w:val="22"/>
          <w:szCs w:val="22"/>
        </w:rPr>
      </w:pPr>
    </w:p>
    <w:p w14:paraId="61F12A01" w14:textId="77777777" w:rsidR="00A9632E" w:rsidRPr="00331031" w:rsidRDefault="00A9632E" w:rsidP="00A9632E">
      <w:pPr>
        <w:pStyle w:val="Tekstpodstawowy"/>
        <w:tabs>
          <w:tab w:val="clear" w:pos="3118"/>
        </w:tabs>
        <w:rPr>
          <w:bCs/>
          <w:sz w:val="22"/>
          <w:szCs w:val="22"/>
        </w:rPr>
      </w:pPr>
      <w:r w:rsidRPr="00331031">
        <w:rPr>
          <w:bCs/>
          <w:sz w:val="22"/>
          <w:szCs w:val="22"/>
        </w:rPr>
        <w:t>Jeżeli Wykonawca nie złoży przedmiotowych środków dowodowych do oferty lub złożone</w:t>
      </w:r>
      <w:r>
        <w:rPr>
          <w:bCs/>
          <w:sz w:val="22"/>
          <w:szCs w:val="22"/>
        </w:rPr>
        <w:t xml:space="preserve"> </w:t>
      </w:r>
      <w:r w:rsidRPr="00331031">
        <w:rPr>
          <w:bCs/>
          <w:sz w:val="22"/>
          <w:szCs w:val="22"/>
        </w:rPr>
        <w:t>przedmiotowe środki dowodowe są niekompletne, Zamawiający wezwie Wykonawcę do złożenia lub uzupełnienia ich w wyznaczonym terminie.</w:t>
      </w:r>
    </w:p>
    <w:p w14:paraId="7BE54E7D" w14:textId="77777777" w:rsidR="00A9632E" w:rsidRPr="00795D65" w:rsidRDefault="00A9632E" w:rsidP="00A9632E">
      <w:pPr>
        <w:jc w:val="both"/>
        <w:rPr>
          <w:color w:val="EE0000"/>
          <w:sz w:val="22"/>
          <w:szCs w:val="22"/>
        </w:rPr>
      </w:pPr>
    </w:p>
    <w:p w14:paraId="2701015B" w14:textId="77777777" w:rsidR="00A9632E" w:rsidRPr="00331031" w:rsidRDefault="00A9632E" w:rsidP="00A9632E">
      <w:pPr>
        <w:pStyle w:val="Nagwek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ind w:left="0" w:firstLine="0"/>
        <w:jc w:val="both"/>
        <w:rPr>
          <w:rFonts w:eastAsia="Batang"/>
          <w:bCs/>
          <w:sz w:val="22"/>
          <w:szCs w:val="22"/>
        </w:rPr>
      </w:pPr>
      <w:r w:rsidRPr="00331031">
        <w:rPr>
          <w:sz w:val="22"/>
          <w:szCs w:val="22"/>
          <w:lang w:eastAsia="pl-PL"/>
        </w:rPr>
        <w:t>XII. OPIS SPOSOBU PRZYGOTOWYWANIA OFERT</w:t>
      </w:r>
      <w:r w:rsidRPr="00331031">
        <w:rPr>
          <w:rFonts w:eastAsia="Batang"/>
          <w:bCs/>
          <w:sz w:val="22"/>
          <w:szCs w:val="22"/>
          <w:lang w:eastAsia="pl-PL"/>
        </w:rPr>
        <w:t>Y</w:t>
      </w:r>
    </w:p>
    <w:p w14:paraId="6C9DC1EB" w14:textId="77777777" w:rsidR="00A9632E" w:rsidRPr="00331031" w:rsidRDefault="00A9632E" w:rsidP="00A9632E">
      <w:pPr>
        <w:suppressAutoHyphens w:val="0"/>
        <w:jc w:val="both"/>
        <w:rPr>
          <w:b/>
          <w:kern w:val="0"/>
          <w:sz w:val="22"/>
          <w:szCs w:val="22"/>
          <w:lang w:eastAsia="pl-PL"/>
        </w:rPr>
      </w:pPr>
      <w:r w:rsidRPr="00331031">
        <w:rPr>
          <w:b/>
          <w:kern w:val="0"/>
          <w:sz w:val="22"/>
          <w:szCs w:val="22"/>
          <w:lang w:eastAsia="pl-PL"/>
        </w:rPr>
        <w:t>Wymagania techniczne</w:t>
      </w:r>
    </w:p>
    <w:p w14:paraId="7B25479C" w14:textId="77777777" w:rsidR="00A9632E" w:rsidRPr="00331031" w:rsidRDefault="00A9632E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331031">
        <w:rPr>
          <w:kern w:val="0"/>
          <w:sz w:val="22"/>
          <w:szCs w:val="22"/>
          <w:lang w:eastAsia="pl-PL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331031">
        <w:rPr>
          <w:kern w:val="0"/>
          <w:sz w:val="22"/>
          <w:szCs w:val="22"/>
          <w:lang w:eastAsia="pl-PL"/>
        </w:rPr>
        <w:t>drag&amp;drop</w:t>
      </w:r>
      <w:proofErr w:type="spellEnd"/>
      <w:r w:rsidRPr="00331031">
        <w:rPr>
          <w:kern w:val="0"/>
          <w:sz w:val="22"/>
          <w:szCs w:val="22"/>
          <w:lang w:eastAsia="pl-PL"/>
        </w:rPr>
        <w:t xml:space="preserve"> („przeciągnij” i „upuść”) służące do dodawania plików. </w:t>
      </w:r>
    </w:p>
    <w:p w14:paraId="60391399" w14:textId="77777777" w:rsidR="00A9632E" w:rsidRPr="00331031" w:rsidRDefault="00A9632E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331031">
        <w:rPr>
          <w:kern w:val="0"/>
          <w:sz w:val="22"/>
          <w:szCs w:val="22"/>
          <w:lang w:eastAsia="pl-PL"/>
        </w:rPr>
        <w:t xml:space="preserve">Wykonawca dodaje uprzednio podpisany „Formularz oferty” oraz pozostałe pliki stanowiące ofertę lub składane wraz z ofertą </w:t>
      </w:r>
    </w:p>
    <w:p w14:paraId="08B1AC07" w14:textId="77777777" w:rsidR="00A9632E" w:rsidRPr="00331031" w:rsidRDefault="00A9632E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331031">
        <w:rPr>
          <w:kern w:val="0"/>
          <w:sz w:val="22"/>
          <w:szCs w:val="22"/>
          <w:lang w:eastAsia="pl-PL"/>
        </w:rPr>
        <w:t>Jeżeli wraz z ofertą składane są dokumenty zawierające tajemnicę przedsiębiorstwa</w:t>
      </w:r>
      <w:r w:rsidRPr="00331031">
        <w:rPr>
          <w:rFonts w:eastAsia="Calibri"/>
          <w:sz w:val="22"/>
          <w:szCs w:val="22"/>
          <w:lang w:eastAsia="en-US"/>
        </w:rPr>
        <w:t>,</w:t>
      </w:r>
      <w:r w:rsidRPr="00331031">
        <w:rPr>
          <w:kern w:val="0"/>
          <w:sz w:val="22"/>
          <w:szCs w:val="22"/>
          <w:lang w:eastAsia="pl-PL"/>
        </w:rPr>
        <w:t xml:space="preserve"> Wykonawca, </w:t>
      </w:r>
      <w:r w:rsidRPr="00331031">
        <w:rPr>
          <w:kern w:val="0"/>
          <w:sz w:val="22"/>
          <w:szCs w:val="22"/>
          <w:lang w:eastAsia="pl-PL"/>
        </w:rPr>
        <w:br/>
        <w:t xml:space="preserve">w celu utrzymania w poufności tych informacji, przekazuje je w wydzielonym i odpowiednio oznaczonym pliku, wraz z jednoczesnym zaznaczeniem w nazwie pliku „Dokument stanowiący tajemnicę przedsiębiorstwa”. Zarówno załącznik stanowiący tajemnicę przedsiębiorstwa jak </w:t>
      </w:r>
      <w:r w:rsidRPr="00331031">
        <w:rPr>
          <w:kern w:val="0"/>
          <w:sz w:val="22"/>
          <w:szCs w:val="22"/>
          <w:lang w:eastAsia="pl-PL"/>
        </w:rPr>
        <w:br/>
        <w:t xml:space="preserve">i uzasadnienie zastrzeżenia tajemnicy przedsiębiorstwa należy dodać w polu „Załączniki i inne dokumenty przedstawione w ofercie przez Wykonawcę”. </w:t>
      </w:r>
    </w:p>
    <w:p w14:paraId="23213B0C" w14:textId="77777777" w:rsidR="00A9632E" w:rsidRPr="00331031" w:rsidRDefault="00A9632E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ind w:right="-141"/>
        <w:jc w:val="both"/>
        <w:rPr>
          <w:kern w:val="0"/>
          <w:sz w:val="22"/>
          <w:szCs w:val="22"/>
          <w:lang w:eastAsia="pl-PL"/>
        </w:rPr>
      </w:pPr>
      <w:r w:rsidRPr="00331031">
        <w:rPr>
          <w:b/>
          <w:bCs/>
          <w:kern w:val="0"/>
          <w:sz w:val="22"/>
          <w:szCs w:val="22"/>
          <w:lang w:eastAsia="pl-PL"/>
        </w:rPr>
        <w:t xml:space="preserve">Formularz ofertowy </w:t>
      </w:r>
      <w:r w:rsidRPr="00331031">
        <w:rPr>
          <w:kern w:val="0"/>
          <w:sz w:val="22"/>
          <w:szCs w:val="22"/>
          <w:lang w:eastAsia="pl-PL"/>
        </w:rPr>
        <w:t>podpisuje się kwalifikowanym podpisem elektronicznym, podpisem zaufanym 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P</w:t>
      </w:r>
      <w:r w:rsidRPr="00331031">
        <w:rPr>
          <w:b/>
          <w:bCs/>
          <w:kern w:val="0"/>
          <w:sz w:val="22"/>
          <w:szCs w:val="22"/>
          <w:lang w:eastAsia="pl-PL"/>
        </w:rPr>
        <w:t xml:space="preserve">ozostałe dokumenty </w:t>
      </w:r>
      <w:r w:rsidRPr="00331031">
        <w:rPr>
          <w:kern w:val="0"/>
          <w:sz w:val="22"/>
          <w:szCs w:val="22"/>
          <w:lang w:eastAsia="pl-PL"/>
        </w:rPr>
        <w:t>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4CE2FF2B" w14:textId="77777777" w:rsidR="00A9632E" w:rsidRPr="00331031" w:rsidRDefault="00A9632E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ind w:right="-141"/>
        <w:jc w:val="both"/>
        <w:rPr>
          <w:kern w:val="0"/>
          <w:sz w:val="22"/>
          <w:szCs w:val="22"/>
          <w:lang w:eastAsia="pl-PL"/>
        </w:rPr>
      </w:pPr>
      <w:r w:rsidRPr="00331031">
        <w:rPr>
          <w:sz w:val="22"/>
          <w:szCs w:val="22"/>
        </w:rPr>
        <w:t xml:space="preserve">W przypadku przekazywania dokumentu elektronicznego w formacie poddającym dane kompresji, opatrzenie pliku zawierającego skompresowane dokumenty kwalifikowanym podpisem </w:t>
      </w:r>
      <w:r>
        <w:rPr>
          <w:sz w:val="22"/>
          <w:szCs w:val="22"/>
        </w:rPr>
        <w:t>e</w:t>
      </w:r>
      <w:r w:rsidRPr="00331031">
        <w:rPr>
          <w:sz w:val="22"/>
          <w:szCs w:val="22"/>
        </w:rPr>
        <w:t>lektronicznym, podpisem zaufanym lub podpisem osobistym, jest równoznaczne z opatrzeniem wszystkich dokumentów zawartych w tym pliku odpowiednio kwalifikowanym podpisem elektronicznym, podpisem zaufanym  lub podpisem osobistym</w:t>
      </w:r>
      <w:r w:rsidRPr="00331031">
        <w:rPr>
          <w:kern w:val="0"/>
          <w:sz w:val="22"/>
          <w:szCs w:val="22"/>
          <w:lang w:eastAsia="pl-PL"/>
        </w:rPr>
        <w:t xml:space="preserve"> </w:t>
      </w:r>
    </w:p>
    <w:p w14:paraId="3B63FD39" w14:textId="77777777" w:rsidR="00A9632E" w:rsidRPr="00331031" w:rsidRDefault="00A9632E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331031">
        <w:rPr>
          <w:kern w:val="0"/>
          <w:sz w:val="22"/>
          <w:szCs w:val="22"/>
          <w:lang w:eastAsia="pl-PL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05F63D11" w14:textId="77777777" w:rsidR="00A9632E" w:rsidRPr="00331031" w:rsidRDefault="00A9632E">
      <w:pPr>
        <w:numPr>
          <w:ilvl w:val="0"/>
          <w:numId w:val="15"/>
        </w:numPr>
        <w:autoSpaceDE w:val="0"/>
        <w:jc w:val="both"/>
        <w:rPr>
          <w:sz w:val="22"/>
          <w:szCs w:val="22"/>
        </w:rPr>
      </w:pPr>
      <w:r w:rsidRPr="00331031">
        <w:rPr>
          <w:sz w:val="22"/>
          <w:szCs w:val="22"/>
        </w:rPr>
        <w:t>Oferta może być złożona tylko do upływu terminu składania ofert.</w:t>
      </w:r>
    </w:p>
    <w:p w14:paraId="529161FB" w14:textId="77777777" w:rsidR="00A9632E" w:rsidRPr="00331031" w:rsidRDefault="00A9632E">
      <w:pPr>
        <w:numPr>
          <w:ilvl w:val="0"/>
          <w:numId w:val="15"/>
        </w:numPr>
        <w:autoSpaceDE w:val="0"/>
        <w:jc w:val="both"/>
        <w:rPr>
          <w:sz w:val="22"/>
          <w:szCs w:val="22"/>
        </w:rPr>
      </w:pPr>
      <w:r w:rsidRPr="00331031">
        <w:rPr>
          <w:sz w:val="22"/>
          <w:szCs w:val="22"/>
        </w:rPr>
        <w:t>Wykonawca może złożyć tylko jedną ofertę.</w:t>
      </w:r>
    </w:p>
    <w:p w14:paraId="2E68CBDA" w14:textId="77777777" w:rsidR="00A9632E" w:rsidRPr="00331031" w:rsidRDefault="00A9632E">
      <w:pPr>
        <w:numPr>
          <w:ilvl w:val="0"/>
          <w:numId w:val="15"/>
        </w:numPr>
        <w:autoSpaceDE w:val="0"/>
        <w:jc w:val="both"/>
        <w:rPr>
          <w:sz w:val="22"/>
          <w:szCs w:val="22"/>
        </w:rPr>
      </w:pPr>
      <w:r w:rsidRPr="00331031">
        <w:rPr>
          <w:sz w:val="22"/>
          <w:szCs w:val="22"/>
        </w:rPr>
        <w:t>Wykonawca przed upływem terminu do składania ofert może wycofać ofertę w zakładce „Oferty/wnioski” używając przycisku „Wycofaj ofertę”.</w:t>
      </w:r>
    </w:p>
    <w:p w14:paraId="056132BB" w14:textId="77777777" w:rsidR="00A9632E" w:rsidRPr="00331031" w:rsidRDefault="00A9632E">
      <w:pPr>
        <w:numPr>
          <w:ilvl w:val="0"/>
          <w:numId w:val="15"/>
        </w:numPr>
        <w:autoSpaceDE w:val="0"/>
        <w:jc w:val="both"/>
        <w:rPr>
          <w:sz w:val="22"/>
          <w:szCs w:val="22"/>
        </w:rPr>
      </w:pPr>
      <w:r w:rsidRPr="00331031">
        <w:rPr>
          <w:sz w:val="22"/>
          <w:szCs w:val="22"/>
        </w:rPr>
        <w:lastRenderedPageBreak/>
        <w:t xml:space="preserve">Wykonawca po upływie terminu do składania ofert nie może wycofać złożonej oferty. </w:t>
      </w:r>
    </w:p>
    <w:p w14:paraId="7CE3DCD0" w14:textId="77777777" w:rsidR="00A9632E" w:rsidRPr="00331031" w:rsidRDefault="00A9632E">
      <w:pPr>
        <w:numPr>
          <w:ilvl w:val="0"/>
          <w:numId w:val="15"/>
        </w:numPr>
        <w:autoSpaceDE w:val="0"/>
        <w:jc w:val="both"/>
        <w:rPr>
          <w:sz w:val="22"/>
          <w:szCs w:val="22"/>
        </w:rPr>
      </w:pPr>
      <w:r w:rsidRPr="00331031">
        <w:rPr>
          <w:kern w:val="0"/>
          <w:sz w:val="22"/>
          <w:szCs w:val="22"/>
          <w:lang w:eastAsia="pl-PL"/>
        </w:rPr>
        <w:t xml:space="preserve">Maksymalny łączny rozmiar plików stanowiących ofertę lub składanych wraz z ofertą to 250 MB. </w:t>
      </w:r>
    </w:p>
    <w:p w14:paraId="4C9B1032" w14:textId="77777777" w:rsidR="00A9632E" w:rsidRPr="00331031" w:rsidRDefault="00A9632E">
      <w:pPr>
        <w:pStyle w:val="Akapitzlist"/>
        <w:numPr>
          <w:ilvl w:val="0"/>
          <w:numId w:val="15"/>
        </w:numPr>
        <w:shd w:val="clear" w:color="auto" w:fill="FFFFFF"/>
        <w:suppressAutoHyphens w:val="0"/>
        <w:autoSpaceDE w:val="0"/>
        <w:spacing w:before="100" w:beforeAutospacing="1" w:after="119" w:line="102" w:lineRule="atLeast"/>
        <w:jc w:val="both"/>
        <w:rPr>
          <w:rFonts w:eastAsia="Batang"/>
          <w:bCs/>
          <w:sz w:val="22"/>
          <w:szCs w:val="22"/>
        </w:rPr>
      </w:pPr>
      <w:r w:rsidRPr="00331031">
        <w:rPr>
          <w:bCs/>
          <w:kern w:val="0"/>
          <w:sz w:val="22"/>
          <w:szCs w:val="22"/>
          <w:lang w:eastAsia="pl-PL"/>
        </w:rPr>
        <w:t>W kolumnie „Informacje o produkcie i producencie w „wykazie asortymentowo-cenowym” należy podać wymagane dane w celu bezspornej identyfikacji oferowanego przedmiotu zamówienia</w:t>
      </w:r>
    </w:p>
    <w:p w14:paraId="73C93915" w14:textId="77777777" w:rsidR="00A9632E" w:rsidRPr="00331031" w:rsidRDefault="00A9632E" w:rsidP="00A9632E">
      <w:pPr>
        <w:shd w:val="clear" w:color="auto" w:fill="FFFFFF"/>
        <w:tabs>
          <w:tab w:val="left" w:pos="0"/>
          <w:tab w:val="left" w:pos="2220"/>
        </w:tabs>
        <w:autoSpaceDE w:val="0"/>
        <w:jc w:val="both"/>
        <w:rPr>
          <w:rFonts w:eastAsia="Batang"/>
          <w:b/>
          <w:sz w:val="22"/>
          <w:szCs w:val="22"/>
        </w:rPr>
      </w:pPr>
      <w:r w:rsidRPr="00331031">
        <w:rPr>
          <w:rFonts w:eastAsia="Batang"/>
          <w:b/>
          <w:bCs/>
          <w:sz w:val="22"/>
          <w:szCs w:val="22"/>
        </w:rPr>
        <w:t>Zawartość oferty:</w:t>
      </w:r>
      <w:r w:rsidRPr="00331031">
        <w:rPr>
          <w:rFonts w:eastAsia="Batang"/>
          <w:b/>
          <w:bCs/>
          <w:sz w:val="22"/>
          <w:szCs w:val="22"/>
        </w:rPr>
        <w:tab/>
      </w:r>
    </w:p>
    <w:p w14:paraId="099FE28D" w14:textId="77777777" w:rsidR="00A9632E" w:rsidRPr="00580C2F" w:rsidRDefault="00A9632E">
      <w:pPr>
        <w:numPr>
          <w:ilvl w:val="0"/>
          <w:numId w:val="16"/>
        </w:numPr>
        <w:tabs>
          <w:tab w:val="clear" w:pos="720"/>
          <w:tab w:val="num" w:pos="284"/>
        </w:tabs>
        <w:suppressAutoHyphens w:val="0"/>
        <w:ind w:left="284" w:hanging="284"/>
        <w:jc w:val="both"/>
        <w:rPr>
          <w:b/>
          <w:bCs/>
          <w:kern w:val="0"/>
          <w:sz w:val="22"/>
          <w:szCs w:val="22"/>
          <w:u w:val="single"/>
          <w:lang w:eastAsia="pl-PL"/>
        </w:rPr>
      </w:pPr>
      <w:r w:rsidRPr="00580C2F">
        <w:rPr>
          <w:b/>
          <w:bCs/>
          <w:kern w:val="0"/>
          <w:sz w:val="22"/>
          <w:szCs w:val="22"/>
          <w:u w:val="single"/>
          <w:lang w:eastAsia="pl-PL"/>
        </w:rPr>
        <w:t>Treść oferty stanowią  wypełnione dokumenty:</w:t>
      </w:r>
    </w:p>
    <w:p w14:paraId="55C301E1" w14:textId="77777777" w:rsidR="00A9632E" w:rsidRPr="002B4F4E" w:rsidRDefault="00A9632E">
      <w:pPr>
        <w:pStyle w:val="Akapitzlist"/>
        <w:numPr>
          <w:ilvl w:val="0"/>
          <w:numId w:val="17"/>
        </w:numPr>
        <w:suppressAutoHyphens w:val="0"/>
        <w:ind w:left="709" w:hanging="425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„Formularz Ofertowy” (załącznik nr 1 do SWZ), </w:t>
      </w:r>
    </w:p>
    <w:p w14:paraId="352BF998" w14:textId="77777777" w:rsidR="00A9632E" w:rsidRPr="002B4F4E" w:rsidRDefault="00A9632E">
      <w:pPr>
        <w:pStyle w:val="Akapitzlist"/>
        <w:numPr>
          <w:ilvl w:val="0"/>
          <w:numId w:val="17"/>
        </w:numPr>
        <w:suppressAutoHyphens w:val="0"/>
        <w:ind w:left="709" w:hanging="425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„Wykaz asortymentowo-cenowy” (załącznik nr 2 do SWZ) </w:t>
      </w:r>
    </w:p>
    <w:p w14:paraId="2B3A924D" w14:textId="77777777" w:rsidR="00A9632E" w:rsidRPr="00580C2F" w:rsidRDefault="00A9632E">
      <w:pPr>
        <w:numPr>
          <w:ilvl w:val="0"/>
          <w:numId w:val="16"/>
        </w:numPr>
        <w:tabs>
          <w:tab w:val="clear" w:pos="720"/>
          <w:tab w:val="num" w:pos="284"/>
        </w:tabs>
        <w:suppressAutoHyphens w:val="0"/>
        <w:ind w:left="284" w:hanging="284"/>
        <w:jc w:val="both"/>
        <w:rPr>
          <w:b/>
          <w:bCs/>
          <w:kern w:val="0"/>
          <w:sz w:val="22"/>
          <w:szCs w:val="22"/>
          <w:u w:val="single"/>
          <w:lang w:eastAsia="pl-PL"/>
        </w:rPr>
      </w:pPr>
      <w:r w:rsidRPr="00580C2F">
        <w:rPr>
          <w:b/>
          <w:bCs/>
          <w:kern w:val="0"/>
          <w:sz w:val="22"/>
          <w:szCs w:val="22"/>
          <w:u w:val="single"/>
          <w:lang w:eastAsia="pl-PL"/>
        </w:rPr>
        <w:t>Do oferty należy dołączyć:</w:t>
      </w:r>
    </w:p>
    <w:p w14:paraId="010B4CC6" w14:textId="77777777" w:rsidR="00A9632E" w:rsidRPr="002B4F4E" w:rsidRDefault="00A9632E">
      <w:pPr>
        <w:pStyle w:val="Tekstpodstawowy2"/>
        <w:numPr>
          <w:ilvl w:val="1"/>
          <w:numId w:val="46"/>
        </w:numPr>
        <w:tabs>
          <w:tab w:val="left" w:pos="993"/>
        </w:tabs>
        <w:suppressAutoHyphens w:val="0"/>
        <w:spacing w:after="0" w:line="240" w:lineRule="auto"/>
        <w:ind w:left="567"/>
        <w:jc w:val="both"/>
        <w:rPr>
          <w:sz w:val="22"/>
          <w:szCs w:val="22"/>
        </w:rPr>
      </w:pPr>
      <w:r w:rsidRPr="002B4F4E">
        <w:rPr>
          <w:b/>
          <w:sz w:val="22"/>
          <w:szCs w:val="22"/>
        </w:rPr>
        <w:t>Pełnomocnictwo ustanowione do reprezentowania</w:t>
      </w:r>
      <w:r w:rsidRPr="002B4F4E">
        <w:rPr>
          <w:sz w:val="22"/>
          <w:szCs w:val="22"/>
        </w:rPr>
        <w:t xml:space="preserve"> Wykonawcy/ów ubiegającego/</w:t>
      </w:r>
      <w:proofErr w:type="spellStart"/>
      <w:r w:rsidRPr="002B4F4E">
        <w:rPr>
          <w:sz w:val="22"/>
          <w:szCs w:val="22"/>
        </w:rPr>
        <w:t>cych</w:t>
      </w:r>
      <w:proofErr w:type="spellEnd"/>
      <w:r w:rsidRPr="002B4F4E">
        <w:rPr>
          <w:sz w:val="22"/>
          <w:szCs w:val="22"/>
        </w:rPr>
        <w:t xml:space="preserve"> się o udzielenie zamówienia publicznego.</w:t>
      </w:r>
    </w:p>
    <w:p w14:paraId="298CEF45" w14:textId="77777777" w:rsidR="00A9632E" w:rsidRDefault="00A9632E" w:rsidP="00A9632E">
      <w:pPr>
        <w:pStyle w:val="Tekstpodstawowy2"/>
        <w:tabs>
          <w:tab w:val="left" w:pos="993"/>
        </w:tabs>
        <w:suppressAutoHyphens w:val="0"/>
        <w:spacing w:after="0" w:line="240" w:lineRule="auto"/>
        <w:ind w:left="567"/>
        <w:jc w:val="both"/>
        <w:rPr>
          <w:bCs/>
          <w:sz w:val="22"/>
          <w:szCs w:val="22"/>
        </w:rPr>
      </w:pPr>
      <w:r w:rsidRPr="002B4F4E">
        <w:rPr>
          <w:bCs/>
          <w:sz w:val="22"/>
          <w:szCs w:val="22"/>
        </w:rPr>
        <w:t>Pełnomocnictwo przekazuje się w postaci elektronicznej i opatruje kwalifikowanym podpisem elektronicznym, podpisem zaufanym lub podpisem osobistym. W przypadku, gdy pełnomocnictwo zostało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 pełnomocnictwem w postaci papierowej, może dokonać mocodawca lub notariusz.</w:t>
      </w:r>
    </w:p>
    <w:p w14:paraId="1EC3EB68" w14:textId="77777777" w:rsidR="00A9632E" w:rsidRPr="005844B8" w:rsidRDefault="00A9632E">
      <w:pPr>
        <w:pStyle w:val="Tekstpodstawowy2"/>
        <w:numPr>
          <w:ilvl w:val="1"/>
          <w:numId w:val="46"/>
        </w:numPr>
        <w:tabs>
          <w:tab w:val="left" w:pos="993"/>
        </w:tabs>
        <w:suppressAutoHyphens w:val="0"/>
        <w:spacing w:after="0" w:line="240" w:lineRule="auto"/>
        <w:ind w:left="567"/>
        <w:jc w:val="both"/>
        <w:rPr>
          <w:sz w:val="22"/>
          <w:szCs w:val="22"/>
        </w:rPr>
      </w:pPr>
      <w:r w:rsidRPr="005844B8">
        <w:rPr>
          <w:b/>
          <w:sz w:val="22"/>
          <w:szCs w:val="22"/>
        </w:rPr>
        <w:t>Oświadczenie, o którym mowa w art. 125 ust. 1 ustawy</w:t>
      </w:r>
      <w:r w:rsidRPr="005844B8">
        <w:rPr>
          <w:sz w:val="22"/>
          <w:szCs w:val="22"/>
        </w:rPr>
        <w:t xml:space="preserve">, o niepodleganiu wykluczeniu z postępowania – zgodnie z </w:t>
      </w:r>
      <w:r w:rsidRPr="005844B8">
        <w:rPr>
          <w:b/>
          <w:sz w:val="22"/>
          <w:szCs w:val="22"/>
        </w:rPr>
        <w:t>załącznikiem nr 5 do SWZ</w:t>
      </w:r>
      <w:r w:rsidRPr="005844B8">
        <w:rPr>
          <w:sz w:val="22"/>
          <w:szCs w:val="22"/>
        </w:rPr>
        <w:t>. Oświadczenie stanowi dowód potwierdzający brak podstaw wykluczenia Wykonawcy z postępowania na dzień składania ofert. Oświadczenie składa się, pod rygorem nieważności, w formie elektronicznej (w postaci elektronicznej opatrzonej kwalifikowanym podpisem elektronicznym) lub w postaci elektronicznej opatrzonej podpisem zaufanym lub podpisem osobistym.</w:t>
      </w:r>
      <w:r w:rsidRPr="005844B8">
        <w:rPr>
          <w:kern w:val="0"/>
          <w:sz w:val="22"/>
          <w:szCs w:val="22"/>
          <w:lang w:eastAsia="pl-PL"/>
        </w:rPr>
        <w:t xml:space="preserve"> W przypadku wspólnego ubiegania się </w:t>
      </w:r>
      <w:r w:rsidRPr="005844B8">
        <w:rPr>
          <w:kern w:val="0"/>
          <w:sz w:val="22"/>
          <w:szCs w:val="22"/>
          <w:lang w:eastAsia="pl-PL"/>
        </w:rPr>
        <w:br/>
        <w:t>o zamówienie przez Wykonawców, oświadczenia składa każdy z Wykonawców.</w:t>
      </w:r>
    </w:p>
    <w:p w14:paraId="5D2AC2BE" w14:textId="77777777" w:rsidR="00A9632E" w:rsidRPr="005844B8" w:rsidRDefault="00A9632E">
      <w:pPr>
        <w:pStyle w:val="Tekstpodstawowy2"/>
        <w:numPr>
          <w:ilvl w:val="1"/>
          <w:numId w:val="46"/>
        </w:numPr>
        <w:tabs>
          <w:tab w:val="left" w:pos="993"/>
        </w:tabs>
        <w:suppressAutoHyphens w:val="0"/>
        <w:spacing w:after="0" w:line="240" w:lineRule="auto"/>
        <w:ind w:left="567"/>
        <w:jc w:val="both"/>
        <w:rPr>
          <w:sz w:val="22"/>
          <w:szCs w:val="22"/>
        </w:rPr>
      </w:pPr>
      <w:r w:rsidRPr="005844B8">
        <w:rPr>
          <w:b/>
          <w:sz w:val="22"/>
          <w:szCs w:val="22"/>
        </w:rPr>
        <w:t xml:space="preserve">Oświadczenie, </w:t>
      </w:r>
      <w:r w:rsidRPr="005844B8">
        <w:rPr>
          <w:kern w:val="0"/>
          <w:sz w:val="22"/>
          <w:szCs w:val="22"/>
          <w:lang w:eastAsia="pl-PL"/>
        </w:rPr>
        <w:t xml:space="preserve">z którego wynika jakie części zamówienia wykonywać będą poszczególni Wykonawcy występujący wspólnie lub podwykonawca </w:t>
      </w:r>
    </w:p>
    <w:p w14:paraId="4C7DDFEE" w14:textId="77777777" w:rsidR="00A9632E" w:rsidRPr="005844B8" w:rsidRDefault="00A9632E">
      <w:pPr>
        <w:pStyle w:val="Tekstpodstawowy2"/>
        <w:numPr>
          <w:ilvl w:val="1"/>
          <w:numId w:val="46"/>
        </w:numPr>
        <w:tabs>
          <w:tab w:val="left" w:pos="993"/>
        </w:tabs>
        <w:suppressAutoHyphens w:val="0"/>
        <w:spacing w:after="0" w:line="240" w:lineRule="auto"/>
        <w:ind w:left="567"/>
        <w:jc w:val="both"/>
        <w:rPr>
          <w:sz w:val="22"/>
          <w:szCs w:val="22"/>
        </w:rPr>
      </w:pPr>
      <w:r w:rsidRPr="005844B8">
        <w:rPr>
          <w:b/>
          <w:kern w:val="0"/>
          <w:sz w:val="22"/>
          <w:szCs w:val="22"/>
          <w:lang w:eastAsia="pl-PL"/>
        </w:rPr>
        <w:t>Przedmiotowe środki dowodowe</w:t>
      </w:r>
      <w:r w:rsidRPr="005844B8">
        <w:rPr>
          <w:kern w:val="0"/>
          <w:sz w:val="22"/>
          <w:szCs w:val="22"/>
          <w:lang w:eastAsia="pl-PL"/>
        </w:rPr>
        <w:t xml:space="preserve"> wymienione w rozdz. </w:t>
      </w:r>
      <w:r w:rsidRPr="005844B8">
        <w:rPr>
          <w:sz w:val="22"/>
          <w:szCs w:val="22"/>
        </w:rPr>
        <w:t>XI</w:t>
      </w:r>
      <w:r w:rsidRPr="005844B8">
        <w:rPr>
          <w:kern w:val="0"/>
          <w:sz w:val="22"/>
          <w:szCs w:val="22"/>
          <w:lang w:eastAsia="pl-PL"/>
        </w:rPr>
        <w:t xml:space="preserve"> SWZ</w:t>
      </w:r>
    </w:p>
    <w:p w14:paraId="14049B02" w14:textId="77777777" w:rsidR="00A9632E" w:rsidRPr="002B4F4E" w:rsidRDefault="00A9632E" w:rsidP="00A9632E">
      <w:pPr>
        <w:pStyle w:val="Akapitzlist"/>
        <w:shd w:val="clear" w:color="auto" w:fill="FFFFFF"/>
        <w:tabs>
          <w:tab w:val="left" w:pos="284"/>
        </w:tabs>
        <w:suppressAutoHyphens w:val="0"/>
        <w:autoSpaceDE w:val="0"/>
        <w:ind w:left="644"/>
        <w:jc w:val="both"/>
        <w:rPr>
          <w:kern w:val="0"/>
          <w:sz w:val="22"/>
          <w:szCs w:val="22"/>
          <w:lang w:eastAsia="pl-PL"/>
        </w:rPr>
      </w:pPr>
    </w:p>
    <w:p w14:paraId="0FBB64A3" w14:textId="77777777" w:rsidR="00A9632E" w:rsidRPr="002B4F4E" w:rsidRDefault="00A9632E" w:rsidP="00A9632E">
      <w:pPr>
        <w:pStyle w:val="Nagwek2"/>
        <w:pBdr>
          <w:top w:val="double" w:sz="4" w:space="0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spacing w:before="120"/>
        <w:ind w:left="0" w:firstLine="0"/>
        <w:jc w:val="both"/>
        <w:rPr>
          <w:sz w:val="22"/>
          <w:szCs w:val="22"/>
          <w:lang w:eastAsia="pl-PL"/>
        </w:rPr>
      </w:pPr>
      <w:r w:rsidRPr="002B4F4E">
        <w:rPr>
          <w:sz w:val="22"/>
          <w:szCs w:val="22"/>
          <w:lang w:eastAsia="pl-PL"/>
        </w:rPr>
        <w:t xml:space="preserve">XIII. SPOSÓB ORAZ TERMIN SKŁADANIA OFERT </w:t>
      </w:r>
    </w:p>
    <w:p w14:paraId="23106A94" w14:textId="69807473" w:rsidR="00A9632E" w:rsidRPr="004033F4" w:rsidRDefault="00A9632E">
      <w:pPr>
        <w:pStyle w:val="Akapitzlist"/>
        <w:numPr>
          <w:ilvl w:val="0"/>
          <w:numId w:val="5"/>
        </w:numPr>
        <w:tabs>
          <w:tab w:val="clear" w:pos="720"/>
          <w:tab w:val="num" w:pos="142"/>
        </w:tabs>
        <w:suppressAutoHyphens w:val="0"/>
        <w:autoSpaceDE w:val="0"/>
        <w:autoSpaceDN w:val="0"/>
        <w:adjustRightInd w:val="0"/>
        <w:ind w:left="142" w:hanging="142"/>
        <w:jc w:val="both"/>
        <w:rPr>
          <w:b/>
          <w:color w:val="EE0000"/>
          <w:kern w:val="0"/>
          <w:lang w:eastAsia="pl-PL"/>
        </w:rPr>
      </w:pPr>
      <w:r w:rsidRPr="002B4F4E">
        <w:rPr>
          <w:sz w:val="22"/>
          <w:szCs w:val="22"/>
        </w:rPr>
        <w:t xml:space="preserve">Ofertę wraz z wymaganymi załącznikami należy złożyć za pośrednictwem Platformy e-Zamówienia </w:t>
      </w:r>
      <w:r w:rsidRPr="00795D65">
        <w:rPr>
          <w:color w:val="EE0000"/>
          <w:sz w:val="22"/>
          <w:szCs w:val="22"/>
        </w:rPr>
        <w:br/>
      </w:r>
      <w:r w:rsidRPr="009A324D">
        <w:rPr>
          <w:sz w:val="22"/>
          <w:szCs w:val="22"/>
        </w:rPr>
        <w:t xml:space="preserve">w terminie do dnia </w:t>
      </w:r>
      <w:r w:rsidR="00B844A1" w:rsidRPr="00B844A1">
        <w:rPr>
          <w:b/>
          <w:sz w:val="22"/>
          <w:szCs w:val="22"/>
        </w:rPr>
        <w:t>13</w:t>
      </w:r>
      <w:r w:rsidRPr="00B844A1">
        <w:rPr>
          <w:b/>
          <w:sz w:val="22"/>
          <w:szCs w:val="22"/>
        </w:rPr>
        <w:t>.0</w:t>
      </w:r>
      <w:r w:rsidR="00B844A1" w:rsidRPr="00B844A1">
        <w:rPr>
          <w:b/>
          <w:sz w:val="22"/>
          <w:szCs w:val="22"/>
        </w:rPr>
        <w:t>4</w:t>
      </w:r>
      <w:r w:rsidRPr="00B844A1">
        <w:rPr>
          <w:b/>
          <w:sz w:val="22"/>
          <w:szCs w:val="22"/>
        </w:rPr>
        <w:t>.2026 r</w:t>
      </w:r>
      <w:r w:rsidRPr="00B844A1">
        <w:rPr>
          <w:sz w:val="22"/>
          <w:szCs w:val="22"/>
        </w:rPr>
        <w:t xml:space="preserve">. </w:t>
      </w:r>
      <w:r w:rsidRPr="00B844A1">
        <w:rPr>
          <w:b/>
          <w:sz w:val="22"/>
          <w:szCs w:val="22"/>
        </w:rPr>
        <w:t>do godz. 08:00.</w:t>
      </w:r>
    </w:p>
    <w:p w14:paraId="47D56D6E" w14:textId="77777777" w:rsidR="00A9632E" w:rsidRPr="002B4F4E" w:rsidRDefault="00A9632E">
      <w:pPr>
        <w:pStyle w:val="Akapitzlist"/>
        <w:numPr>
          <w:ilvl w:val="0"/>
          <w:numId w:val="5"/>
        </w:numPr>
        <w:tabs>
          <w:tab w:val="clear" w:pos="720"/>
          <w:tab w:val="num" w:pos="142"/>
        </w:tabs>
        <w:suppressAutoHyphens w:val="0"/>
        <w:autoSpaceDE w:val="0"/>
        <w:autoSpaceDN w:val="0"/>
        <w:adjustRightInd w:val="0"/>
        <w:ind w:left="142" w:hanging="142"/>
        <w:jc w:val="both"/>
        <w:rPr>
          <w:b/>
          <w:kern w:val="0"/>
          <w:lang w:eastAsia="pl-PL"/>
        </w:rPr>
      </w:pPr>
      <w:r w:rsidRPr="002B4F4E">
        <w:rPr>
          <w:sz w:val="22"/>
          <w:szCs w:val="22"/>
        </w:rPr>
        <w:t>Wykonawca może złożyć tylko jedną ofertę.</w:t>
      </w:r>
    </w:p>
    <w:p w14:paraId="61D4019B" w14:textId="77777777" w:rsidR="00A9632E" w:rsidRPr="002B4F4E" w:rsidRDefault="00A9632E">
      <w:pPr>
        <w:numPr>
          <w:ilvl w:val="0"/>
          <w:numId w:val="5"/>
        </w:numPr>
        <w:tabs>
          <w:tab w:val="clear" w:pos="720"/>
          <w:tab w:val="num" w:pos="142"/>
          <w:tab w:val="num" w:pos="360"/>
        </w:tabs>
        <w:autoSpaceDE w:val="0"/>
        <w:ind w:left="142" w:hanging="142"/>
        <w:jc w:val="both"/>
        <w:rPr>
          <w:kern w:val="0"/>
          <w:sz w:val="23"/>
          <w:szCs w:val="23"/>
          <w:lang w:eastAsia="pl-PL"/>
        </w:rPr>
      </w:pPr>
      <w:r w:rsidRPr="002B4F4E">
        <w:rPr>
          <w:sz w:val="22"/>
          <w:szCs w:val="22"/>
        </w:rPr>
        <w:t>Zamawiający odrzuci ofertę złożoną po terminie składania ofert.</w:t>
      </w:r>
    </w:p>
    <w:p w14:paraId="1D4E7FB0" w14:textId="77777777" w:rsidR="00A9632E" w:rsidRPr="002B4F4E" w:rsidRDefault="00A9632E" w:rsidP="00A9632E">
      <w:pPr>
        <w:autoSpaceDE w:val="0"/>
        <w:ind w:left="142"/>
        <w:jc w:val="both"/>
        <w:rPr>
          <w:sz w:val="22"/>
          <w:szCs w:val="22"/>
        </w:rPr>
      </w:pPr>
    </w:p>
    <w:p w14:paraId="67853763" w14:textId="77777777" w:rsidR="00A9632E" w:rsidRPr="002B4F4E" w:rsidRDefault="00A9632E" w:rsidP="00A9632E">
      <w:pPr>
        <w:pStyle w:val="Nagwek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spacing w:before="120"/>
        <w:ind w:left="0" w:firstLine="0"/>
        <w:jc w:val="both"/>
        <w:rPr>
          <w:sz w:val="22"/>
          <w:szCs w:val="22"/>
          <w:lang w:eastAsia="pl-PL"/>
        </w:rPr>
      </w:pPr>
      <w:r w:rsidRPr="002B4F4E">
        <w:rPr>
          <w:sz w:val="22"/>
          <w:szCs w:val="22"/>
          <w:lang w:eastAsia="pl-PL"/>
        </w:rPr>
        <w:t xml:space="preserve">XIV. TERMIN OTWARCIA OFERT </w:t>
      </w:r>
    </w:p>
    <w:p w14:paraId="7CAAB07F" w14:textId="263E9696" w:rsidR="00A9632E" w:rsidRPr="009A324D" w:rsidRDefault="00A9632E">
      <w:pPr>
        <w:numPr>
          <w:ilvl w:val="0"/>
          <w:numId w:val="6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b/>
          <w:sz w:val="22"/>
          <w:szCs w:val="22"/>
        </w:rPr>
      </w:pPr>
      <w:r w:rsidRPr="009A324D">
        <w:rPr>
          <w:sz w:val="22"/>
          <w:szCs w:val="22"/>
        </w:rPr>
        <w:t xml:space="preserve">Otwarcie złożonych ofert nastąpi w dniu </w:t>
      </w:r>
      <w:r w:rsidR="00B844A1" w:rsidRPr="00B844A1">
        <w:rPr>
          <w:b/>
          <w:sz w:val="22"/>
          <w:szCs w:val="22"/>
        </w:rPr>
        <w:t>13</w:t>
      </w:r>
      <w:r w:rsidRPr="00B844A1">
        <w:rPr>
          <w:b/>
          <w:sz w:val="22"/>
          <w:szCs w:val="22"/>
        </w:rPr>
        <w:t>.0</w:t>
      </w:r>
      <w:r w:rsidR="00B844A1" w:rsidRPr="00B844A1">
        <w:rPr>
          <w:b/>
          <w:sz w:val="22"/>
          <w:szCs w:val="22"/>
        </w:rPr>
        <w:t>4</w:t>
      </w:r>
      <w:r w:rsidRPr="00B844A1">
        <w:rPr>
          <w:b/>
          <w:sz w:val="22"/>
          <w:szCs w:val="22"/>
        </w:rPr>
        <w:t>.2026 r., o godzinie 08:20.</w:t>
      </w:r>
    </w:p>
    <w:p w14:paraId="3B41E8AE" w14:textId="77777777" w:rsidR="00A9632E" w:rsidRPr="002B4F4E" w:rsidRDefault="00A9632E">
      <w:pPr>
        <w:numPr>
          <w:ilvl w:val="0"/>
          <w:numId w:val="6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Otwarcie ofert następuje na platformie e-Zamówienia po uprzednim odszyfrowaniu plików.</w:t>
      </w:r>
    </w:p>
    <w:p w14:paraId="6A882E74" w14:textId="77777777" w:rsidR="00A9632E" w:rsidRPr="002B4F4E" w:rsidRDefault="00A9632E">
      <w:pPr>
        <w:numPr>
          <w:ilvl w:val="0"/>
          <w:numId w:val="6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056B10C7" w14:textId="77777777" w:rsidR="00A9632E" w:rsidRPr="002B4F4E" w:rsidRDefault="00A9632E">
      <w:pPr>
        <w:numPr>
          <w:ilvl w:val="0"/>
          <w:numId w:val="6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Zamawiający, niezwłocznie po otwarciu ofert, udostępni na stronie internetowej prowadzonego postępowania informacje o:</w:t>
      </w:r>
    </w:p>
    <w:p w14:paraId="776F66B3" w14:textId="77777777" w:rsidR="00A9632E" w:rsidRPr="002B4F4E" w:rsidRDefault="00A9632E">
      <w:pPr>
        <w:numPr>
          <w:ilvl w:val="5"/>
          <w:numId w:val="6"/>
        </w:numPr>
        <w:tabs>
          <w:tab w:val="clear" w:pos="540"/>
        </w:tabs>
        <w:autoSpaceDE w:val="0"/>
        <w:ind w:left="426" w:hanging="284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07C3DB04" w14:textId="77777777" w:rsidR="00A9632E" w:rsidRPr="002B4F4E" w:rsidRDefault="00A9632E">
      <w:pPr>
        <w:numPr>
          <w:ilvl w:val="5"/>
          <w:numId w:val="6"/>
        </w:numPr>
        <w:tabs>
          <w:tab w:val="clear" w:pos="540"/>
        </w:tabs>
        <w:autoSpaceDE w:val="0"/>
        <w:ind w:left="426" w:hanging="284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cenach lub kosztach zawartych w ofertach.</w:t>
      </w:r>
    </w:p>
    <w:p w14:paraId="7FB5D0D6" w14:textId="77777777" w:rsidR="00A9632E" w:rsidRPr="002B4F4E" w:rsidRDefault="00A9632E">
      <w:pPr>
        <w:numPr>
          <w:ilvl w:val="0"/>
          <w:numId w:val="6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7D199E45" w14:textId="77777777" w:rsidR="00A9632E" w:rsidRPr="002B4F4E" w:rsidRDefault="00A9632E">
      <w:pPr>
        <w:numPr>
          <w:ilvl w:val="0"/>
          <w:numId w:val="6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Zamawiający poinformuje o zmianie terminu otwarcia ofert na stronie internetowej prowadzonego postępowania</w:t>
      </w:r>
    </w:p>
    <w:p w14:paraId="5AD9B912" w14:textId="77777777" w:rsidR="00A9632E" w:rsidRPr="002B4F4E" w:rsidRDefault="00A9632E" w:rsidP="00A9632E">
      <w:pPr>
        <w:shd w:val="clear" w:color="auto" w:fill="FFFFFF"/>
        <w:tabs>
          <w:tab w:val="left" w:pos="0"/>
        </w:tabs>
        <w:autoSpaceDE w:val="0"/>
        <w:ind w:left="284"/>
        <w:jc w:val="both"/>
        <w:rPr>
          <w:rFonts w:eastAsia="Batang"/>
          <w:sz w:val="22"/>
          <w:szCs w:val="22"/>
        </w:rPr>
      </w:pPr>
    </w:p>
    <w:p w14:paraId="6D9DD90E" w14:textId="77777777" w:rsidR="00A9632E" w:rsidRPr="002B4F4E" w:rsidRDefault="00A9632E" w:rsidP="00A9632E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2B4F4E">
        <w:rPr>
          <w:b/>
          <w:sz w:val="22"/>
          <w:szCs w:val="22"/>
        </w:rPr>
        <w:t>XV. WYMAGANIA DOTYCZĄCE WADIUM</w:t>
      </w:r>
    </w:p>
    <w:p w14:paraId="5B9CCF0B" w14:textId="77777777" w:rsidR="00A9632E" w:rsidRPr="002B4F4E" w:rsidRDefault="00A9632E" w:rsidP="00A9632E">
      <w:pP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Zamawiający nie wymaga wniesienia wadium</w:t>
      </w:r>
    </w:p>
    <w:p w14:paraId="29BFB4A3" w14:textId="77777777" w:rsidR="00A9632E" w:rsidRPr="002B4F4E" w:rsidRDefault="00A9632E" w:rsidP="00A9632E">
      <w:pPr>
        <w:pStyle w:val="WW-Tekstpodstawowywcity2"/>
        <w:widowControl/>
        <w:tabs>
          <w:tab w:val="clear" w:pos="375"/>
        </w:tabs>
        <w:suppressAutoHyphens w:val="0"/>
        <w:rPr>
          <w:szCs w:val="22"/>
          <w:lang w:eastAsia="pl-PL"/>
        </w:rPr>
      </w:pPr>
    </w:p>
    <w:p w14:paraId="3A818A50" w14:textId="77777777" w:rsidR="00A9632E" w:rsidRPr="002B4F4E" w:rsidRDefault="00A9632E" w:rsidP="00A9632E">
      <w:pPr>
        <w:pStyle w:val="Tekstpodstawowywcity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ind w:left="0"/>
        <w:jc w:val="both"/>
        <w:rPr>
          <w:sz w:val="22"/>
        </w:rPr>
      </w:pPr>
      <w:r w:rsidRPr="002B4F4E">
        <w:rPr>
          <w:b/>
          <w:sz w:val="22"/>
          <w:szCs w:val="22"/>
          <w:lang w:eastAsia="pl-PL"/>
        </w:rPr>
        <w:lastRenderedPageBreak/>
        <w:t xml:space="preserve">XVI.   OPIS SPOSOBU OBLICZENIA CENY </w:t>
      </w:r>
    </w:p>
    <w:p w14:paraId="16A3E247" w14:textId="77777777" w:rsidR="00A9632E" w:rsidRPr="002B4F4E" w:rsidRDefault="00A9632E">
      <w:pPr>
        <w:pStyle w:val="Tekstpodstawowy"/>
        <w:widowControl w:val="0"/>
        <w:numPr>
          <w:ilvl w:val="0"/>
          <w:numId w:val="33"/>
        </w:numPr>
        <w:tabs>
          <w:tab w:val="clear" w:pos="3118"/>
          <w:tab w:val="left" w:pos="284"/>
        </w:tabs>
        <w:autoSpaceDE w:val="0"/>
        <w:ind w:left="284"/>
        <w:rPr>
          <w:sz w:val="22"/>
          <w:szCs w:val="22"/>
        </w:rPr>
      </w:pPr>
      <w:r w:rsidRPr="002B4F4E">
        <w:rPr>
          <w:sz w:val="22"/>
          <w:szCs w:val="22"/>
        </w:rPr>
        <w:t>Wykonawca określa cenę przedmiotu zamówienia poprzez wskazanie w ofercie cen netto, stawki podatku VAT oraz ceny brutto oferty,</w:t>
      </w:r>
    </w:p>
    <w:p w14:paraId="282C6EA6" w14:textId="77777777" w:rsidR="00A9632E" w:rsidRPr="002B4F4E" w:rsidRDefault="00A9632E">
      <w:pPr>
        <w:pStyle w:val="Tekstpodstawowy"/>
        <w:widowControl w:val="0"/>
        <w:numPr>
          <w:ilvl w:val="0"/>
          <w:numId w:val="33"/>
        </w:numPr>
        <w:tabs>
          <w:tab w:val="clear" w:pos="3118"/>
          <w:tab w:val="left" w:pos="284"/>
          <w:tab w:val="left" w:pos="360"/>
        </w:tabs>
        <w:autoSpaceDE w:val="0"/>
        <w:ind w:left="284"/>
        <w:rPr>
          <w:sz w:val="22"/>
          <w:szCs w:val="22"/>
        </w:rPr>
      </w:pPr>
      <w:r w:rsidRPr="002B4F4E">
        <w:rPr>
          <w:sz w:val="22"/>
          <w:szCs w:val="22"/>
        </w:rPr>
        <w:t xml:space="preserve">Wykonawca powinien w ofercie podać: </w:t>
      </w:r>
      <w:r w:rsidRPr="002B4F4E">
        <w:rPr>
          <w:b/>
          <w:sz w:val="22"/>
          <w:szCs w:val="22"/>
        </w:rPr>
        <w:t>cenę jednostkową netto x ilość = wartość netto + stawka podatku VAT = wartość brutto</w:t>
      </w:r>
    </w:p>
    <w:p w14:paraId="4B9D9A44" w14:textId="77777777" w:rsidR="00A9632E" w:rsidRPr="002B4F4E" w:rsidRDefault="00A9632E">
      <w:pPr>
        <w:pStyle w:val="Tekstpodstawowy"/>
        <w:widowControl w:val="0"/>
        <w:numPr>
          <w:ilvl w:val="0"/>
          <w:numId w:val="33"/>
        </w:numPr>
        <w:tabs>
          <w:tab w:val="clear" w:pos="3118"/>
          <w:tab w:val="left" w:pos="284"/>
        </w:tabs>
        <w:autoSpaceDE w:val="0"/>
        <w:ind w:left="284"/>
        <w:rPr>
          <w:sz w:val="22"/>
          <w:szCs w:val="22"/>
          <w:u w:val="single"/>
        </w:rPr>
      </w:pPr>
      <w:r w:rsidRPr="002B4F4E">
        <w:rPr>
          <w:sz w:val="22"/>
          <w:szCs w:val="22"/>
          <w:u w:val="single"/>
        </w:rPr>
        <w:t>Wartość ogółem oferty stanowi suma wszystkich pozycji w danej części.</w:t>
      </w:r>
    </w:p>
    <w:p w14:paraId="7833F2E0" w14:textId="16F0A4F1" w:rsidR="00A9632E" w:rsidRPr="002B4F4E" w:rsidRDefault="00A9632E">
      <w:pPr>
        <w:pStyle w:val="Tekstpodstawowy"/>
        <w:widowControl w:val="0"/>
        <w:numPr>
          <w:ilvl w:val="0"/>
          <w:numId w:val="33"/>
        </w:numPr>
        <w:tabs>
          <w:tab w:val="clear" w:pos="3118"/>
          <w:tab w:val="left" w:pos="284"/>
        </w:tabs>
        <w:autoSpaceDE w:val="0"/>
        <w:ind w:left="284"/>
        <w:rPr>
          <w:sz w:val="22"/>
          <w:szCs w:val="22"/>
        </w:rPr>
      </w:pPr>
      <w:r w:rsidRPr="002B4F4E">
        <w:rPr>
          <w:sz w:val="22"/>
          <w:szCs w:val="22"/>
        </w:rPr>
        <w:t>W</w:t>
      </w:r>
      <w:r w:rsidRPr="002B4F4E">
        <w:rPr>
          <w:b/>
          <w:sz w:val="22"/>
          <w:szCs w:val="22"/>
        </w:rPr>
        <w:t xml:space="preserve"> </w:t>
      </w:r>
      <w:r w:rsidRPr="002B4F4E">
        <w:rPr>
          <w:sz w:val="22"/>
          <w:szCs w:val="22"/>
        </w:rPr>
        <w:t>cenie oferty, o której mowa wyżej należy uwzględnić wszystkie koszty związane z kompletnym wykonaniem zamówienia (</w:t>
      </w:r>
      <w:r w:rsidR="00C15E74" w:rsidRPr="00B06EB0">
        <w:rPr>
          <w:sz w:val="22"/>
        </w:rPr>
        <w:t>np.:</w:t>
      </w:r>
      <w:r w:rsidR="00C15E74" w:rsidRPr="00B06EB0">
        <w:rPr>
          <w:sz w:val="22"/>
          <w:szCs w:val="22"/>
        </w:rPr>
        <w:t xml:space="preserve"> koszty transportu i przesyłek, cło, koszty ubezpieczenia, VAT, itp.)</w:t>
      </w:r>
    </w:p>
    <w:p w14:paraId="7BF962D9" w14:textId="77777777" w:rsidR="00A9632E" w:rsidRPr="002B4F4E" w:rsidRDefault="00A9632E">
      <w:pPr>
        <w:pStyle w:val="Tekstpodstawowy"/>
        <w:widowControl w:val="0"/>
        <w:numPr>
          <w:ilvl w:val="0"/>
          <w:numId w:val="33"/>
        </w:numPr>
        <w:tabs>
          <w:tab w:val="clear" w:pos="3118"/>
          <w:tab w:val="left" w:pos="284"/>
        </w:tabs>
        <w:autoSpaceDE w:val="0"/>
        <w:ind w:left="284"/>
        <w:rPr>
          <w:sz w:val="22"/>
          <w:szCs w:val="22"/>
        </w:rPr>
      </w:pPr>
      <w:r w:rsidRPr="002B4F4E">
        <w:rPr>
          <w:sz w:val="22"/>
          <w:szCs w:val="22"/>
        </w:rPr>
        <w:t>Wykonawca może podać tylko jedną cenę oferty.</w:t>
      </w:r>
    </w:p>
    <w:p w14:paraId="29521931" w14:textId="77777777" w:rsidR="00A9632E" w:rsidRPr="002B4F4E" w:rsidRDefault="00A9632E">
      <w:pPr>
        <w:pStyle w:val="Tekstpodstawowy"/>
        <w:widowControl w:val="0"/>
        <w:numPr>
          <w:ilvl w:val="0"/>
          <w:numId w:val="33"/>
        </w:numPr>
        <w:tabs>
          <w:tab w:val="clear" w:pos="3118"/>
          <w:tab w:val="left" w:pos="284"/>
        </w:tabs>
        <w:autoSpaceDE w:val="0"/>
        <w:ind w:left="284"/>
        <w:rPr>
          <w:sz w:val="22"/>
          <w:szCs w:val="22"/>
        </w:rPr>
      </w:pPr>
      <w:r w:rsidRPr="002B4F4E">
        <w:rPr>
          <w:sz w:val="22"/>
          <w:szCs w:val="22"/>
        </w:rPr>
        <w:t>Wszystkie ceny w dokumentach ofertowych należy podać z dokładnością dwóch miejsc po przecinku.</w:t>
      </w:r>
    </w:p>
    <w:p w14:paraId="4D9D381A" w14:textId="77777777" w:rsidR="00A9632E" w:rsidRPr="002B4F4E" w:rsidRDefault="00A9632E">
      <w:pPr>
        <w:pStyle w:val="Tekstpodstawowy"/>
        <w:widowControl w:val="0"/>
        <w:numPr>
          <w:ilvl w:val="0"/>
          <w:numId w:val="33"/>
        </w:numPr>
        <w:tabs>
          <w:tab w:val="clear" w:pos="3118"/>
          <w:tab w:val="left" w:pos="284"/>
        </w:tabs>
        <w:autoSpaceDE w:val="0"/>
        <w:ind w:left="284"/>
        <w:rPr>
          <w:sz w:val="22"/>
          <w:szCs w:val="22"/>
        </w:rPr>
      </w:pPr>
      <w:r w:rsidRPr="002B4F4E">
        <w:rPr>
          <w:sz w:val="22"/>
          <w:szCs w:val="22"/>
        </w:rPr>
        <w:t>Jeżeli Wykonawca złoży ofertę, której wybór prowadziłby do powstania u Zamawiającego obowiązku podatkowego zgodnie z przepisami ustawy o podatku od towarów i usług, Zamawiający w celu oceny takiej oferty dolicza do przedstawionej w tej ofercie ceny kwotę podatku od towarów i usług, którą miałby obowiązek rozliczyć. Wykonawca, składając ofertę, ma obowiązek poinformować Zamawiającego, czy wybór oferty będzie prowadzić do powstania u Zamawiającego obowiązku podatkowego, wskazując nazwę (rodzaj) towaru, których dostawa będzie prowadzić do jego powstania, wskazując ich wartość bez kwoty podatku oraz wskazania stawki podatku od towarów i usług, która zgodnie z wiedzą Wykonawcy, będzie miała zastosowanie.</w:t>
      </w:r>
    </w:p>
    <w:p w14:paraId="237E2C57" w14:textId="77777777" w:rsidR="00A9632E" w:rsidRPr="002B4F4E" w:rsidRDefault="00A9632E" w:rsidP="00A9632E">
      <w:pPr>
        <w:pStyle w:val="Tekstpodstawowy"/>
        <w:widowControl w:val="0"/>
        <w:tabs>
          <w:tab w:val="clear" w:pos="3118"/>
          <w:tab w:val="left" w:pos="284"/>
        </w:tabs>
        <w:autoSpaceDE w:val="0"/>
        <w:rPr>
          <w:sz w:val="22"/>
          <w:szCs w:val="22"/>
        </w:rPr>
      </w:pPr>
    </w:p>
    <w:tbl>
      <w:tblPr>
        <w:tblW w:w="9529" w:type="dxa"/>
        <w:tblInd w:w="-1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9"/>
      </w:tblGrid>
      <w:tr w:rsidR="00A9632E" w:rsidRPr="002B4F4E" w14:paraId="22C6F578" w14:textId="77777777" w:rsidTr="00B4334F">
        <w:trPr>
          <w:trHeight w:val="650"/>
        </w:trPr>
        <w:tc>
          <w:tcPr>
            <w:tcW w:w="95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A77D8DA" w14:textId="77777777" w:rsidR="00A9632E" w:rsidRPr="002B4F4E" w:rsidRDefault="00A9632E" w:rsidP="00B4334F">
            <w:pPr>
              <w:pStyle w:val="Nagwek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FFFFFF"/>
              <w:tabs>
                <w:tab w:val="clear" w:pos="3118"/>
                <w:tab w:val="left" w:pos="0"/>
                <w:tab w:val="left" w:pos="83"/>
              </w:tabs>
              <w:ind w:left="83" w:firstLine="0"/>
              <w:jc w:val="both"/>
              <w:rPr>
                <w:sz w:val="22"/>
                <w:szCs w:val="22"/>
              </w:rPr>
            </w:pPr>
            <w:r w:rsidRPr="002B4F4E">
              <w:rPr>
                <w:sz w:val="22"/>
                <w:szCs w:val="22"/>
                <w:lang w:eastAsia="pl-PL"/>
              </w:rPr>
              <w:t>XVII. INFORMACJE DOTYCZĄCE WALUT OBCYCH, W JAKICH MOGĄ BYĆ  PROWADZONE ROZLICZENIA MIĘDZY ZAMAWIAJĄCYM A WYKO</w:t>
            </w:r>
            <w:r w:rsidRPr="002B4F4E">
              <w:rPr>
                <w:sz w:val="22"/>
                <w:szCs w:val="22"/>
                <w:lang w:eastAsia="pl-PL"/>
              </w:rPr>
              <w:softHyphen/>
              <w:t>NAWCĄ</w:t>
            </w:r>
          </w:p>
        </w:tc>
      </w:tr>
    </w:tbl>
    <w:p w14:paraId="45C3C101" w14:textId="77777777" w:rsidR="00A9632E" w:rsidRPr="002B4F4E" w:rsidRDefault="00A9632E" w:rsidP="00A9632E">
      <w:pPr>
        <w:pStyle w:val="pkt1"/>
        <w:shd w:val="clear" w:color="auto" w:fill="FFFFFF"/>
        <w:tabs>
          <w:tab w:val="clear" w:pos="708"/>
          <w:tab w:val="left" w:pos="0"/>
          <w:tab w:val="left" w:pos="142"/>
        </w:tabs>
        <w:spacing w:before="0" w:after="0"/>
        <w:ind w:left="0" w:firstLine="0"/>
        <w:rPr>
          <w:sz w:val="22"/>
          <w:szCs w:val="22"/>
        </w:rPr>
      </w:pPr>
      <w:r w:rsidRPr="002B4F4E">
        <w:rPr>
          <w:sz w:val="22"/>
          <w:szCs w:val="22"/>
        </w:rPr>
        <w:t>Zamawiający nie dopuszcza podania ceny ofertowej i jej elementów w walutach obcych. Wszystkie rozliczenia między Zamawiającym, a Wykonawcą prowadzone będą w polskich jednostkach pieniężnych.</w:t>
      </w:r>
    </w:p>
    <w:p w14:paraId="01D016FD" w14:textId="77777777" w:rsidR="00A9632E" w:rsidRPr="002B4F4E" w:rsidRDefault="00A9632E" w:rsidP="00A9632E">
      <w:pPr>
        <w:pStyle w:val="pkt1"/>
        <w:shd w:val="clear" w:color="auto" w:fill="FFFFFF"/>
        <w:tabs>
          <w:tab w:val="clear" w:pos="708"/>
          <w:tab w:val="left" w:pos="0"/>
          <w:tab w:val="left" w:pos="142"/>
        </w:tabs>
        <w:spacing w:before="0" w:after="0"/>
        <w:ind w:left="0" w:firstLine="0"/>
        <w:rPr>
          <w:sz w:val="22"/>
          <w:szCs w:val="22"/>
        </w:rPr>
      </w:pPr>
    </w:p>
    <w:tbl>
      <w:tblPr>
        <w:tblW w:w="9529" w:type="dxa"/>
        <w:tblInd w:w="-1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9"/>
      </w:tblGrid>
      <w:tr w:rsidR="00A9632E" w:rsidRPr="002B4F4E" w14:paraId="74C289C7" w14:textId="77777777" w:rsidTr="00B4334F">
        <w:trPr>
          <w:trHeight w:val="831"/>
        </w:trPr>
        <w:tc>
          <w:tcPr>
            <w:tcW w:w="95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0E904C" w14:textId="77777777" w:rsidR="00A9632E" w:rsidRPr="002B4F4E" w:rsidRDefault="00A9632E" w:rsidP="00B4334F">
            <w:pPr>
              <w:pStyle w:val="Nagwek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FFFFFF"/>
              <w:tabs>
                <w:tab w:val="clear" w:pos="3118"/>
                <w:tab w:val="left" w:pos="0"/>
                <w:tab w:val="left" w:pos="263"/>
              </w:tabs>
              <w:ind w:left="83" w:firstLine="0"/>
              <w:jc w:val="both"/>
              <w:rPr>
                <w:sz w:val="22"/>
                <w:szCs w:val="22"/>
              </w:rPr>
            </w:pPr>
            <w:r w:rsidRPr="002B4F4E">
              <w:rPr>
                <w:sz w:val="22"/>
                <w:szCs w:val="22"/>
                <w:lang w:eastAsia="pl-PL"/>
              </w:rPr>
              <w:t>XVIII. OPIS KRYTERIÓW, KTÓRYMI ZAMAWIAJĄCY BĘDZIE SIĘ KIEROWAŁ PRZY  WYBORZE OFERTY, WRAZ Z PODANIEM ZNACZENIA TYCH KRYTERIÓW I SPOSOBU OCENY OFERT</w:t>
            </w:r>
          </w:p>
        </w:tc>
      </w:tr>
    </w:tbl>
    <w:p w14:paraId="662C83CA" w14:textId="77777777" w:rsidR="00A9632E" w:rsidRPr="002B4F4E" w:rsidRDefault="00A9632E">
      <w:pPr>
        <w:pStyle w:val="Akapitzlist"/>
        <w:numPr>
          <w:ilvl w:val="3"/>
          <w:numId w:val="34"/>
        </w:numPr>
        <w:tabs>
          <w:tab w:val="left" w:pos="0"/>
          <w:tab w:val="left" w:pos="284"/>
          <w:tab w:val="left" w:pos="540"/>
          <w:tab w:val="left" w:pos="1080"/>
          <w:tab w:val="left" w:pos="3118"/>
        </w:tabs>
        <w:ind w:left="284"/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Zamawiający wybierze ofertę najkorzystniejszą na podstawie kryteriów wyboru ofert określonych </w:t>
      </w:r>
      <w:r w:rsidRPr="002B4F4E">
        <w:rPr>
          <w:sz w:val="22"/>
          <w:szCs w:val="22"/>
        </w:rPr>
        <w:br/>
        <w:t>w Specyfikacji Warunków Zamówienia.</w:t>
      </w:r>
    </w:p>
    <w:p w14:paraId="54C8B6D2" w14:textId="77777777" w:rsidR="00A9632E" w:rsidRPr="002B4F4E" w:rsidRDefault="00A9632E">
      <w:pPr>
        <w:pStyle w:val="Akapitzlist"/>
        <w:numPr>
          <w:ilvl w:val="3"/>
          <w:numId w:val="34"/>
        </w:numPr>
        <w:tabs>
          <w:tab w:val="left" w:pos="0"/>
          <w:tab w:val="left" w:pos="284"/>
          <w:tab w:val="left" w:pos="540"/>
          <w:tab w:val="left" w:pos="1080"/>
          <w:tab w:val="left" w:pos="3118"/>
        </w:tabs>
        <w:ind w:left="284"/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Przy wyborze ofert Zamawiający będzie się kierował następującymi kryteriami: </w:t>
      </w:r>
    </w:p>
    <w:p w14:paraId="331A7958" w14:textId="77777777" w:rsidR="00A9632E" w:rsidRPr="002B4F4E" w:rsidRDefault="00A9632E" w:rsidP="00A9632E">
      <w:pPr>
        <w:tabs>
          <w:tab w:val="left" w:pos="0"/>
          <w:tab w:val="left" w:pos="360"/>
          <w:tab w:val="left" w:pos="1080"/>
          <w:tab w:val="left" w:pos="3118"/>
        </w:tabs>
        <w:jc w:val="both"/>
        <w:rPr>
          <w:sz w:val="22"/>
          <w:szCs w:val="22"/>
        </w:rPr>
      </w:pPr>
    </w:p>
    <w:tbl>
      <w:tblPr>
        <w:tblW w:w="0" w:type="auto"/>
        <w:tblInd w:w="4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5138"/>
        <w:gridCol w:w="1742"/>
      </w:tblGrid>
      <w:tr w:rsidR="00A9632E" w:rsidRPr="002B4F4E" w14:paraId="57EE9B06" w14:textId="77777777" w:rsidTr="00B4334F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AE03C1" w14:textId="77777777" w:rsidR="00A9632E" w:rsidRPr="002B4F4E" w:rsidRDefault="00A9632E" w:rsidP="00B4334F">
            <w:pPr>
              <w:tabs>
                <w:tab w:val="left" w:pos="0"/>
                <w:tab w:val="left" w:pos="3118"/>
              </w:tabs>
              <w:jc w:val="both"/>
              <w:rPr>
                <w:b/>
                <w:sz w:val="22"/>
                <w:szCs w:val="22"/>
              </w:rPr>
            </w:pPr>
            <w:r w:rsidRPr="002B4F4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D2D456" w14:textId="77777777" w:rsidR="00A9632E" w:rsidRPr="002B4F4E" w:rsidRDefault="00A9632E" w:rsidP="00B4334F">
            <w:pPr>
              <w:tabs>
                <w:tab w:val="left" w:pos="0"/>
                <w:tab w:val="left" w:pos="3118"/>
              </w:tabs>
              <w:jc w:val="center"/>
              <w:rPr>
                <w:b/>
                <w:sz w:val="22"/>
                <w:szCs w:val="22"/>
              </w:rPr>
            </w:pPr>
            <w:r w:rsidRPr="002B4F4E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BD30" w14:textId="77777777" w:rsidR="00A9632E" w:rsidRPr="002B4F4E" w:rsidRDefault="00A9632E" w:rsidP="00B4334F">
            <w:pPr>
              <w:tabs>
                <w:tab w:val="left" w:pos="0"/>
                <w:tab w:val="left" w:pos="3118"/>
              </w:tabs>
              <w:jc w:val="center"/>
              <w:rPr>
                <w:sz w:val="22"/>
                <w:szCs w:val="22"/>
              </w:rPr>
            </w:pPr>
            <w:r w:rsidRPr="002B4F4E">
              <w:rPr>
                <w:b/>
                <w:sz w:val="22"/>
                <w:szCs w:val="22"/>
              </w:rPr>
              <w:t>RANGA</w:t>
            </w:r>
          </w:p>
        </w:tc>
      </w:tr>
      <w:tr w:rsidR="00A9632E" w:rsidRPr="002B4F4E" w14:paraId="0F628A50" w14:textId="77777777" w:rsidTr="00B4334F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BE250B" w14:textId="77777777" w:rsidR="00A9632E" w:rsidRPr="002B4F4E" w:rsidRDefault="00A9632E" w:rsidP="00B4334F">
            <w:pPr>
              <w:tabs>
                <w:tab w:val="left" w:pos="0"/>
                <w:tab w:val="left" w:pos="3118"/>
              </w:tabs>
              <w:jc w:val="center"/>
              <w:rPr>
                <w:sz w:val="22"/>
                <w:szCs w:val="22"/>
              </w:rPr>
            </w:pPr>
            <w:r w:rsidRPr="002B4F4E">
              <w:rPr>
                <w:sz w:val="22"/>
                <w:szCs w:val="22"/>
              </w:rPr>
              <w:t>1.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A01E77" w14:textId="77777777" w:rsidR="00A9632E" w:rsidRPr="002B4F4E" w:rsidRDefault="00A9632E" w:rsidP="00B4334F">
            <w:pPr>
              <w:tabs>
                <w:tab w:val="left" w:pos="0"/>
                <w:tab w:val="left" w:pos="3118"/>
              </w:tabs>
              <w:rPr>
                <w:sz w:val="22"/>
                <w:szCs w:val="22"/>
              </w:rPr>
            </w:pPr>
            <w:r w:rsidRPr="002B4F4E">
              <w:rPr>
                <w:sz w:val="22"/>
                <w:szCs w:val="22"/>
              </w:rPr>
              <w:t>Cena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A4A8" w14:textId="77777777" w:rsidR="00A9632E" w:rsidRPr="002B4F4E" w:rsidRDefault="00A9632E" w:rsidP="00B4334F">
            <w:pPr>
              <w:tabs>
                <w:tab w:val="left" w:pos="0"/>
                <w:tab w:val="left" w:pos="3118"/>
              </w:tabs>
              <w:jc w:val="center"/>
              <w:rPr>
                <w:sz w:val="22"/>
                <w:szCs w:val="22"/>
              </w:rPr>
            </w:pPr>
            <w:r w:rsidRPr="002B4F4E">
              <w:rPr>
                <w:sz w:val="22"/>
                <w:szCs w:val="22"/>
              </w:rPr>
              <w:t>60%</w:t>
            </w:r>
          </w:p>
        </w:tc>
      </w:tr>
      <w:tr w:rsidR="00A9632E" w:rsidRPr="002B4F4E" w14:paraId="56AA8B48" w14:textId="77777777" w:rsidTr="00B4334F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60EB44" w14:textId="77777777" w:rsidR="00A9632E" w:rsidRPr="002B4F4E" w:rsidRDefault="00A9632E" w:rsidP="00B4334F">
            <w:pPr>
              <w:tabs>
                <w:tab w:val="left" w:pos="0"/>
                <w:tab w:val="left" w:pos="3118"/>
              </w:tabs>
              <w:jc w:val="center"/>
              <w:rPr>
                <w:sz w:val="22"/>
                <w:szCs w:val="22"/>
              </w:rPr>
            </w:pPr>
            <w:r w:rsidRPr="002B4F4E">
              <w:rPr>
                <w:sz w:val="22"/>
                <w:szCs w:val="22"/>
              </w:rPr>
              <w:t>2.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B2E5F20" w14:textId="77777777" w:rsidR="00A9632E" w:rsidRPr="002B4F4E" w:rsidRDefault="00A9632E" w:rsidP="00B4334F">
            <w:pPr>
              <w:tabs>
                <w:tab w:val="left" w:pos="0"/>
                <w:tab w:val="left" w:pos="3118"/>
              </w:tabs>
              <w:rPr>
                <w:sz w:val="22"/>
                <w:szCs w:val="22"/>
              </w:rPr>
            </w:pPr>
            <w:r w:rsidRPr="002B4F4E">
              <w:rPr>
                <w:sz w:val="22"/>
                <w:szCs w:val="22"/>
              </w:rPr>
              <w:t xml:space="preserve">Termin dostawy 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3D24" w14:textId="66790E66" w:rsidR="00A9632E" w:rsidRPr="002B4F4E" w:rsidRDefault="00C15E74" w:rsidP="00B4334F">
            <w:pPr>
              <w:tabs>
                <w:tab w:val="left" w:pos="0"/>
                <w:tab w:val="left" w:pos="31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9632E" w:rsidRPr="002B4F4E">
              <w:rPr>
                <w:sz w:val="22"/>
                <w:szCs w:val="22"/>
              </w:rPr>
              <w:t>0%</w:t>
            </w:r>
          </w:p>
        </w:tc>
      </w:tr>
    </w:tbl>
    <w:p w14:paraId="0D54F0C7" w14:textId="77777777" w:rsidR="00A9632E" w:rsidRPr="002B4F4E" w:rsidRDefault="00A9632E" w:rsidP="00A9632E">
      <w:pPr>
        <w:tabs>
          <w:tab w:val="left" w:pos="0"/>
          <w:tab w:val="left" w:pos="567"/>
        </w:tabs>
        <w:jc w:val="both"/>
        <w:rPr>
          <w:b/>
          <w:sz w:val="22"/>
          <w:szCs w:val="22"/>
        </w:rPr>
      </w:pPr>
    </w:p>
    <w:p w14:paraId="0EA5AA02" w14:textId="77777777" w:rsidR="00A9632E" w:rsidRPr="002B4F4E" w:rsidRDefault="00A9632E">
      <w:pPr>
        <w:pStyle w:val="Akapitzlist"/>
        <w:numPr>
          <w:ilvl w:val="4"/>
          <w:numId w:val="6"/>
        </w:numPr>
        <w:tabs>
          <w:tab w:val="clear" w:pos="3600"/>
          <w:tab w:val="left" w:pos="360"/>
          <w:tab w:val="left" w:pos="1080"/>
          <w:tab w:val="left" w:pos="3118"/>
        </w:tabs>
        <w:suppressAutoHyphens w:val="0"/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kryterium „cena” </w:t>
      </w:r>
      <w:r w:rsidRPr="002B4F4E">
        <w:rPr>
          <w:kern w:val="0"/>
          <w:sz w:val="22"/>
          <w:szCs w:val="22"/>
          <w:lang w:eastAsia="pl-PL"/>
        </w:rPr>
        <w:t xml:space="preserve">rozpatrywane będzie na podstawie oferowanej ceny (z VAT) za wykonanie całości zamówienia, podanej przez Wykonawcę w ofercie </w:t>
      </w:r>
      <w:r w:rsidRPr="002B4F4E">
        <w:rPr>
          <w:sz w:val="22"/>
          <w:szCs w:val="22"/>
        </w:rPr>
        <w:t>stosownie do poniższego wzoru:</w:t>
      </w:r>
    </w:p>
    <w:p w14:paraId="0477CC8C" w14:textId="77777777" w:rsidR="00A9632E" w:rsidRPr="002B4F4E" w:rsidRDefault="00A9632E" w:rsidP="00A9632E">
      <w:pPr>
        <w:pStyle w:val="Akapitzlist"/>
        <w:tabs>
          <w:tab w:val="left" w:pos="360"/>
          <w:tab w:val="left" w:pos="1080"/>
          <w:tab w:val="left" w:pos="3118"/>
        </w:tabs>
        <w:suppressAutoHyphens w:val="0"/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</w:p>
    <w:p w14:paraId="02EEC4B8" w14:textId="77777777" w:rsidR="00A9632E" w:rsidRPr="002B4F4E" w:rsidRDefault="00A9632E" w:rsidP="00A9632E">
      <w:pPr>
        <w:tabs>
          <w:tab w:val="left" w:pos="0"/>
          <w:tab w:val="left" w:pos="1701"/>
        </w:tabs>
        <w:jc w:val="both"/>
        <w:rPr>
          <w:b/>
          <w:sz w:val="22"/>
          <w:szCs w:val="22"/>
        </w:rPr>
      </w:pPr>
      <w:r w:rsidRPr="002B4F4E">
        <w:rPr>
          <w:sz w:val="22"/>
          <w:szCs w:val="22"/>
        </w:rPr>
        <w:t xml:space="preserve">                                                        </w:t>
      </w:r>
      <w:r w:rsidRPr="002B4F4E">
        <w:rPr>
          <w:sz w:val="22"/>
          <w:szCs w:val="22"/>
        </w:rPr>
        <w:tab/>
        <w:t xml:space="preserve">   </w:t>
      </w:r>
      <w:r w:rsidRPr="002B4F4E">
        <w:rPr>
          <w:b/>
          <w:sz w:val="22"/>
          <w:szCs w:val="22"/>
        </w:rPr>
        <w:t>C min</w:t>
      </w:r>
    </w:p>
    <w:p w14:paraId="1CFD809E" w14:textId="77777777" w:rsidR="00A9632E" w:rsidRPr="002B4F4E" w:rsidRDefault="00A9632E" w:rsidP="00A9632E">
      <w:pPr>
        <w:tabs>
          <w:tab w:val="left" w:pos="0"/>
          <w:tab w:val="left" w:pos="1701"/>
        </w:tabs>
        <w:jc w:val="both"/>
        <w:rPr>
          <w:b/>
          <w:sz w:val="22"/>
          <w:szCs w:val="22"/>
        </w:rPr>
      </w:pPr>
      <w:r w:rsidRPr="002B4F4E">
        <w:rPr>
          <w:b/>
          <w:sz w:val="22"/>
          <w:szCs w:val="22"/>
        </w:rPr>
        <w:t xml:space="preserve">        Wartość punktowa ceny = R x  ----------------</w:t>
      </w:r>
    </w:p>
    <w:p w14:paraId="443BE29A" w14:textId="77777777" w:rsidR="00A9632E" w:rsidRPr="002B4F4E" w:rsidRDefault="00A9632E" w:rsidP="00A9632E">
      <w:pPr>
        <w:tabs>
          <w:tab w:val="left" w:pos="0"/>
          <w:tab w:val="left" w:pos="1701"/>
        </w:tabs>
        <w:jc w:val="both"/>
        <w:rPr>
          <w:sz w:val="22"/>
          <w:szCs w:val="22"/>
        </w:rPr>
      </w:pPr>
      <w:r w:rsidRPr="002B4F4E">
        <w:rPr>
          <w:b/>
          <w:sz w:val="22"/>
          <w:szCs w:val="22"/>
        </w:rPr>
        <w:t xml:space="preserve">                                                      </w:t>
      </w:r>
      <w:r w:rsidRPr="002B4F4E">
        <w:rPr>
          <w:b/>
          <w:sz w:val="22"/>
          <w:szCs w:val="22"/>
        </w:rPr>
        <w:tab/>
        <w:t xml:space="preserve">   C </w:t>
      </w:r>
      <w:proofErr w:type="spellStart"/>
      <w:r w:rsidRPr="002B4F4E">
        <w:rPr>
          <w:b/>
          <w:sz w:val="22"/>
          <w:szCs w:val="22"/>
        </w:rPr>
        <w:t>ofer</w:t>
      </w:r>
      <w:proofErr w:type="spellEnd"/>
      <w:r w:rsidRPr="002B4F4E">
        <w:rPr>
          <w:b/>
          <w:sz w:val="22"/>
          <w:szCs w:val="22"/>
        </w:rPr>
        <w:t>.</w:t>
      </w:r>
    </w:p>
    <w:p w14:paraId="4870F713" w14:textId="77777777" w:rsidR="00A9632E" w:rsidRPr="002B4F4E" w:rsidRDefault="00A9632E" w:rsidP="00A9632E">
      <w:pPr>
        <w:tabs>
          <w:tab w:val="left" w:pos="0"/>
          <w:tab w:val="left" w:pos="1276"/>
        </w:tabs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          R         – ranga </w:t>
      </w:r>
    </w:p>
    <w:p w14:paraId="30C37888" w14:textId="77777777" w:rsidR="00A9632E" w:rsidRPr="002B4F4E" w:rsidRDefault="00A9632E" w:rsidP="00A9632E">
      <w:pPr>
        <w:tabs>
          <w:tab w:val="left" w:pos="0"/>
          <w:tab w:val="left" w:pos="1276"/>
        </w:tabs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          C min. – cena minimalna</w:t>
      </w:r>
    </w:p>
    <w:p w14:paraId="55F3D112" w14:textId="77777777" w:rsidR="00A9632E" w:rsidRPr="002B4F4E" w:rsidRDefault="00A9632E" w:rsidP="00A9632E">
      <w:pPr>
        <w:tabs>
          <w:tab w:val="left" w:pos="0"/>
          <w:tab w:val="left" w:pos="1276"/>
          <w:tab w:val="left" w:pos="3118"/>
        </w:tabs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          C </w:t>
      </w:r>
      <w:proofErr w:type="spellStart"/>
      <w:r w:rsidRPr="002B4F4E">
        <w:rPr>
          <w:sz w:val="22"/>
          <w:szCs w:val="22"/>
        </w:rPr>
        <w:t>ofer</w:t>
      </w:r>
      <w:proofErr w:type="spellEnd"/>
      <w:r w:rsidRPr="002B4F4E">
        <w:rPr>
          <w:sz w:val="22"/>
          <w:szCs w:val="22"/>
        </w:rPr>
        <w:t>. – cena oferowana</w:t>
      </w:r>
    </w:p>
    <w:p w14:paraId="05A88D50" w14:textId="77777777" w:rsidR="00A9632E" w:rsidRPr="002B4F4E" w:rsidRDefault="00A9632E" w:rsidP="00A9632E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</w:p>
    <w:p w14:paraId="3EAEE16D" w14:textId="77777777" w:rsidR="00C15E74" w:rsidRDefault="00C15E74" w:rsidP="00C15E74">
      <w:pPr>
        <w:numPr>
          <w:ilvl w:val="4"/>
          <w:numId w:val="6"/>
        </w:numPr>
        <w:tabs>
          <w:tab w:val="clear" w:pos="3600"/>
          <w:tab w:val="left" w:pos="0"/>
          <w:tab w:val="num" w:pos="284"/>
          <w:tab w:val="left" w:pos="360"/>
        </w:tabs>
        <w:ind w:left="284" w:hanging="284"/>
        <w:jc w:val="both"/>
        <w:rPr>
          <w:sz w:val="22"/>
          <w:szCs w:val="22"/>
        </w:rPr>
      </w:pPr>
      <w:bookmarkStart w:id="3" w:name="_Hlt31180674"/>
      <w:bookmarkEnd w:id="3"/>
      <w:r w:rsidRPr="00BE36F7">
        <w:rPr>
          <w:sz w:val="22"/>
          <w:szCs w:val="22"/>
        </w:rPr>
        <w:t xml:space="preserve">kryterium „termin dostawy” rozpatrywane będzie na podstawie terminu podanego przez Wykonawcę w formularzu Oferty. </w:t>
      </w:r>
    </w:p>
    <w:p w14:paraId="560AF2E1" w14:textId="77777777" w:rsidR="00C15E74" w:rsidRPr="00BE36F7" w:rsidRDefault="00C15E74" w:rsidP="00C15E74">
      <w:pPr>
        <w:tabs>
          <w:tab w:val="left" w:pos="0"/>
          <w:tab w:val="left" w:pos="360"/>
          <w:tab w:val="num" w:pos="1440"/>
        </w:tabs>
        <w:ind w:left="284"/>
        <w:jc w:val="both"/>
        <w:rPr>
          <w:sz w:val="22"/>
          <w:szCs w:val="22"/>
        </w:rPr>
      </w:pPr>
    </w:p>
    <w:p w14:paraId="7D148B3C" w14:textId="77777777" w:rsidR="00C15E74" w:rsidRPr="00D26841" w:rsidRDefault="00C15E74" w:rsidP="00C15E74">
      <w:pPr>
        <w:tabs>
          <w:tab w:val="left" w:pos="284"/>
        </w:tabs>
        <w:ind w:left="284"/>
        <w:jc w:val="both"/>
        <w:rPr>
          <w:sz w:val="22"/>
          <w:szCs w:val="22"/>
        </w:rPr>
      </w:pPr>
      <w:r w:rsidRPr="00D26841">
        <w:rPr>
          <w:sz w:val="22"/>
          <w:szCs w:val="22"/>
        </w:rPr>
        <w:t>Maksymalny wymagany przez Zamawiającego termin dostawy wynosi 6 dni (roboczych)</w:t>
      </w:r>
    </w:p>
    <w:p w14:paraId="182E7369" w14:textId="77777777" w:rsidR="00C15E74" w:rsidRPr="00BE36F7" w:rsidRDefault="00C15E74" w:rsidP="00C15E74">
      <w:pPr>
        <w:tabs>
          <w:tab w:val="left" w:pos="0"/>
          <w:tab w:val="left" w:pos="284"/>
        </w:tabs>
        <w:ind w:left="284"/>
        <w:jc w:val="both"/>
        <w:rPr>
          <w:b/>
          <w:sz w:val="22"/>
          <w:szCs w:val="22"/>
        </w:rPr>
      </w:pPr>
      <w:r w:rsidRPr="00BE36F7">
        <w:rPr>
          <w:sz w:val="22"/>
          <w:szCs w:val="22"/>
        </w:rPr>
        <w:t xml:space="preserve">Za termin dostawy wynoszący </w:t>
      </w:r>
      <w:r w:rsidRPr="00BE36F7">
        <w:rPr>
          <w:b/>
          <w:sz w:val="22"/>
          <w:szCs w:val="22"/>
        </w:rPr>
        <w:t>2 dni</w:t>
      </w:r>
      <w:r w:rsidRPr="00BE36F7">
        <w:rPr>
          <w:sz w:val="22"/>
          <w:szCs w:val="22"/>
        </w:rPr>
        <w:t xml:space="preserve"> Wykonawca otrzyma – </w:t>
      </w:r>
      <w:r w:rsidRPr="007A791D">
        <w:rPr>
          <w:b/>
          <w:sz w:val="22"/>
          <w:szCs w:val="22"/>
        </w:rPr>
        <w:t>40</w:t>
      </w:r>
      <w:r w:rsidRPr="00BE36F7">
        <w:rPr>
          <w:b/>
          <w:sz w:val="22"/>
          <w:szCs w:val="22"/>
        </w:rPr>
        <w:t xml:space="preserve"> pkt.</w:t>
      </w:r>
    </w:p>
    <w:p w14:paraId="490E4B4D" w14:textId="77777777" w:rsidR="00C15E74" w:rsidRPr="00BE36F7" w:rsidRDefault="00C15E74" w:rsidP="00C15E74">
      <w:pPr>
        <w:tabs>
          <w:tab w:val="left" w:pos="0"/>
          <w:tab w:val="left" w:pos="284"/>
        </w:tabs>
        <w:ind w:left="284"/>
        <w:jc w:val="both"/>
        <w:rPr>
          <w:b/>
          <w:sz w:val="22"/>
          <w:szCs w:val="22"/>
        </w:rPr>
      </w:pPr>
      <w:r w:rsidRPr="00BE36F7">
        <w:rPr>
          <w:sz w:val="22"/>
          <w:szCs w:val="22"/>
        </w:rPr>
        <w:t xml:space="preserve">Za termin dostawy wynoszący </w:t>
      </w:r>
      <w:r w:rsidRPr="00BE36F7">
        <w:rPr>
          <w:b/>
          <w:sz w:val="22"/>
          <w:szCs w:val="22"/>
        </w:rPr>
        <w:t>3 dni</w:t>
      </w:r>
      <w:r w:rsidRPr="00BE36F7">
        <w:rPr>
          <w:sz w:val="22"/>
          <w:szCs w:val="22"/>
        </w:rPr>
        <w:t xml:space="preserve"> Wykonawca otrzyma – </w:t>
      </w:r>
      <w:r w:rsidRPr="007A791D">
        <w:rPr>
          <w:b/>
          <w:sz w:val="22"/>
          <w:szCs w:val="22"/>
        </w:rPr>
        <w:t>30</w:t>
      </w:r>
      <w:r w:rsidRPr="00BE36F7">
        <w:rPr>
          <w:b/>
          <w:sz w:val="22"/>
          <w:szCs w:val="22"/>
        </w:rPr>
        <w:t xml:space="preserve"> pkt.</w:t>
      </w:r>
    </w:p>
    <w:p w14:paraId="446B9FBD" w14:textId="77777777" w:rsidR="00C15E74" w:rsidRPr="00BE36F7" w:rsidRDefault="00C15E74" w:rsidP="00C15E74">
      <w:pPr>
        <w:tabs>
          <w:tab w:val="left" w:pos="0"/>
          <w:tab w:val="left" w:pos="284"/>
        </w:tabs>
        <w:ind w:left="284"/>
        <w:jc w:val="both"/>
        <w:rPr>
          <w:b/>
          <w:sz w:val="22"/>
          <w:szCs w:val="22"/>
        </w:rPr>
      </w:pPr>
      <w:r w:rsidRPr="00BE36F7">
        <w:rPr>
          <w:sz w:val="22"/>
          <w:szCs w:val="22"/>
        </w:rPr>
        <w:t xml:space="preserve">Za termin dostawy wynoszący </w:t>
      </w:r>
      <w:r w:rsidRPr="00BE36F7">
        <w:rPr>
          <w:b/>
          <w:sz w:val="22"/>
          <w:szCs w:val="22"/>
        </w:rPr>
        <w:t>4 dni</w:t>
      </w:r>
      <w:r w:rsidRPr="00BE36F7">
        <w:rPr>
          <w:sz w:val="22"/>
          <w:szCs w:val="22"/>
        </w:rPr>
        <w:t xml:space="preserve"> Wykonawca otrzyma – </w:t>
      </w:r>
      <w:r w:rsidRPr="007A791D">
        <w:rPr>
          <w:b/>
          <w:sz w:val="22"/>
          <w:szCs w:val="22"/>
        </w:rPr>
        <w:t>20</w:t>
      </w:r>
      <w:r w:rsidRPr="00BE36F7">
        <w:rPr>
          <w:b/>
          <w:sz w:val="22"/>
          <w:szCs w:val="22"/>
        </w:rPr>
        <w:t xml:space="preserve"> pkt.</w:t>
      </w:r>
    </w:p>
    <w:p w14:paraId="6FDBFC89" w14:textId="77777777" w:rsidR="00C15E74" w:rsidRPr="00BE36F7" w:rsidRDefault="00C15E74" w:rsidP="00C15E74">
      <w:pPr>
        <w:tabs>
          <w:tab w:val="left" w:pos="0"/>
          <w:tab w:val="left" w:pos="284"/>
        </w:tabs>
        <w:ind w:left="284"/>
        <w:jc w:val="both"/>
        <w:rPr>
          <w:b/>
          <w:sz w:val="22"/>
          <w:szCs w:val="22"/>
        </w:rPr>
      </w:pPr>
      <w:r w:rsidRPr="00BE36F7">
        <w:rPr>
          <w:sz w:val="22"/>
          <w:szCs w:val="22"/>
        </w:rPr>
        <w:t xml:space="preserve">Za termin dostawy wynoszący </w:t>
      </w:r>
      <w:r w:rsidRPr="00BE36F7">
        <w:rPr>
          <w:b/>
          <w:sz w:val="22"/>
          <w:szCs w:val="22"/>
        </w:rPr>
        <w:t>5 dni</w:t>
      </w:r>
      <w:r w:rsidRPr="00BE36F7">
        <w:rPr>
          <w:sz w:val="22"/>
          <w:szCs w:val="22"/>
        </w:rPr>
        <w:t xml:space="preserve"> Wykonawca otrzyma – </w:t>
      </w:r>
      <w:r w:rsidRPr="007A791D">
        <w:rPr>
          <w:b/>
          <w:sz w:val="22"/>
          <w:szCs w:val="22"/>
        </w:rPr>
        <w:t>10</w:t>
      </w:r>
      <w:r w:rsidRPr="00BE36F7">
        <w:rPr>
          <w:b/>
          <w:sz w:val="22"/>
          <w:szCs w:val="22"/>
        </w:rPr>
        <w:t xml:space="preserve"> pkt.</w:t>
      </w:r>
    </w:p>
    <w:p w14:paraId="6573FCAB" w14:textId="77777777" w:rsidR="00C15E74" w:rsidRPr="00BE36F7" w:rsidRDefault="00C15E74" w:rsidP="00C15E74">
      <w:pPr>
        <w:tabs>
          <w:tab w:val="left" w:pos="0"/>
          <w:tab w:val="left" w:pos="284"/>
        </w:tabs>
        <w:ind w:left="284"/>
        <w:jc w:val="both"/>
        <w:rPr>
          <w:b/>
          <w:sz w:val="22"/>
          <w:szCs w:val="22"/>
        </w:rPr>
      </w:pPr>
      <w:r w:rsidRPr="00BE36F7">
        <w:rPr>
          <w:sz w:val="22"/>
          <w:szCs w:val="22"/>
        </w:rPr>
        <w:t>Za termin dostawy wynoszący</w:t>
      </w:r>
      <w:r>
        <w:rPr>
          <w:sz w:val="22"/>
          <w:szCs w:val="22"/>
        </w:rPr>
        <w:t xml:space="preserve"> </w:t>
      </w:r>
      <w:r w:rsidRPr="00D26841">
        <w:rPr>
          <w:b/>
          <w:sz w:val="22"/>
          <w:szCs w:val="22"/>
        </w:rPr>
        <w:t>6</w:t>
      </w:r>
      <w:r w:rsidRPr="00BE36F7">
        <w:rPr>
          <w:b/>
          <w:sz w:val="22"/>
          <w:szCs w:val="22"/>
        </w:rPr>
        <w:t xml:space="preserve"> dni</w:t>
      </w:r>
      <w:r w:rsidRPr="00BE36F7">
        <w:rPr>
          <w:sz w:val="22"/>
          <w:szCs w:val="22"/>
        </w:rPr>
        <w:t xml:space="preserve"> Wykonawca otrzyma – </w:t>
      </w:r>
      <w:r w:rsidRPr="007A791D">
        <w:rPr>
          <w:b/>
          <w:sz w:val="22"/>
          <w:szCs w:val="22"/>
        </w:rPr>
        <w:t>0</w:t>
      </w:r>
      <w:r w:rsidRPr="00BE36F7">
        <w:rPr>
          <w:b/>
          <w:sz w:val="22"/>
          <w:szCs w:val="22"/>
        </w:rPr>
        <w:t xml:space="preserve"> pkt.</w:t>
      </w:r>
    </w:p>
    <w:p w14:paraId="2DB1115A" w14:textId="77777777" w:rsidR="00C15E74" w:rsidRDefault="00C15E74" w:rsidP="00C15E74">
      <w:pPr>
        <w:tabs>
          <w:tab w:val="left" w:pos="284"/>
        </w:tabs>
        <w:ind w:left="284"/>
        <w:jc w:val="both"/>
        <w:rPr>
          <w:i/>
          <w:sz w:val="22"/>
          <w:szCs w:val="22"/>
        </w:rPr>
      </w:pPr>
    </w:p>
    <w:p w14:paraId="7CF36C61" w14:textId="77777777" w:rsidR="00C15E74" w:rsidRPr="00BE36F7" w:rsidRDefault="00C15E74" w:rsidP="00C15E74">
      <w:pPr>
        <w:tabs>
          <w:tab w:val="left" w:pos="284"/>
        </w:tabs>
        <w:ind w:left="284"/>
        <w:jc w:val="both"/>
        <w:rPr>
          <w:i/>
          <w:sz w:val="22"/>
          <w:szCs w:val="22"/>
        </w:rPr>
      </w:pPr>
      <w:r w:rsidRPr="00BE36F7">
        <w:rPr>
          <w:i/>
          <w:sz w:val="22"/>
          <w:szCs w:val="22"/>
        </w:rPr>
        <w:t>W przypadku podania przez Wykonawcę dłuższego terminu dostawy niż wymagany lub niewpisanie żadnego terminu w ofercie, oferta Wykonawcy zostanie odrzucona na podstawie art. 226 ust.1 pkt. 5 ustawy Prawo zamówień publicznych, jako niezgodna z warunkami zamówienia..</w:t>
      </w:r>
    </w:p>
    <w:p w14:paraId="14C0A780" w14:textId="77777777" w:rsidR="00A9632E" w:rsidRPr="002B4F4E" w:rsidRDefault="00A9632E" w:rsidP="00A9632E">
      <w:pPr>
        <w:tabs>
          <w:tab w:val="left" w:pos="0"/>
          <w:tab w:val="left" w:pos="284"/>
          <w:tab w:val="left" w:pos="5937"/>
        </w:tabs>
        <w:rPr>
          <w:sz w:val="22"/>
          <w:szCs w:val="22"/>
        </w:rPr>
      </w:pPr>
    </w:p>
    <w:p w14:paraId="32F54C3C" w14:textId="77777777" w:rsidR="00A9632E" w:rsidRPr="002B4F4E" w:rsidRDefault="00A9632E" w:rsidP="00A9632E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</w:p>
    <w:p w14:paraId="077A71C4" w14:textId="77777777" w:rsidR="00A9632E" w:rsidRPr="002B4F4E" w:rsidRDefault="00A9632E" w:rsidP="00A9632E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2B4F4E">
        <w:rPr>
          <w:b/>
          <w:sz w:val="22"/>
          <w:szCs w:val="22"/>
          <w:u w:val="single"/>
        </w:rPr>
        <w:t>Ocena końcowa oferty.</w:t>
      </w:r>
    </w:p>
    <w:p w14:paraId="7F6B291E" w14:textId="77777777" w:rsidR="00A9632E" w:rsidRPr="002B4F4E" w:rsidRDefault="00A9632E" w:rsidP="00A9632E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2B4F4E">
        <w:rPr>
          <w:sz w:val="22"/>
          <w:szCs w:val="22"/>
        </w:rPr>
        <w:t>Ocena końcowa oferty stanowi sumę punktów uzyskanych za kryteria wymienione w pkt. 2.</w:t>
      </w:r>
    </w:p>
    <w:p w14:paraId="4D155796" w14:textId="77777777" w:rsidR="00A9632E" w:rsidRPr="002B4F4E" w:rsidRDefault="00A9632E" w:rsidP="00A9632E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Oferta, która przedstawia najkorzystniejszy bilans (maksymalna liczba przyznanych punktów w oparciu </w:t>
      </w:r>
      <w:r w:rsidRPr="002B4F4E">
        <w:rPr>
          <w:sz w:val="22"/>
          <w:szCs w:val="22"/>
        </w:rPr>
        <w:br/>
        <w:t>o ustalone kryteria) zostanie uznana za najkorzystniejszą, pozostałe oferty zostaną sklasyfikowane zgodnie z ilością uzyskanych punktów.</w:t>
      </w:r>
    </w:p>
    <w:p w14:paraId="46CE00B7" w14:textId="77777777" w:rsidR="00A9632E" w:rsidRPr="00795D65" w:rsidRDefault="00A9632E" w:rsidP="00A9632E">
      <w:pPr>
        <w:pStyle w:val="Tekstpodstawowy"/>
        <w:tabs>
          <w:tab w:val="clear" w:pos="3118"/>
          <w:tab w:val="left" w:pos="284"/>
        </w:tabs>
        <w:ind w:left="284" w:hanging="284"/>
        <w:rPr>
          <w:color w:val="EE0000"/>
          <w:sz w:val="22"/>
          <w:szCs w:val="22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A9632E" w:rsidRPr="002B4F4E" w14:paraId="20722E40" w14:textId="77777777" w:rsidTr="00B4334F">
        <w:trPr>
          <w:trHeight w:val="288"/>
        </w:trPr>
        <w:tc>
          <w:tcPr>
            <w:tcW w:w="9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67FE438C" w14:textId="77777777" w:rsidR="00A9632E" w:rsidRPr="002B4F4E" w:rsidRDefault="00A9632E" w:rsidP="00B4334F">
            <w:pPr>
              <w:shd w:val="clear" w:color="auto" w:fill="FFFFFF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2B4F4E">
              <w:rPr>
                <w:b/>
                <w:sz w:val="22"/>
                <w:szCs w:val="22"/>
              </w:rPr>
              <w:t xml:space="preserve">XIX. PROJEKTOWANE POSTANOWIENIA UMOWY W SPRAWIE ZAMÓWIENIA PUBLICZNEGO, KTÓRE ZOSTANĄ WPROWADZONE DO TREŚCI UMOWY  </w:t>
            </w:r>
          </w:p>
        </w:tc>
      </w:tr>
    </w:tbl>
    <w:p w14:paraId="5764FF4D" w14:textId="521CCA44" w:rsidR="00A9632E" w:rsidRPr="00C15E74" w:rsidRDefault="00A9632E" w:rsidP="00A9632E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b/>
          <w:color w:val="FF0000"/>
          <w:sz w:val="22"/>
          <w:szCs w:val="22"/>
        </w:rPr>
      </w:pPr>
      <w:r w:rsidRPr="002B4F4E">
        <w:rPr>
          <w:kern w:val="0"/>
          <w:sz w:val="22"/>
          <w:szCs w:val="22"/>
          <w:lang w:eastAsia="pl-PL"/>
        </w:rPr>
        <w:t xml:space="preserve">Zamawiający wymaga od Wykonawcy, aby zawarł z nim umowę w sprawie zamówienia publicznego na warunkach określonych w projekcie umowy stanowiącym </w:t>
      </w:r>
      <w:r w:rsidRPr="00B844A1">
        <w:rPr>
          <w:b/>
          <w:bCs/>
          <w:kern w:val="0"/>
          <w:sz w:val="22"/>
          <w:szCs w:val="22"/>
          <w:lang w:eastAsia="pl-PL"/>
        </w:rPr>
        <w:t xml:space="preserve">załącznik nr </w:t>
      </w:r>
      <w:r w:rsidR="00FF3900" w:rsidRPr="00B844A1">
        <w:rPr>
          <w:b/>
          <w:bCs/>
          <w:kern w:val="0"/>
          <w:sz w:val="22"/>
          <w:szCs w:val="22"/>
          <w:lang w:eastAsia="pl-PL"/>
        </w:rPr>
        <w:t>4</w:t>
      </w:r>
      <w:r w:rsidRPr="00B844A1">
        <w:rPr>
          <w:b/>
          <w:bCs/>
          <w:kern w:val="0"/>
          <w:sz w:val="22"/>
          <w:szCs w:val="22"/>
          <w:lang w:eastAsia="pl-PL"/>
        </w:rPr>
        <w:t xml:space="preserve"> </w:t>
      </w:r>
      <w:r w:rsidRPr="00B844A1">
        <w:rPr>
          <w:b/>
          <w:kern w:val="0"/>
          <w:sz w:val="22"/>
          <w:szCs w:val="22"/>
          <w:lang w:eastAsia="pl-PL"/>
        </w:rPr>
        <w:t>do SWZ</w:t>
      </w:r>
      <w:r w:rsidRPr="00B844A1">
        <w:rPr>
          <w:b/>
          <w:bCs/>
          <w:kern w:val="0"/>
          <w:sz w:val="22"/>
          <w:szCs w:val="22"/>
          <w:lang w:eastAsia="pl-PL"/>
        </w:rPr>
        <w:t>.</w:t>
      </w:r>
    </w:p>
    <w:p w14:paraId="58A313B3" w14:textId="77777777" w:rsidR="00A9632E" w:rsidRPr="00795D65" w:rsidRDefault="00A9632E" w:rsidP="00A9632E">
      <w:pPr>
        <w:pStyle w:val="Tekstpodstawowy"/>
        <w:tabs>
          <w:tab w:val="clear" w:pos="3118"/>
          <w:tab w:val="left" w:pos="284"/>
        </w:tabs>
        <w:ind w:left="284" w:hanging="284"/>
        <w:rPr>
          <w:color w:val="EE0000"/>
          <w:sz w:val="22"/>
          <w:szCs w:val="22"/>
        </w:rPr>
      </w:pPr>
    </w:p>
    <w:tbl>
      <w:tblPr>
        <w:tblW w:w="9637" w:type="dxa"/>
        <w:tblInd w:w="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A9632E" w:rsidRPr="002B4F4E" w14:paraId="065B9B62" w14:textId="77777777" w:rsidTr="00B4334F">
        <w:trPr>
          <w:trHeight w:val="773"/>
        </w:trPr>
        <w:tc>
          <w:tcPr>
            <w:tcW w:w="96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3794FF" w14:textId="77777777" w:rsidR="00A9632E" w:rsidRPr="002B4F4E" w:rsidRDefault="00A9632E" w:rsidP="00B4334F">
            <w:pPr>
              <w:pStyle w:val="Nagwek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FFFFFF"/>
              <w:tabs>
                <w:tab w:val="clear" w:pos="3118"/>
                <w:tab w:val="left" w:pos="0"/>
              </w:tabs>
              <w:spacing w:before="120"/>
              <w:ind w:left="0" w:firstLine="0"/>
              <w:jc w:val="both"/>
            </w:pPr>
            <w:r w:rsidRPr="002B4F4E">
              <w:rPr>
                <w:sz w:val="22"/>
                <w:szCs w:val="22"/>
                <w:lang w:eastAsia="pl-PL"/>
              </w:rPr>
              <w:t>XX.  INFORMACJA O FORMALNOŚCIACH, JAKIE POWINNY ZOSTAĆ DOPEŁNIONE PO WYBORZE OFERTY W CELU ZAWARCIA UMOWY W SPRAWIE ZAMÓWIENIA PUBLICZNEGO</w:t>
            </w:r>
          </w:p>
        </w:tc>
      </w:tr>
    </w:tbl>
    <w:p w14:paraId="0364C08B" w14:textId="77777777" w:rsidR="00A9632E" w:rsidRPr="002B4F4E" w:rsidRDefault="00A9632E">
      <w:pPr>
        <w:numPr>
          <w:ilvl w:val="3"/>
          <w:numId w:val="7"/>
        </w:numPr>
        <w:shd w:val="clear" w:color="auto" w:fill="FFFFFF"/>
        <w:tabs>
          <w:tab w:val="left" w:pos="284"/>
        </w:tabs>
        <w:ind w:left="284" w:hanging="284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Umowa w sprawie zamówienia publicznego zawarta zostanie z uwzględnieniem postanowień wynikających z treści niniejszej SWZ oraz danych zawartych w ofercie.</w:t>
      </w:r>
    </w:p>
    <w:p w14:paraId="4B3B58F9" w14:textId="4F84CD7A" w:rsidR="00A9632E" w:rsidRPr="002B4F4E" w:rsidRDefault="00A9632E">
      <w:pPr>
        <w:numPr>
          <w:ilvl w:val="3"/>
          <w:numId w:val="7"/>
        </w:numPr>
        <w:shd w:val="clear" w:color="auto" w:fill="FFFFFF"/>
        <w:tabs>
          <w:tab w:val="left" w:pos="284"/>
        </w:tabs>
        <w:ind w:left="284" w:hanging="284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Wzór umowy w załączeniu</w:t>
      </w:r>
      <w:r w:rsidRPr="002B4F4E">
        <w:rPr>
          <w:bCs/>
          <w:sz w:val="22"/>
          <w:szCs w:val="22"/>
        </w:rPr>
        <w:t xml:space="preserve"> – </w:t>
      </w:r>
      <w:r w:rsidRPr="00B844A1">
        <w:rPr>
          <w:b/>
          <w:sz w:val="22"/>
          <w:szCs w:val="22"/>
        </w:rPr>
        <w:t xml:space="preserve">załącznik nr </w:t>
      </w:r>
      <w:r w:rsidR="00FF3900" w:rsidRPr="00B844A1">
        <w:rPr>
          <w:b/>
          <w:sz w:val="22"/>
          <w:szCs w:val="22"/>
        </w:rPr>
        <w:t>4</w:t>
      </w:r>
      <w:r w:rsidRPr="00B844A1">
        <w:rPr>
          <w:b/>
          <w:sz w:val="22"/>
          <w:szCs w:val="22"/>
        </w:rPr>
        <w:t xml:space="preserve"> do SWZ</w:t>
      </w:r>
      <w:r w:rsidRPr="00B844A1">
        <w:rPr>
          <w:bCs/>
          <w:sz w:val="22"/>
          <w:szCs w:val="22"/>
        </w:rPr>
        <w:t>,</w:t>
      </w:r>
      <w:r w:rsidRPr="002B4F4E">
        <w:rPr>
          <w:bCs/>
          <w:sz w:val="22"/>
          <w:szCs w:val="22"/>
        </w:rPr>
        <w:t xml:space="preserve"> który stanowi integralną część SWZ. </w:t>
      </w:r>
      <w:r w:rsidRPr="002B4F4E">
        <w:rPr>
          <w:sz w:val="22"/>
          <w:szCs w:val="22"/>
        </w:rPr>
        <w:t xml:space="preserve">Umowa </w:t>
      </w:r>
      <w:r w:rsidRPr="002B4F4E">
        <w:rPr>
          <w:sz w:val="22"/>
          <w:szCs w:val="22"/>
        </w:rPr>
        <w:br/>
        <w:t>z Wykonawcą, który złożył najkorzystniejszą ofertę, zostanie podpisana w terminie nie krótszym niż określono to w przepisach art. 308 ust. 2 ustawy Prawo zamówień publicznych, z zastrzeżeniem art. 308 ust. 3 Pzp.</w:t>
      </w:r>
    </w:p>
    <w:p w14:paraId="3ED113CA" w14:textId="77777777" w:rsidR="00A9632E" w:rsidRPr="002B4F4E" w:rsidRDefault="00A9632E">
      <w:pPr>
        <w:numPr>
          <w:ilvl w:val="3"/>
          <w:numId w:val="7"/>
        </w:numPr>
        <w:shd w:val="clear" w:color="auto" w:fill="FFFFFF"/>
        <w:tabs>
          <w:tab w:val="clear" w:pos="2880"/>
          <w:tab w:val="num" w:pos="284"/>
        </w:tabs>
        <w:ind w:left="284" w:hanging="284"/>
        <w:jc w:val="both"/>
        <w:rPr>
          <w:bCs/>
          <w:sz w:val="22"/>
          <w:szCs w:val="22"/>
        </w:rPr>
      </w:pPr>
      <w:r w:rsidRPr="002B4F4E">
        <w:rPr>
          <w:sz w:val="22"/>
          <w:szCs w:val="22"/>
        </w:rPr>
        <w:t>Zamawiający prześle umowę Wykonawcy, którego oferta została wybrana albo zaprosi go do swojej siedziby w celu podpisania umowy.</w:t>
      </w:r>
    </w:p>
    <w:p w14:paraId="75F0FC54" w14:textId="77777777" w:rsidR="00A9632E" w:rsidRPr="002B4F4E" w:rsidRDefault="00A9632E">
      <w:pPr>
        <w:numPr>
          <w:ilvl w:val="3"/>
          <w:numId w:val="7"/>
        </w:numPr>
        <w:shd w:val="clear" w:color="auto" w:fill="FFFFFF"/>
        <w:tabs>
          <w:tab w:val="clear" w:pos="2880"/>
          <w:tab w:val="num" w:pos="284"/>
        </w:tabs>
        <w:ind w:left="284" w:hanging="284"/>
        <w:jc w:val="both"/>
        <w:rPr>
          <w:bCs/>
          <w:sz w:val="22"/>
          <w:szCs w:val="22"/>
        </w:rPr>
      </w:pPr>
      <w:r w:rsidRPr="002B4F4E">
        <w:rPr>
          <w:sz w:val="22"/>
          <w:szCs w:val="22"/>
        </w:rPr>
        <w:t>Jeżeli Wykonawca, którego oferta została wybrana jako najkorzystniejsza, uchyla się od zawarcia umowy w sprawie zamówienia publicznego, Zamawiający może dokonać ponownego badania i oceny ofert spośród ofert pozostałych w postępowaniu wykonawców oraz wybrać najkorzystniejszą ofertę albo unieważnić postępowanie.</w:t>
      </w:r>
    </w:p>
    <w:p w14:paraId="390D1B73" w14:textId="77777777" w:rsidR="00A9632E" w:rsidRPr="002B4F4E" w:rsidRDefault="00A9632E">
      <w:pPr>
        <w:numPr>
          <w:ilvl w:val="3"/>
          <w:numId w:val="7"/>
        </w:numPr>
        <w:shd w:val="clear" w:color="auto" w:fill="FFFFFF"/>
        <w:tabs>
          <w:tab w:val="clear" w:pos="2880"/>
          <w:tab w:val="num" w:pos="284"/>
        </w:tabs>
        <w:ind w:left="284" w:hanging="284"/>
        <w:jc w:val="both"/>
        <w:rPr>
          <w:bCs/>
          <w:sz w:val="22"/>
          <w:szCs w:val="22"/>
        </w:rPr>
      </w:pPr>
      <w:r w:rsidRPr="002B4F4E">
        <w:rPr>
          <w:sz w:val="22"/>
          <w:szCs w:val="22"/>
        </w:rPr>
        <w:t>W przypadku gdyby wyłoniona w prowadzonym postępowaniu oferta została złożona przez dwóch lub więcej Wykonawców wspólnie ubiegających się o udzielenie zamówienia publicznego (np. konsorcjum), Zamawiający przed podpisaniem umowy w sprawie zamówienia publicznego może zażądać umowy regulującej współpracę tych podmiotów,</w:t>
      </w:r>
      <w:r w:rsidRPr="002B4F4E">
        <w:rPr>
          <w:bCs/>
          <w:sz w:val="22"/>
          <w:szCs w:val="22"/>
        </w:rPr>
        <w:t xml:space="preserve"> która w sposób nie budzący wątpliwości określa:</w:t>
      </w:r>
    </w:p>
    <w:p w14:paraId="46E2EB36" w14:textId="77777777" w:rsidR="00A9632E" w:rsidRPr="002B4F4E" w:rsidRDefault="00A9632E">
      <w:pPr>
        <w:pStyle w:val="Tekstpodstawowywcity"/>
        <w:numPr>
          <w:ilvl w:val="5"/>
          <w:numId w:val="14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2B4F4E">
        <w:rPr>
          <w:bCs/>
          <w:sz w:val="22"/>
          <w:szCs w:val="22"/>
        </w:rPr>
        <w:t>przedsiębiorców odpowiedzialnych za złożoną ofertę i wykonanie zamówienia,</w:t>
      </w:r>
    </w:p>
    <w:p w14:paraId="0A6647B1" w14:textId="77777777" w:rsidR="00A9632E" w:rsidRPr="002B4F4E" w:rsidRDefault="00A9632E">
      <w:pPr>
        <w:pStyle w:val="Tekstpodstawowywcity"/>
        <w:numPr>
          <w:ilvl w:val="5"/>
          <w:numId w:val="14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oznaczenie celu gospodarczego dla którego umowa została zawarta, </w:t>
      </w:r>
    </w:p>
    <w:p w14:paraId="10D9194F" w14:textId="77777777" w:rsidR="00A9632E" w:rsidRPr="002B4F4E" w:rsidRDefault="00A9632E">
      <w:pPr>
        <w:pStyle w:val="Tekstpodstawowywcity"/>
        <w:numPr>
          <w:ilvl w:val="5"/>
          <w:numId w:val="14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oznaczenie czasu trwania umowy,</w:t>
      </w:r>
    </w:p>
    <w:p w14:paraId="73ACB487" w14:textId="77777777" w:rsidR="00A9632E" w:rsidRPr="002B4F4E" w:rsidRDefault="00A9632E">
      <w:pPr>
        <w:pStyle w:val="Tekstpodstawowywcity"/>
        <w:numPr>
          <w:ilvl w:val="5"/>
          <w:numId w:val="14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oznaczenie sposobu prowadzenia spraw konsorcjum oraz zasady reprezentacji. Zamawiający wszelką korespondencję oraz rozliczanie za wykonane dostawy prowadzić będzie z upoważnionym reprezentantem konsorcjum,</w:t>
      </w:r>
    </w:p>
    <w:p w14:paraId="43968E29" w14:textId="77777777" w:rsidR="00A9632E" w:rsidRPr="002B4F4E" w:rsidRDefault="00A9632E">
      <w:pPr>
        <w:pStyle w:val="Tekstpodstawowywcity"/>
        <w:numPr>
          <w:ilvl w:val="5"/>
          <w:numId w:val="14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określenie sposobu ustania umowy konsorcjum.</w:t>
      </w:r>
    </w:p>
    <w:p w14:paraId="01D8A320" w14:textId="77777777" w:rsidR="00A9632E" w:rsidRPr="002B4F4E" w:rsidRDefault="00A9632E" w:rsidP="00A9632E">
      <w:pPr>
        <w:pStyle w:val="Tekstpodstawowywcity"/>
        <w:shd w:val="clear" w:color="auto" w:fill="FFFFFF"/>
        <w:tabs>
          <w:tab w:val="left" w:pos="567"/>
          <w:tab w:val="left" w:pos="993"/>
        </w:tabs>
        <w:spacing w:after="0"/>
        <w:ind w:left="567"/>
        <w:jc w:val="both"/>
        <w:rPr>
          <w:sz w:val="22"/>
          <w:szCs w:val="22"/>
        </w:rPr>
      </w:pPr>
    </w:p>
    <w:p w14:paraId="6EF6A923" w14:textId="77777777" w:rsidR="00A9632E" w:rsidRPr="002B4F4E" w:rsidRDefault="00A9632E" w:rsidP="00A9632E">
      <w:pPr>
        <w:pStyle w:val="Nagwek2"/>
        <w:pBdr>
          <w:top w:val="double" w:sz="4" w:space="1" w:color="000000"/>
          <w:left w:val="double" w:sz="4" w:space="0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spacing w:before="57" w:after="57"/>
        <w:ind w:left="0" w:firstLine="0"/>
        <w:jc w:val="left"/>
        <w:rPr>
          <w:bCs/>
          <w:sz w:val="22"/>
          <w:szCs w:val="22"/>
        </w:rPr>
      </w:pPr>
      <w:r w:rsidRPr="002B4F4E">
        <w:rPr>
          <w:sz w:val="22"/>
          <w:szCs w:val="22"/>
        </w:rPr>
        <w:t xml:space="preserve">XXI. INFORMACJA NA TEMAT WSPÓLNEGO UBIEGANIA SIĘ WYKONAWCÓW </w:t>
      </w:r>
      <w:r w:rsidRPr="002B4F4E">
        <w:rPr>
          <w:sz w:val="22"/>
          <w:szCs w:val="22"/>
        </w:rPr>
        <w:br/>
        <w:t xml:space="preserve">O UDZIELENIE ZAMÓWIENIA </w:t>
      </w:r>
    </w:p>
    <w:p w14:paraId="07C38B7F" w14:textId="77777777" w:rsidR="00A9632E" w:rsidRPr="002B4F4E" w:rsidRDefault="00A9632E">
      <w:pPr>
        <w:pStyle w:val="Akapitzlist"/>
        <w:numPr>
          <w:ilvl w:val="1"/>
          <w:numId w:val="36"/>
        </w:numPr>
        <w:tabs>
          <w:tab w:val="clear" w:pos="510"/>
        </w:tabs>
        <w:suppressAutoHyphens w:val="0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Wykonawcy mogą wspólnie ubiegać się o udzielenie zamówienia. (Wykonawca może powierzyć wykonanie części zamówienia podwykonawcy)</w:t>
      </w:r>
    </w:p>
    <w:p w14:paraId="73CB4134" w14:textId="77777777" w:rsidR="00A9632E" w:rsidRPr="002B4F4E" w:rsidRDefault="00A9632E">
      <w:pPr>
        <w:pStyle w:val="Akapitzlist"/>
        <w:numPr>
          <w:ilvl w:val="1"/>
          <w:numId w:val="36"/>
        </w:numPr>
        <w:tabs>
          <w:tab w:val="clear" w:pos="510"/>
        </w:tabs>
        <w:suppressAutoHyphens w:val="0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Wykonawcy wspólnie ubiegający się o udzielenie zamówienia, ustanawiają pełnomocnika do reprezentowania ich w postępowaniu o udzielenie zamówienia albo reprezentowania w postępowaniu i zawarcia umowy w sprawie zamówienia publicznego – nie dotyczy spółki cywilnej, o ile upoważnienie/pełnomocnictwo do występowania w imieniu tej spółki wynika z dołączonej do oferty umowy spółki cywilnej.</w:t>
      </w:r>
    </w:p>
    <w:p w14:paraId="57915F53" w14:textId="77777777" w:rsidR="00A9632E" w:rsidRPr="002B4F4E" w:rsidRDefault="00A9632E">
      <w:pPr>
        <w:numPr>
          <w:ilvl w:val="1"/>
          <w:numId w:val="36"/>
        </w:numPr>
        <w:tabs>
          <w:tab w:val="clear" w:pos="510"/>
          <w:tab w:val="num" w:pos="284"/>
        </w:tabs>
        <w:suppressAutoHyphens w:val="0"/>
        <w:ind w:left="357" w:hanging="357"/>
        <w:jc w:val="both"/>
        <w:rPr>
          <w:b/>
          <w:sz w:val="22"/>
          <w:szCs w:val="22"/>
        </w:rPr>
      </w:pPr>
      <w:r w:rsidRPr="002B4F4E">
        <w:rPr>
          <w:sz w:val="22"/>
          <w:szCs w:val="22"/>
        </w:rPr>
        <w:lastRenderedPageBreak/>
        <w:t xml:space="preserve"> Wykonawcy wspólnie ubiegający się o udzielenie zamówienia zobowiązani są złożyć wraz z ofertą stosowne pełnomocnictwo, zgodnie z rozdz. </w:t>
      </w:r>
      <w:r w:rsidRPr="00F55196">
        <w:rPr>
          <w:sz w:val="22"/>
          <w:szCs w:val="22"/>
        </w:rPr>
        <w:t xml:space="preserve">XII pkt. 2.1. SWZ </w:t>
      </w:r>
      <w:r w:rsidRPr="002B4F4E">
        <w:rPr>
          <w:sz w:val="22"/>
          <w:szCs w:val="22"/>
        </w:rPr>
        <w:t>– nie dotyczy spółki cywilnej, o ile upoważnienie/pełnomocnictwo do występowania w imieniu tej spółki wynika z dołączonej do oferty umowy spółki cywilnej.</w:t>
      </w:r>
    </w:p>
    <w:p w14:paraId="7F02E1AB" w14:textId="77777777" w:rsidR="00A9632E" w:rsidRPr="002B4F4E" w:rsidRDefault="00A9632E" w:rsidP="00A9632E">
      <w:pPr>
        <w:tabs>
          <w:tab w:val="num" w:pos="510"/>
          <w:tab w:val="num" w:pos="567"/>
        </w:tabs>
        <w:ind w:left="357"/>
        <w:jc w:val="both"/>
        <w:rPr>
          <w:sz w:val="22"/>
          <w:szCs w:val="22"/>
        </w:rPr>
      </w:pPr>
      <w:r w:rsidRPr="002B4F4E">
        <w:rPr>
          <w:b/>
          <w:sz w:val="22"/>
          <w:szCs w:val="22"/>
        </w:rPr>
        <w:t xml:space="preserve">Uwaga: </w:t>
      </w:r>
      <w:r w:rsidRPr="002B4F4E">
        <w:rPr>
          <w:sz w:val="22"/>
          <w:szCs w:val="22"/>
        </w:rPr>
        <w:t>Pełnomocnictwo, o którym mowa powyżej może wynikać albo z dokumentu pod taką samą nazwą, albo z umowy Wykonawców wspólnie ubiegających się o udzielenie zamówienia.</w:t>
      </w:r>
    </w:p>
    <w:p w14:paraId="2C985A41" w14:textId="77777777" w:rsidR="00A9632E" w:rsidRPr="002B4F4E" w:rsidRDefault="00A9632E">
      <w:pPr>
        <w:numPr>
          <w:ilvl w:val="1"/>
          <w:numId w:val="36"/>
        </w:numPr>
        <w:tabs>
          <w:tab w:val="clear" w:pos="510"/>
        </w:tabs>
        <w:suppressAutoHyphens w:val="0"/>
        <w:ind w:left="357" w:hanging="357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Oferta musi być podpisana w taki sposób, by prawnie zobowiązywała wszystkich Wykonawców występujących wspólnie (przez każdego z Wykonawców lub upoważnionego pełnomocnika).</w:t>
      </w:r>
    </w:p>
    <w:p w14:paraId="6BCB3046" w14:textId="77777777" w:rsidR="00A9632E" w:rsidRPr="002B4F4E" w:rsidRDefault="00A9632E">
      <w:pPr>
        <w:numPr>
          <w:ilvl w:val="1"/>
          <w:numId w:val="36"/>
        </w:numPr>
        <w:tabs>
          <w:tab w:val="clear" w:pos="510"/>
        </w:tabs>
        <w:suppressAutoHyphens w:val="0"/>
        <w:ind w:left="357" w:hanging="357"/>
        <w:jc w:val="both"/>
        <w:rPr>
          <w:sz w:val="22"/>
          <w:szCs w:val="22"/>
        </w:rPr>
      </w:pPr>
      <w:r w:rsidRPr="002B4F4E">
        <w:rPr>
          <w:bCs/>
          <w:sz w:val="22"/>
          <w:szCs w:val="22"/>
        </w:rPr>
        <w:t xml:space="preserve">W przypadku wspólnego ubiegania się o udzielenie zamówienie przez Wykonawców oświadczenie, </w:t>
      </w:r>
      <w:r w:rsidRPr="002B4F4E">
        <w:rPr>
          <w:bCs/>
          <w:sz w:val="22"/>
          <w:szCs w:val="22"/>
        </w:rPr>
        <w:br/>
        <w:t>o którym mowa w art. 125 ustawy (</w:t>
      </w:r>
      <w:r w:rsidRPr="00F55196">
        <w:rPr>
          <w:sz w:val="22"/>
          <w:szCs w:val="22"/>
        </w:rPr>
        <w:t>rozdz. XII pkt. 2.2. SWZ</w:t>
      </w:r>
      <w:r w:rsidRPr="002B4F4E">
        <w:rPr>
          <w:bCs/>
          <w:sz w:val="22"/>
          <w:szCs w:val="22"/>
        </w:rPr>
        <w:t>) składa każdy z Wykonawców wspólnie ubiegających się o zamówienie. Oświadczenia te potwierdzają spełnianie warunków udziału w postępowaniu w zakresie, w którym Wykonawca wspólnie ubiegający się o udzielenie zamówienia wykazuje spełnianie warunków udziału w postępowaniu oraz brak podstaw wykluczenia - każdy z Wykonawców wspólnie ubiegających się o udzielenie zamówienia nie może podlegać wykluczeniu z postępowania w oparciu o wskazane w SWZ podstawy wykluczenia. Powyższe oznacza, iż:</w:t>
      </w:r>
    </w:p>
    <w:p w14:paraId="6D07E443" w14:textId="77777777" w:rsidR="00A9632E" w:rsidRPr="002B4F4E" w:rsidRDefault="00A9632E">
      <w:pPr>
        <w:pStyle w:val="Akapitzlist"/>
        <w:numPr>
          <w:ilvl w:val="1"/>
          <w:numId w:val="37"/>
        </w:numPr>
        <w:suppressAutoHyphens w:val="0"/>
        <w:ind w:left="782" w:hanging="425"/>
        <w:contextualSpacing w:val="0"/>
        <w:jc w:val="both"/>
        <w:rPr>
          <w:sz w:val="22"/>
          <w:szCs w:val="22"/>
        </w:rPr>
      </w:pPr>
      <w:r w:rsidRPr="002B4F4E">
        <w:rPr>
          <w:bCs/>
          <w:sz w:val="22"/>
          <w:szCs w:val="22"/>
        </w:rPr>
        <w:t>Oświadczenie w zakresie braku podstaw wykluczenia musi złożyć każdy z Wykonawców wspólnie ubiegających się o udzielenie zamówienia;</w:t>
      </w:r>
    </w:p>
    <w:p w14:paraId="62CCE1D6" w14:textId="77777777" w:rsidR="00A9632E" w:rsidRPr="002B4F4E" w:rsidRDefault="00A9632E">
      <w:pPr>
        <w:pStyle w:val="Akapitzlist"/>
        <w:numPr>
          <w:ilvl w:val="1"/>
          <w:numId w:val="37"/>
        </w:numPr>
        <w:suppressAutoHyphens w:val="0"/>
        <w:ind w:left="782" w:hanging="425"/>
        <w:contextualSpacing w:val="0"/>
        <w:jc w:val="both"/>
        <w:rPr>
          <w:sz w:val="22"/>
          <w:szCs w:val="22"/>
        </w:rPr>
      </w:pPr>
      <w:r w:rsidRPr="002B4F4E">
        <w:rPr>
          <w:bCs/>
          <w:sz w:val="22"/>
          <w:szCs w:val="22"/>
        </w:rPr>
        <w:t>Oświadczenie o spełnianiu warunków udziału składa podmiot, który w odniesieniu do danego warunku udziału w postępowaniu potwierdza jego spełnianie; dopuszcza się oświadczenie złożone łącznie, tj. podpisane przez wszystkie podmioty wspólnie składające ofertę lub przez pełnomocnika występującego w imieniu wszystkich podmiotów.</w:t>
      </w:r>
    </w:p>
    <w:p w14:paraId="6900C68D" w14:textId="77777777" w:rsidR="00A9632E" w:rsidRPr="002B4F4E" w:rsidRDefault="00A9632E">
      <w:pPr>
        <w:pStyle w:val="Akapitzlist"/>
        <w:numPr>
          <w:ilvl w:val="0"/>
          <w:numId w:val="37"/>
        </w:numPr>
        <w:suppressAutoHyphens w:val="0"/>
        <w:ind w:left="357" w:hanging="357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W przypadku, o którym mowa w art. 117 ust. 2 lub 3 ustawy., Wykonawcy wspólnie ubiegający się o udzielenie zamówienia zobowiązani są dołączyć do oferty oświadczenie, o którym mowa w art. 117 ust. 4 ustawy („(…) z którego wynika, które roboty budowlane, dostawy lub usługi wykonają poszczególni wykonawcy.”).</w:t>
      </w:r>
    </w:p>
    <w:p w14:paraId="5DCDFA12" w14:textId="77777777" w:rsidR="00A9632E" w:rsidRPr="002B4F4E" w:rsidRDefault="00A9632E">
      <w:pPr>
        <w:pStyle w:val="Akapitzlist"/>
        <w:numPr>
          <w:ilvl w:val="0"/>
          <w:numId w:val="37"/>
        </w:numPr>
        <w:suppressAutoHyphens w:val="0"/>
        <w:ind w:left="357" w:hanging="357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Wszelka korespondencja prowadzona będzie wyłącznie z podmiotem występującym jako pełnomocnik Wykonawców wspólnie ubiegających się o udzielenie zamówienia.</w:t>
      </w:r>
    </w:p>
    <w:p w14:paraId="41FF5F21" w14:textId="77777777" w:rsidR="00A9632E" w:rsidRPr="00795D65" w:rsidRDefault="00A9632E" w:rsidP="00A9632E">
      <w:pPr>
        <w:pStyle w:val="Akapitzlist"/>
        <w:suppressAutoHyphens w:val="0"/>
        <w:ind w:left="357"/>
        <w:contextualSpacing w:val="0"/>
        <w:jc w:val="both"/>
        <w:rPr>
          <w:color w:val="EE0000"/>
          <w:sz w:val="22"/>
          <w:szCs w:val="22"/>
        </w:rPr>
      </w:pPr>
    </w:p>
    <w:p w14:paraId="7CF13F9D" w14:textId="77777777" w:rsidR="00A9632E" w:rsidRPr="002B4F4E" w:rsidRDefault="00A9632E" w:rsidP="00A9632E">
      <w:pPr>
        <w:pStyle w:val="Nagwek2"/>
        <w:pBdr>
          <w:top w:val="double" w:sz="4" w:space="1" w:color="000000"/>
          <w:left w:val="double" w:sz="4" w:space="0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spacing w:before="57" w:after="57"/>
        <w:ind w:left="0" w:firstLine="0"/>
        <w:jc w:val="both"/>
        <w:rPr>
          <w:bCs/>
          <w:sz w:val="22"/>
          <w:szCs w:val="22"/>
        </w:rPr>
      </w:pPr>
      <w:r w:rsidRPr="002B4F4E">
        <w:rPr>
          <w:sz w:val="22"/>
          <w:szCs w:val="22"/>
        </w:rPr>
        <w:t>XXII. WYMAGANIA DOTYCZĄCE ZABEZPIECZENIA NALEŻYTEGO WYKONANIA UMOWY</w:t>
      </w:r>
    </w:p>
    <w:p w14:paraId="4E2266F1" w14:textId="77777777" w:rsidR="00A9632E" w:rsidRPr="002B4F4E" w:rsidRDefault="00A9632E" w:rsidP="00A9632E">
      <w:pPr>
        <w:pStyle w:val="Styl1"/>
        <w:widowControl/>
        <w:shd w:val="clear" w:color="auto" w:fill="FFFFFF"/>
        <w:tabs>
          <w:tab w:val="left" w:pos="0"/>
        </w:tabs>
        <w:spacing w:before="57" w:after="57"/>
        <w:rPr>
          <w:rFonts w:ascii="Times New Roman" w:hAnsi="Times New Roman" w:cs="Times New Roman"/>
          <w:bCs/>
          <w:sz w:val="22"/>
          <w:szCs w:val="22"/>
        </w:rPr>
      </w:pPr>
      <w:r w:rsidRPr="002B4F4E">
        <w:rPr>
          <w:rFonts w:ascii="Times New Roman" w:hAnsi="Times New Roman" w:cs="Times New Roman"/>
          <w:bCs/>
          <w:sz w:val="22"/>
          <w:szCs w:val="22"/>
        </w:rPr>
        <w:t>Zamawiający nie wymaga wniesienia zabezpieczenia należytego wykonania umowy.</w:t>
      </w:r>
    </w:p>
    <w:p w14:paraId="18D3FD9A" w14:textId="77777777" w:rsidR="00A9632E" w:rsidRPr="00795D65" w:rsidRDefault="00A9632E" w:rsidP="00A9632E">
      <w:pPr>
        <w:pStyle w:val="Styl1"/>
        <w:widowControl/>
        <w:shd w:val="clear" w:color="auto" w:fill="FFFFFF"/>
        <w:tabs>
          <w:tab w:val="left" w:pos="0"/>
        </w:tabs>
        <w:spacing w:before="0"/>
        <w:ind w:left="426"/>
        <w:rPr>
          <w:rFonts w:ascii="Times New Roman" w:hAnsi="Times New Roman" w:cs="Times New Roman"/>
          <w:bCs/>
          <w:color w:val="EE0000"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A9632E" w:rsidRPr="002B4F4E" w14:paraId="094897C4" w14:textId="77777777" w:rsidTr="00B4334F">
        <w:trPr>
          <w:trHeight w:val="450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B4AC74" w14:textId="77777777" w:rsidR="00A9632E" w:rsidRPr="002B4F4E" w:rsidRDefault="00A9632E" w:rsidP="00B4334F">
            <w:pPr>
              <w:pStyle w:val="Styl1"/>
              <w:shd w:val="clear" w:color="auto" w:fill="FFFFFF"/>
              <w:tabs>
                <w:tab w:val="left" w:pos="0"/>
              </w:tabs>
              <w:spacing w:before="57" w:after="57"/>
              <w:jc w:val="left"/>
              <w:rPr>
                <w:rFonts w:ascii="Times New Roman" w:hAnsi="Times New Roman" w:cs="Times New Roman"/>
              </w:rPr>
            </w:pPr>
            <w:r w:rsidRPr="002B4F4E">
              <w:rPr>
                <w:rFonts w:ascii="Times New Roman" w:hAnsi="Times New Roman" w:cs="Times New Roman"/>
                <w:b/>
                <w:sz w:val="22"/>
                <w:szCs w:val="22"/>
              </w:rPr>
              <w:t>XXIII. PODWYKONAWSTWO</w:t>
            </w:r>
          </w:p>
        </w:tc>
      </w:tr>
    </w:tbl>
    <w:p w14:paraId="40F2E177" w14:textId="77777777" w:rsidR="00A9632E" w:rsidRPr="002B4F4E" w:rsidRDefault="00A9632E">
      <w:pPr>
        <w:pStyle w:val="Akapitzlist"/>
        <w:numPr>
          <w:ilvl w:val="0"/>
          <w:numId w:val="38"/>
        </w:numPr>
        <w:tabs>
          <w:tab w:val="left" w:pos="284"/>
        </w:tabs>
        <w:suppressAutoHyphens w:val="0"/>
        <w:ind w:left="284" w:hanging="284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Wykonawca może powierzyć wykonanie części zamówienia podwykonawcy.</w:t>
      </w:r>
    </w:p>
    <w:p w14:paraId="40C072F7" w14:textId="77777777" w:rsidR="00A9632E" w:rsidRPr="002B4F4E" w:rsidRDefault="00A9632E">
      <w:pPr>
        <w:pStyle w:val="Akapitzlist"/>
        <w:numPr>
          <w:ilvl w:val="0"/>
          <w:numId w:val="38"/>
        </w:numPr>
        <w:tabs>
          <w:tab w:val="left" w:pos="284"/>
        </w:tabs>
        <w:suppressAutoHyphens w:val="0"/>
        <w:ind w:left="284" w:hanging="284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Wykonawca, który zamierza wykonywać zamówienie przy udziale podwykonawcy/ów, musi wyraźnie w ofercie wskazać, jaką część (zakres zamówienia) wykonywać będzie w jego imieniu podwykonawca </w:t>
      </w:r>
      <w:r w:rsidRPr="002B4F4E">
        <w:rPr>
          <w:b/>
          <w:sz w:val="22"/>
          <w:szCs w:val="22"/>
        </w:rPr>
        <w:t>oraz podać nazwę ewentualnych podwykonawców</w:t>
      </w:r>
      <w:r w:rsidRPr="002B4F4E">
        <w:rPr>
          <w:sz w:val="22"/>
          <w:szCs w:val="22"/>
        </w:rPr>
        <w:t xml:space="preserve">, </w:t>
      </w:r>
      <w:r w:rsidRPr="002B4F4E">
        <w:rPr>
          <w:b/>
          <w:bCs/>
          <w:sz w:val="22"/>
          <w:szCs w:val="22"/>
        </w:rPr>
        <w:t>jeżeli są już znani</w:t>
      </w:r>
      <w:r w:rsidRPr="002B4F4E">
        <w:rPr>
          <w:sz w:val="22"/>
          <w:szCs w:val="22"/>
        </w:rPr>
        <w:t>. Należy w tym celu wypełnić odpowiedni punkt formularza oferty, stanowiącego załącznik nr 1 do SWZ. W przypadku, gdy Wykonawca nie zamierza wykonywać zamówienia przy udziale podwykonawców, należy wpisać w formularzu „nie dotyczy” lub inne podobne sformułowanie. Jeżeli Wykonawca zostawi ten punkt niewypełniony (puste pole), Zamawiający uzna, iż zamówienie zostanie wykonane siłami własnymi, tj. bez udziału podwykonawców.</w:t>
      </w:r>
    </w:p>
    <w:p w14:paraId="32073450" w14:textId="77777777" w:rsidR="00A9632E" w:rsidRPr="002B4F4E" w:rsidRDefault="00A9632E">
      <w:pPr>
        <w:pStyle w:val="Akapitzlist"/>
        <w:numPr>
          <w:ilvl w:val="0"/>
          <w:numId w:val="38"/>
        </w:numPr>
        <w:tabs>
          <w:tab w:val="left" w:pos="284"/>
        </w:tabs>
        <w:suppressAutoHyphens w:val="0"/>
        <w:ind w:left="284" w:hanging="284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Zamawiający żąda, aby przed przystąpieniem do wykonania zamówienia Wykonawca podał nazwy, dane kontaktowe oraz przedstawicieli, podwykonawców zaangażowanych w wykonanie zamówienia (jeżeli są już znani). Wykonawca zobowiązany jest do zawiadomienia Zamawiającego o wszelkich zmianach </w:t>
      </w:r>
      <w:r w:rsidRPr="002B4F4E">
        <w:rPr>
          <w:sz w:val="22"/>
          <w:szCs w:val="22"/>
        </w:rPr>
        <w:br/>
        <w:t xml:space="preserve">w odniesieniu do informacji, o których mowa w zdaniu pierwszym, w trakcie realizacji zamówienia, </w:t>
      </w:r>
      <w:r w:rsidRPr="002B4F4E">
        <w:rPr>
          <w:sz w:val="22"/>
          <w:szCs w:val="22"/>
        </w:rPr>
        <w:br/>
        <w:t>a także przekazuje wymagane informacje na temat nowych podwykonawców, którym w późniejszym okresie zamierza powierzyć realizację zamówienia.</w:t>
      </w:r>
    </w:p>
    <w:p w14:paraId="596EBEF2" w14:textId="77777777" w:rsidR="00A9632E" w:rsidRPr="002B4F4E" w:rsidRDefault="00A9632E">
      <w:pPr>
        <w:pStyle w:val="Akapitzlist"/>
        <w:numPr>
          <w:ilvl w:val="0"/>
          <w:numId w:val="38"/>
        </w:numPr>
        <w:tabs>
          <w:tab w:val="left" w:pos="284"/>
        </w:tabs>
        <w:suppressAutoHyphens w:val="0"/>
        <w:ind w:left="284" w:hanging="284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 xml:space="preserve">Jeżeli zmiana albo rezygnacja z podwykonawcy dotyczy podmiotu, na którego zasoby Wykonawca powoływał się, na zasadach określonych w art. 118 ust. 1 ustawy, w celu wykazania spełniania warunków udziału w postępowaniu, Wykonawca jest obowiązany wykazać Zamawiającemu, że proponowany inny podwykonawca lub Wykonawca samodzielnie spełnia je w stopniu nie mniejszym </w:t>
      </w:r>
      <w:r w:rsidRPr="002B4F4E">
        <w:rPr>
          <w:sz w:val="22"/>
          <w:szCs w:val="22"/>
        </w:rPr>
        <w:lastRenderedPageBreak/>
        <w:t>niż podwykonawca, na którego zasoby Wykonawca powoływał się w trakcie postępowania o udzielenie zamówienia.</w:t>
      </w:r>
    </w:p>
    <w:p w14:paraId="08A03A9C" w14:textId="77777777" w:rsidR="00A9632E" w:rsidRDefault="00A9632E">
      <w:pPr>
        <w:pStyle w:val="Akapitzlist"/>
        <w:numPr>
          <w:ilvl w:val="0"/>
          <w:numId w:val="38"/>
        </w:numPr>
        <w:tabs>
          <w:tab w:val="left" w:pos="284"/>
        </w:tabs>
        <w:suppressAutoHyphens w:val="0"/>
        <w:ind w:left="284" w:hanging="284"/>
        <w:contextualSpacing w:val="0"/>
        <w:jc w:val="both"/>
        <w:rPr>
          <w:sz w:val="22"/>
          <w:szCs w:val="22"/>
        </w:rPr>
      </w:pPr>
      <w:r w:rsidRPr="002B4F4E">
        <w:rPr>
          <w:sz w:val="22"/>
          <w:szCs w:val="22"/>
        </w:rPr>
        <w:t>Powierzenie wykonania części zamówienia podwykonawcom nie zwalnia Wykonawcy z odpowiedzialności za należyte wykonanie tego zamówienia.</w:t>
      </w:r>
    </w:p>
    <w:p w14:paraId="05F52D58" w14:textId="77777777" w:rsidR="00A9632E" w:rsidRPr="002B4F4E" w:rsidRDefault="00A9632E" w:rsidP="00A9632E">
      <w:pPr>
        <w:pStyle w:val="Akapitzlist"/>
        <w:tabs>
          <w:tab w:val="left" w:pos="284"/>
        </w:tabs>
        <w:suppressAutoHyphens w:val="0"/>
        <w:ind w:left="284"/>
        <w:contextualSpacing w:val="0"/>
        <w:jc w:val="both"/>
        <w:rPr>
          <w:sz w:val="22"/>
          <w:szCs w:val="22"/>
        </w:rPr>
      </w:pPr>
    </w:p>
    <w:tbl>
      <w:tblPr>
        <w:tblW w:w="9376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6"/>
      </w:tblGrid>
      <w:tr w:rsidR="00A9632E" w:rsidRPr="002B4F4E" w14:paraId="0F3B4437" w14:textId="77777777" w:rsidTr="00B4334F">
        <w:trPr>
          <w:trHeight w:val="577"/>
        </w:trPr>
        <w:tc>
          <w:tcPr>
            <w:tcW w:w="93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D94510" w14:textId="77777777" w:rsidR="00A9632E" w:rsidRPr="002B4F4E" w:rsidRDefault="00A9632E" w:rsidP="00B4334F">
            <w:pPr>
              <w:pStyle w:val="Styl1"/>
              <w:shd w:val="clear" w:color="auto" w:fill="FFFFFF"/>
              <w:tabs>
                <w:tab w:val="left" w:pos="0"/>
              </w:tabs>
              <w:spacing w:before="57" w:after="5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B4F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XXIV.  POUCZENIE O ŚRODKACH OCHRONY PRAWNEJ </w:t>
            </w:r>
          </w:p>
        </w:tc>
      </w:tr>
    </w:tbl>
    <w:p w14:paraId="6FB4BDCE" w14:textId="77777777" w:rsidR="00A9632E" w:rsidRPr="00F55196" w:rsidRDefault="00A9632E">
      <w:pPr>
        <w:pStyle w:val="NormalnyWeb"/>
        <w:numPr>
          <w:ilvl w:val="6"/>
          <w:numId w:val="7"/>
        </w:numPr>
        <w:shd w:val="clear" w:color="auto" w:fill="FFFFFF"/>
        <w:tabs>
          <w:tab w:val="clear" w:pos="5040"/>
          <w:tab w:val="left" w:pos="284"/>
          <w:tab w:val="num" w:pos="1134"/>
        </w:tabs>
        <w:spacing w:before="0" w:after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Zasady, terminy oraz sposób korzystania ze środków ochrony prawnej szczegółowo regulują przepisy Działu IX ustawy Pzp – Środki ochrony prawnej (art. 505 – 590 ustawy Pzp).</w:t>
      </w:r>
    </w:p>
    <w:p w14:paraId="03E28126" w14:textId="77777777" w:rsidR="00A9632E" w:rsidRPr="00F55196" w:rsidRDefault="00A9632E">
      <w:pPr>
        <w:pStyle w:val="NormalnyWeb"/>
        <w:numPr>
          <w:ilvl w:val="0"/>
          <w:numId w:val="7"/>
        </w:numPr>
        <w:shd w:val="clear" w:color="auto" w:fill="FFFFFF"/>
        <w:tabs>
          <w:tab w:val="left" w:pos="284"/>
          <w:tab w:val="num" w:pos="1134"/>
        </w:tabs>
        <w:spacing w:before="0" w:after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Środki ochrony prawnej przysługują Wykonawcy oraz innemu podmiotowi, jeżeli ma lub miał interes w uzyskaniu zamówienia oraz poniósł lub może ponieść szkodę w wyniku naruszenia przez zamawiającego przepisów ustawy.</w:t>
      </w:r>
    </w:p>
    <w:p w14:paraId="23814548" w14:textId="77777777" w:rsidR="00A9632E" w:rsidRPr="00F55196" w:rsidRDefault="00A9632E">
      <w:pPr>
        <w:pStyle w:val="NormalnyWeb"/>
        <w:numPr>
          <w:ilvl w:val="0"/>
          <w:numId w:val="7"/>
        </w:numPr>
        <w:shd w:val="clear" w:color="auto" w:fill="FFFFFF"/>
        <w:tabs>
          <w:tab w:val="left" w:pos="284"/>
          <w:tab w:val="num" w:pos="1134"/>
        </w:tabs>
        <w:spacing w:before="0" w:after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Środki ochrony prawnej wobec ogłoszenia wszczynającego postępowanie o udzielenie zamówienia oraz dokumentów zamówienia przysługują również organizacjom wpisanym na listę, o której mowa w art. 469 pkt. 15 ustawy Pzp, oraz Rzecznikowi Małych i Średnich Przedsiębiorców.</w:t>
      </w:r>
    </w:p>
    <w:p w14:paraId="314B90A8" w14:textId="77777777" w:rsidR="00A9632E" w:rsidRPr="00F55196" w:rsidRDefault="00A9632E">
      <w:pPr>
        <w:pStyle w:val="NormalnyWeb"/>
        <w:numPr>
          <w:ilvl w:val="0"/>
          <w:numId w:val="7"/>
        </w:numPr>
        <w:shd w:val="clear" w:color="auto" w:fill="FFFFFF"/>
        <w:tabs>
          <w:tab w:val="left" w:pos="284"/>
          <w:tab w:val="num" w:pos="1134"/>
        </w:tabs>
        <w:spacing w:before="0" w:after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Odwołanie przysługuje na:</w:t>
      </w:r>
    </w:p>
    <w:p w14:paraId="3AF94B08" w14:textId="77777777" w:rsidR="00A9632E" w:rsidRPr="00F55196" w:rsidRDefault="00A9632E">
      <w:pPr>
        <w:pStyle w:val="NormalnyWeb"/>
        <w:numPr>
          <w:ilvl w:val="0"/>
          <w:numId w:val="40"/>
        </w:numPr>
        <w:shd w:val="clear" w:color="auto" w:fill="FFFFFF"/>
        <w:tabs>
          <w:tab w:val="left" w:pos="284"/>
        </w:tabs>
        <w:spacing w:before="0" w:after="0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niezgodną z przepisami ustawy czynność zamawiającego, podjętą w postępowaniu o udzielenie zamówienia, o zawarcie umowy ramowej, dynamicznym systemie zakupów, systemie kwalifikowania wykonawców lub konkursie, w tym na projektowane postanowienie umowy;</w:t>
      </w:r>
    </w:p>
    <w:p w14:paraId="08C04F1F" w14:textId="77777777" w:rsidR="00A9632E" w:rsidRPr="00F55196" w:rsidRDefault="00A9632E">
      <w:pPr>
        <w:pStyle w:val="NormalnyWeb"/>
        <w:numPr>
          <w:ilvl w:val="0"/>
          <w:numId w:val="40"/>
        </w:numPr>
        <w:shd w:val="clear" w:color="auto" w:fill="FFFFFF"/>
        <w:tabs>
          <w:tab w:val="left" w:pos="284"/>
        </w:tabs>
        <w:spacing w:before="0" w:after="0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54A80A3D" w14:textId="77777777" w:rsidR="00A9632E" w:rsidRPr="00F55196" w:rsidRDefault="00A9632E">
      <w:pPr>
        <w:pStyle w:val="NormalnyWeb"/>
        <w:numPr>
          <w:ilvl w:val="0"/>
          <w:numId w:val="40"/>
        </w:numPr>
        <w:shd w:val="clear" w:color="auto" w:fill="FFFFFF"/>
        <w:tabs>
          <w:tab w:val="left" w:pos="284"/>
        </w:tabs>
        <w:spacing w:before="0" w:after="0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zaniechanie przeprowadzenia postępowania o udzielenie zamówienia lub zorganizowania konkursu na podstawie ustawy, mimo że zamawiający był do tego obowiązany.</w:t>
      </w:r>
    </w:p>
    <w:p w14:paraId="4D9DA5EB" w14:textId="77777777" w:rsidR="00A9632E" w:rsidRPr="00F55196" w:rsidRDefault="00A9632E">
      <w:pPr>
        <w:pStyle w:val="NormalnyWeb"/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before="0" w:after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Odwołanie wnosi się do Prezesa Izby.</w:t>
      </w:r>
    </w:p>
    <w:p w14:paraId="33F30775" w14:textId="77777777" w:rsidR="00A9632E" w:rsidRPr="00F55196" w:rsidRDefault="00A9632E">
      <w:pPr>
        <w:pStyle w:val="NormalnyWeb"/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before="0" w:after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 xml:space="preserve">Pisma w postępowaniu odwoławczym wnosi się w formie pisemnej albo w formie elektronicznej albo </w:t>
      </w:r>
      <w:r w:rsidRPr="00F55196">
        <w:rPr>
          <w:kern w:val="0"/>
          <w:sz w:val="22"/>
          <w:szCs w:val="22"/>
          <w:lang w:eastAsia="pl-PL"/>
        </w:rPr>
        <w:br/>
        <w:t>w postaci elektronicznej, z tym że odwołanie i przystąpienie do postępowania odwoławczego, wniesione w postaci elektronicznej, wymagają opatrzenia podpisem zaufanym.</w:t>
      </w:r>
    </w:p>
    <w:p w14:paraId="0D71DA3D" w14:textId="77777777" w:rsidR="00A9632E" w:rsidRPr="00F55196" w:rsidRDefault="00A9632E">
      <w:pPr>
        <w:pStyle w:val="NormalnyWeb"/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before="0" w:after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63CE1B9E" w14:textId="77777777" w:rsidR="00A9632E" w:rsidRPr="00F55196" w:rsidRDefault="00A9632E">
      <w:pPr>
        <w:pStyle w:val="NormalnyWeb"/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before="0" w:after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Zgodnie z art. 515 ustawy, odwołanie wnosi się:</w:t>
      </w:r>
    </w:p>
    <w:p w14:paraId="750664D8" w14:textId="77777777" w:rsidR="00A9632E" w:rsidRPr="00F55196" w:rsidRDefault="00A9632E" w:rsidP="00A9632E">
      <w:pPr>
        <w:pStyle w:val="NormalnyWeb"/>
        <w:shd w:val="clear" w:color="auto" w:fill="FFFFFF"/>
        <w:tabs>
          <w:tab w:val="left" w:pos="284"/>
        </w:tabs>
        <w:spacing w:before="0" w:after="0"/>
        <w:ind w:left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„1. Odwołanie wnosi się:</w:t>
      </w:r>
    </w:p>
    <w:p w14:paraId="1157BA9E" w14:textId="77777777" w:rsidR="00A9632E" w:rsidRPr="00F55196" w:rsidRDefault="00A9632E">
      <w:pPr>
        <w:pStyle w:val="NormalnyWeb"/>
        <w:numPr>
          <w:ilvl w:val="2"/>
          <w:numId w:val="7"/>
        </w:numPr>
        <w:shd w:val="clear" w:color="auto" w:fill="FFFFFF"/>
        <w:tabs>
          <w:tab w:val="clear" w:pos="2340"/>
          <w:tab w:val="left" w:pos="284"/>
          <w:tab w:val="num" w:pos="567"/>
        </w:tabs>
        <w:spacing w:before="0" w:after="0"/>
        <w:ind w:left="567" w:hanging="141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w przypadku zamówień, których wartość jest równa albo przekracza progi unijne, w terminie:</w:t>
      </w:r>
    </w:p>
    <w:p w14:paraId="6D9EF485" w14:textId="77777777" w:rsidR="00A9632E" w:rsidRPr="00F55196" w:rsidRDefault="00A9632E">
      <w:pPr>
        <w:pStyle w:val="NormalnyWeb"/>
        <w:numPr>
          <w:ilvl w:val="5"/>
          <w:numId w:val="7"/>
        </w:numPr>
        <w:shd w:val="clear" w:color="auto" w:fill="FFFFFF"/>
        <w:tabs>
          <w:tab w:val="clear" w:pos="4320"/>
          <w:tab w:val="left" w:pos="284"/>
        </w:tabs>
        <w:spacing w:before="0" w:after="0"/>
        <w:ind w:left="993" w:hanging="142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 xml:space="preserve">10 dni od dnia przekazania informacji o czynności zamawiającego stanowiącej podstawę jego wniesienia, jeżeli informacja została przekazana przy użyciu środków komunikacji elektronicznej, </w:t>
      </w:r>
    </w:p>
    <w:p w14:paraId="06178A35" w14:textId="77777777" w:rsidR="00A9632E" w:rsidRPr="00F55196" w:rsidRDefault="00A9632E">
      <w:pPr>
        <w:pStyle w:val="NormalnyWeb"/>
        <w:numPr>
          <w:ilvl w:val="5"/>
          <w:numId w:val="7"/>
        </w:numPr>
        <w:shd w:val="clear" w:color="auto" w:fill="FFFFFF"/>
        <w:tabs>
          <w:tab w:val="clear" w:pos="4320"/>
          <w:tab w:val="left" w:pos="284"/>
        </w:tabs>
        <w:spacing w:before="0" w:after="0"/>
        <w:ind w:left="993" w:hanging="142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15 dni od dnia przekazania informacji o czynności zamawiającego stanowiącej podstawę jego wniesienia, jeżeli informacja została przekazana w sposób inny niż określony w lit. a;</w:t>
      </w:r>
    </w:p>
    <w:p w14:paraId="501DB858" w14:textId="77777777" w:rsidR="00A9632E" w:rsidRPr="00F55196" w:rsidRDefault="00A9632E">
      <w:pPr>
        <w:pStyle w:val="NormalnyWeb"/>
        <w:numPr>
          <w:ilvl w:val="2"/>
          <w:numId w:val="7"/>
        </w:numPr>
        <w:shd w:val="clear" w:color="auto" w:fill="FFFFFF"/>
        <w:tabs>
          <w:tab w:val="clear" w:pos="2340"/>
          <w:tab w:val="left" w:pos="284"/>
          <w:tab w:val="num" w:pos="426"/>
        </w:tabs>
        <w:spacing w:before="0" w:after="0"/>
        <w:ind w:left="709" w:hanging="283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w przypadku zamówień, których wartość jest mniejsza niż progi unijne, w terminie:</w:t>
      </w:r>
    </w:p>
    <w:p w14:paraId="1F35DE70" w14:textId="77777777" w:rsidR="00A9632E" w:rsidRPr="00F55196" w:rsidRDefault="00A9632E">
      <w:pPr>
        <w:pStyle w:val="NormalnyWeb"/>
        <w:numPr>
          <w:ilvl w:val="5"/>
          <w:numId w:val="7"/>
        </w:numPr>
        <w:shd w:val="clear" w:color="auto" w:fill="FFFFFF"/>
        <w:tabs>
          <w:tab w:val="clear" w:pos="4320"/>
          <w:tab w:val="left" w:pos="284"/>
        </w:tabs>
        <w:spacing w:before="0" w:after="0"/>
        <w:ind w:left="993" w:hanging="142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70A339B0" w14:textId="77777777" w:rsidR="00A9632E" w:rsidRPr="00F55196" w:rsidRDefault="00A9632E">
      <w:pPr>
        <w:pStyle w:val="NormalnyWeb"/>
        <w:numPr>
          <w:ilvl w:val="5"/>
          <w:numId w:val="7"/>
        </w:numPr>
        <w:shd w:val="clear" w:color="auto" w:fill="FFFFFF"/>
        <w:tabs>
          <w:tab w:val="clear" w:pos="4320"/>
          <w:tab w:val="left" w:pos="284"/>
        </w:tabs>
        <w:spacing w:before="0" w:after="0"/>
        <w:ind w:left="993" w:hanging="142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10 dni od dnia przekazania informacji o czynności zamawiającego stanowiącej podstawę jego wniesienia, jeżeli informacja została przekazana w sposób inny niż określony w lit. a.</w:t>
      </w:r>
    </w:p>
    <w:p w14:paraId="40E90E52" w14:textId="77777777" w:rsidR="00A9632E" w:rsidRPr="00F55196" w:rsidRDefault="00A9632E">
      <w:pPr>
        <w:pStyle w:val="NormalnyWeb"/>
        <w:numPr>
          <w:ilvl w:val="3"/>
          <w:numId w:val="7"/>
        </w:numPr>
        <w:shd w:val="clear" w:color="auto" w:fill="FFFFFF"/>
        <w:tabs>
          <w:tab w:val="clear" w:pos="2880"/>
          <w:tab w:val="left" w:pos="284"/>
          <w:tab w:val="num" w:pos="567"/>
        </w:tabs>
        <w:spacing w:before="0" w:after="0"/>
        <w:ind w:left="567" w:hanging="283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Odwołanie wobec treści ogłoszenia wszczynającego postępowanie o udzielenie zamówienia lub konkurs lub wobec treści dokumentów zamówienia wnosi się w terminie:</w:t>
      </w:r>
    </w:p>
    <w:p w14:paraId="47D74385" w14:textId="77777777" w:rsidR="00A9632E" w:rsidRPr="00F55196" w:rsidRDefault="00A9632E">
      <w:pPr>
        <w:pStyle w:val="NormalnyWeb"/>
        <w:numPr>
          <w:ilvl w:val="0"/>
          <w:numId w:val="41"/>
        </w:numPr>
        <w:shd w:val="clear" w:color="auto" w:fill="FFFFFF"/>
        <w:tabs>
          <w:tab w:val="left" w:pos="567"/>
        </w:tabs>
        <w:spacing w:before="0" w:after="0"/>
        <w:ind w:left="851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10 dni od dnia publikacji ogłoszenia w Dzienniku Urzędowym Unii Europejskiej lub zamieszczenia dokumentów zamówienia na stronie internetowej, w przypadku zamówień, których wartość jest równa albo przekracza progi unijne;</w:t>
      </w:r>
    </w:p>
    <w:p w14:paraId="28461617" w14:textId="77777777" w:rsidR="00A9632E" w:rsidRPr="00F55196" w:rsidRDefault="00A9632E">
      <w:pPr>
        <w:pStyle w:val="NormalnyWeb"/>
        <w:numPr>
          <w:ilvl w:val="0"/>
          <w:numId w:val="41"/>
        </w:numPr>
        <w:shd w:val="clear" w:color="auto" w:fill="FFFFFF"/>
        <w:tabs>
          <w:tab w:val="left" w:pos="567"/>
        </w:tabs>
        <w:spacing w:before="0" w:after="0"/>
        <w:ind w:left="851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5 dni od dnia zamieszczenia ogłoszenia w Biuletynie Zamówień Publicznych lub dokumentów zamówienia na stronie internetowej, w przypadku zamówień, których wartość jest mniejsza niż progi unijne.</w:t>
      </w:r>
    </w:p>
    <w:p w14:paraId="23CA42DB" w14:textId="77777777" w:rsidR="00A9632E" w:rsidRPr="00F55196" w:rsidRDefault="00A9632E">
      <w:pPr>
        <w:pStyle w:val="NormalnyWeb"/>
        <w:numPr>
          <w:ilvl w:val="3"/>
          <w:numId w:val="7"/>
        </w:numPr>
        <w:shd w:val="clear" w:color="auto" w:fill="FFFFFF"/>
        <w:tabs>
          <w:tab w:val="clear" w:pos="2880"/>
          <w:tab w:val="left" w:pos="567"/>
          <w:tab w:val="num" w:pos="851"/>
        </w:tabs>
        <w:spacing w:before="0" w:after="0"/>
        <w:ind w:left="567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Odwołanie w przypadkach innych niż określone w ust. 1 i 2 wnosi się w terminie:</w:t>
      </w:r>
    </w:p>
    <w:p w14:paraId="21737E83" w14:textId="77777777" w:rsidR="00A9632E" w:rsidRPr="00F55196" w:rsidRDefault="00A9632E">
      <w:pPr>
        <w:pStyle w:val="NormalnyWeb"/>
        <w:numPr>
          <w:ilvl w:val="0"/>
          <w:numId w:val="42"/>
        </w:numPr>
        <w:shd w:val="clear" w:color="auto" w:fill="FFFFFF"/>
        <w:tabs>
          <w:tab w:val="left" w:pos="284"/>
        </w:tabs>
        <w:spacing w:before="0" w:after="0"/>
        <w:ind w:left="851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lastRenderedPageBreak/>
        <w:t>10 dni od dnia, w którym powzięto lub przy zachowaniu należytej staranności można było powziąć wiadomość o okolicznościach stanowiących podstawę jego wniesienia, w przypadku zamówień, których wartość jest równa albo przekracza progi unijne;</w:t>
      </w:r>
    </w:p>
    <w:p w14:paraId="66C92ED8" w14:textId="77777777" w:rsidR="00A9632E" w:rsidRPr="00F55196" w:rsidRDefault="00A9632E">
      <w:pPr>
        <w:pStyle w:val="NormalnyWeb"/>
        <w:numPr>
          <w:ilvl w:val="0"/>
          <w:numId w:val="42"/>
        </w:numPr>
        <w:shd w:val="clear" w:color="auto" w:fill="FFFFFF"/>
        <w:tabs>
          <w:tab w:val="left" w:pos="284"/>
        </w:tabs>
        <w:spacing w:before="0" w:after="0"/>
        <w:ind w:left="851" w:hanging="284"/>
        <w:jc w:val="both"/>
        <w:rPr>
          <w:kern w:val="0"/>
          <w:sz w:val="22"/>
          <w:szCs w:val="22"/>
          <w:lang w:eastAsia="pl-PL"/>
        </w:rPr>
      </w:pPr>
      <w:r w:rsidRPr="00F55196">
        <w:rPr>
          <w:kern w:val="0"/>
          <w:sz w:val="22"/>
          <w:szCs w:val="22"/>
          <w:lang w:eastAsia="pl-PL"/>
        </w:rPr>
        <w:t>5 dni od dnia, w którym powzięto lub przy zachowaniu należytej staranności można było powziąć wiadomość o okolicznościach stanowiących podstawę jego wniesienia, w przypadku zamówień, których wartość jest mniejsza niż progi unijne.</w:t>
      </w:r>
    </w:p>
    <w:p w14:paraId="4F170AB4" w14:textId="77777777" w:rsidR="00A9632E" w:rsidRPr="002B4F4E" w:rsidRDefault="00A9632E">
      <w:pPr>
        <w:pStyle w:val="NormalnyWeb"/>
        <w:numPr>
          <w:ilvl w:val="3"/>
          <w:numId w:val="7"/>
        </w:numPr>
        <w:shd w:val="clear" w:color="auto" w:fill="FFFFFF"/>
        <w:tabs>
          <w:tab w:val="clear" w:pos="2880"/>
        </w:tabs>
        <w:spacing w:before="0" w:after="0"/>
        <w:ind w:left="567" w:hanging="284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>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</w:t>
      </w:r>
    </w:p>
    <w:p w14:paraId="42028D5B" w14:textId="77777777" w:rsidR="00A9632E" w:rsidRPr="002B4F4E" w:rsidRDefault="00A9632E">
      <w:pPr>
        <w:pStyle w:val="NormalnyWeb"/>
        <w:numPr>
          <w:ilvl w:val="3"/>
          <w:numId w:val="39"/>
        </w:numPr>
        <w:shd w:val="clear" w:color="auto" w:fill="FFFFFF"/>
        <w:tabs>
          <w:tab w:val="clear" w:pos="2880"/>
          <w:tab w:val="left" w:pos="284"/>
        </w:tabs>
        <w:spacing w:before="0" w:after="0"/>
        <w:ind w:left="851" w:hanging="283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15 dni od dnia zamieszczenia w Biuletynie Zamówień Publicznych ogłoszenia o wyniku postępowania albo 30 dni od dnia publikacji w Dzienniku Urzędowym Unii Europejskiej ogłoszenia o udzieleniu zamówienia, a w przypadku udzielenia zamówienia w trybie negocjacji bez ogłoszenia albo zamówienia z wolnej ręki – ogłoszenia o wyniku postępowania albo ogłoszenia </w:t>
      </w:r>
      <w:r w:rsidRPr="002B4F4E">
        <w:rPr>
          <w:kern w:val="0"/>
          <w:sz w:val="22"/>
          <w:szCs w:val="22"/>
          <w:lang w:eastAsia="pl-PL"/>
        </w:rPr>
        <w:br/>
        <w:t>o udzieleniu zamówienia, zawierającego uzasadnienie udzielenia zamówienia w trybie negocjacji bez ogłoszenia albo zamówienia z wolnej ręki;</w:t>
      </w:r>
    </w:p>
    <w:p w14:paraId="76F5C076" w14:textId="77777777" w:rsidR="00A9632E" w:rsidRPr="002B4F4E" w:rsidRDefault="00A9632E">
      <w:pPr>
        <w:pStyle w:val="NormalnyWeb"/>
        <w:numPr>
          <w:ilvl w:val="3"/>
          <w:numId w:val="39"/>
        </w:numPr>
        <w:shd w:val="clear" w:color="auto" w:fill="FFFFFF"/>
        <w:tabs>
          <w:tab w:val="clear" w:pos="2880"/>
          <w:tab w:val="left" w:pos="284"/>
          <w:tab w:val="num" w:pos="567"/>
        </w:tabs>
        <w:spacing w:before="0" w:after="0"/>
        <w:ind w:left="851" w:hanging="284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>6 miesięcy od dnia zawarcia umowy, jeżeli zamawiający:</w:t>
      </w:r>
    </w:p>
    <w:p w14:paraId="4CE557FE" w14:textId="77777777" w:rsidR="00A9632E" w:rsidRPr="002B4F4E" w:rsidRDefault="00A9632E">
      <w:pPr>
        <w:pStyle w:val="NormalnyWeb"/>
        <w:numPr>
          <w:ilvl w:val="5"/>
          <w:numId w:val="39"/>
        </w:numPr>
        <w:shd w:val="clear" w:color="auto" w:fill="FFFFFF"/>
        <w:tabs>
          <w:tab w:val="clear" w:pos="540"/>
          <w:tab w:val="left" w:pos="284"/>
        </w:tabs>
        <w:spacing w:before="0" w:after="0"/>
        <w:ind w:left="1134" w:hanging="283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>nie opublikował w Dzienniku Urzędowym Unii Europejskiej ogłoszenia o udzieleniu zamówienia albo</w:t>
      </w:r>
    </w:p>
    <w:p w14:paraId="156D7F1F" w14:textId="77777777" w:rsidR="00A9632E" w:rsidRPr="002B4F4E" w:rsidRDefault="00A9632E">
      <w:pPr>
        <w:pStyle w:val="NormalnyWeb"/>
        <w:numPr>
          <w:ilvl w:val="5"/>
          <w:numId w:val="39"/>
        </w:numPr>
        <w:shd w:val="clear" w:color="auto" w:fill="FFFFFF"/>
        <w:tabs>
          <w:tab w:val="clear" w:pos="540"/>
          <w:tab w:val="left" w:pos="284"/>
        </w:tabs>
        <w:spacing w:before="0" w:after="0"/>
        <w:ind w:left="1134" w:hanging="283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>opublikował w Dzienniku Urzędowym Unii Europejskiej ogłoszenie o udzieleniu zamówienia, które nie zawiera uzasadnienia udzielenia zamówienia w trybie negocjacji bez ogłoszenia albo zamówienia z wolnej ręki;</w:t>
      </w:r>
    </w:p>
    <w:p w14:paraId="24B2858E" w14:textId="77777777" w:rsidR="00A9632E" w:rsidRPr="002B4F4E" w:rsidRDefault="00A9632E">
      <w:pPr>
        <w:pStyle w:val="NormalnyWeb"/>
        <w:numPr>
          <w:ilvl w:val="3"/>
          <w:numId w:val="39"/>
        </w:numPr>
        <w:shd w:val="clear" w:color="auto" w:fill="FFFFFF"/>
        <w:tabs>
          <w:tab w:val="clear" w:pos="2880"/>
          <w:tab w:val="left" w:pos="284"/>
        </w:tabs>
        <w:spacing w:before="0" w:after="0"/>
        <w:ind w:left="851" w:hanging="284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>miesiąca od dnia zawarcia umowy, jeżeli zamawiający:</w:t>
      </w:r>
    </w:p>
    <w:p w14:paraId="6FBA6263" w14:textId="77777777" w:rsidR="00A9632E" w:rsidRPr="002B4F4E" w:rsidRDefault="00A9632E">
      <w:pPr>
        <w:pStyle w:val="NormalnyWeb"/>
        <w:numPr>
          <w:ilvl w:val="5"/>
          <w:numId w:val="39"/>
        </w:numPr>
        <w:shd w:val="clear" w:color="auto" w:fill="FFFFFF"/>
        <w:tabs>
          <w:tab w:val="clear" w:pos="540"/>
          <w:tab w:val="left" w:pos="284"/>
          <w:tab w:val="num" w:pos="993"/>
        </w:tabs>
        <w:spacing w:before="0" w:after="0"/>
        <w:ind w:left="1134" w:hanging="283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>nie zamieścił w Biuletynie Zamówień Publicznych ogłoszenia o wyniku postępowania albo</w:t>
      </w:r>
    </w:p>
    <w:p w14:paraId="5C5D6CF2" w14:textId="77777777" w:rsidR="00A9632E" w:rsidRPr="002B4F4E" w:rsidRDefault="00A9632E">
      <w:pPr>
        <w:pStyle w:val="NormalnyWeb"/>
        <w:numPr>
          <w:ilvl w:val="5"/>
          <w:numId w:val="39"/>
        </w:numPr>
        <w:shd w:val="clear" w:color="auto" w:fill="FFFFFF"/>
        <w:tabs>
          <w:tab w:val="clear" w:pos="540"/>
          <w:tab w:val="left" w:pos="284"/>
          <w:tab w:val="num" w:pos="993"/>
        </w:tabs>
        <w:spacing w:before="0" w:after="0"/>
        <w:ind w:left="1134" w:hanging="283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>zamieścił w Biuletynie Zamówień Publicznych ogłoszenie o wyniku postępowania, które nie zawiera uzasadnienia udzielenia zamówienia w trybie negocjacji bez ogłoszenia albo zamówienia z wolnej ręki.”</w:t>
      </w:r>
    </w:p>
    <w:p w14:paraId="072958DC" w14:textId="77777777" w:rsidR="00A9632E" w:rsidRPr="002B4F4E" w:rsidRDefault="00A9632E" w:rsidP="00A9632E">
      <w:pPr>
        <w:pStyle w:val="NormalnyWeb"/>
        <w:shd w:val="clear" w:color="auto" w:fill="FFFFFF"/>
        <w:spacing w:before="0" w:after="0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5. Na orzeczenie Izby oraz postanowienie Prezesa Izby, o którym mowa w art. 519 ust. 1 ustawy Pzp, stronom  </w:t>
      </w:r>
    </w:p>
    <w:p w14:paraId="58429456" w14:textId="77777777" w:rsidR="00A9632E" w:rsidRPr="002B4F4E" w:rsidRDefault="00A9632E" w:rsidP="00A9632E">
      <w:pPr>
        <w:pStyle w:val="NormalnyWeb"/>
        <w:shd w:val="clear" w:color="auto" w:fill="FFFFFF"/>
        <w:spacing w:before="0" w:after="0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     oraz uczestnikom postępowania odwoławczego przysługuje skarga do sądu. Skargę wnosi się do Sądu </w:t>
      </w:r>
    </w:p>
    <w:p w14:paraId="0D418BB9" w14:textId="77777777" w:rsidR="00A9632E" w:rsidRPr="002B4F4E" w:rsidRDefault="00A9632E" w:rsidP="00A9632E">
      <w:pPr>
        <w:pStyle w:val="NormalnyWeb"/>
        <w:shd w:val="clear" w:color="auto" w:fill="FFFFFF"/>
        <w:spacing w:before="0" w:after="0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     Okręgowego w Warszawie – sądu zamówień publicznych, zwanego „sądem zamówień publicznych”.</w:t>
      </w:r>
    </w:p>
    <w:p w14:paraId="269A01F0" w14:textId="77777777" w:rsidR="00A9632E" w:rsidRPr="002B4F4E" w:rsidRDefault="00A9632E" w:rsidP="00A9632E">
      <w:pPr>
        <w:pStyle w:val="NormalnyWeb"/>
        <w:shd w:val="clear" w:color="auto" w:fill="FFFFFF"/>
        <w:spacing w:before="0" w:after="0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6.  Skargę wnosi się za pośrednictwem Prezesa Izby, w terminie 14 dni od dnia doręczenia orzeczenia Izby </w:t>
      </w:r>
    </w:p>
    <w:p w14:paraId="7D4923D5" w14:textId="77777777" w:rsidR="00A9632E" w:rsidRPr="002B4F4E" w:rsidRDefault="00A9632E" w:rsidP="00A9632E">
      <w:pPr>
        <w:pStyle w:val="NormalnyWeb"/>
        <w:shd w:val="clear" w:color="auto" w:fill="FFFFFF"/>
        <w:spacing w:before="0" w:after="0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     lub postanowienia Prezesa Izby, o którym mowa w art. 519 ust. 1, przesyłając jednocześnie jej odpis </w:t>
      </w:r>
    </w:p>
    <w:p w14:paraId="79F0A5CD" w14:textId="77777777" w:rsidR="00A9632E" w:rsidRPr="002B4F4E" w:rsidRDefault="00A9632E" w:rsidP="00A9632E">
      <w:pPr>
        <w:pStyle w:val="NormalnyWeb"/>
        <w:shd w:val="clear" w:color="auto" w:fill="FFFFFF"/>
        <w:spacing w:before="0" w:after="0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     przeciwnikowi skargi. Złożenie skargi w placówce pocztowej operatora wyznaczonego </w:t>
      </w:r>
      <w:r w:rsidRPr="002B4F4E">
        <w:rPr>
          <w:kern w:val="0"/>
          <w:sz w:val="22"/>
          <w:szCs w:val="22"/>
          <w:lang w:eastAsia="pl-PL"/>
        </w:rPr>
        <w:br/>
        <w:t xml:space="preserve">     w rozumieniu ustawy z dnia 23 listopada 2012 r. – Prawo pocztowe jest równoznaczne z jej wniesieniem.</w:t>
      </w:r>
    </w:p>
    <w:p w14:paraId="20159A64" w14:textId="77777777" w:rsidR="00A9632E" w:rsidRPr="002B4F4E" w:rsidRDefault="00A9632E" w:rsidP="00A9632E">
      <w:pPr>
        <w:pStyle w:val="NormalnyWeb"/>
        <w:shd w:val="clear" w:color="auto" w:fill="FFFFFF"/>
        <w:spacing w:before="0" w:after="0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7. Od wyroku sądu lub postanowienia kończącego postępowanie w sprawie przysługuje skarga kasacyjna do   </w:t>
      </w:r>
    </w:p>
    <w:p w14:paraId="77D0BDF9" w14:textId="77777777" w:rsidR="00A9632E" w:rsidRPr="002B4F4E" w:rsidRDefault="00A9632E" w:rsidP="00A9632E">
      <w:pPr>
        <w:pStyle w:val="NormalnyWeb"/>
        <w:shd w:val="clear" w:color="auto" w:fill="FFFFFF"/>
        <w:spacing w:before="0" w:after="0"/>
        <w:jc w:val="both"/>
        <w:rPr>
          <w:kern w:val="0"/>
          <w:sz w:val="22"/>
          <w:szCs w:val="22"/>
          <w:lang w:eastAsia="pl-PL"/>
        </w:rPr>
      </w:pPr>
      <w:r w:rsidRPr="002B4F4E">
        <w:rPr>
          <w:kern w:val="0"/>
          <w:sz w:val="22"/>
          <w:szCs w:val="22"/>
          <w:lang w:eastAsia="pl-PL"/>
        </w:rPr>
        <w:t xml:space="preserve">    Sądu Najwyższego.</w:t>
      </w:r>
    </w:p>
    <w:p w14:paraId="1E14FCE2" w14:textId="77777777" w:rsidR="00A9632E" w:rsidRPr="00795D65" w:rsidRDefault="00A9632E" w:rsidP="00A9632E">
      <w:pPr>
        <w:pStyle w:val="NormalnyWeb"/>
        <w:shd w:val="clear" w:color="auto" w:fill="FFFFFF"/>
        <w:tabs>
          <w:tab w:val="left" w:pos="284"/>
        </w:tabs>
        <w:spacing w:before="0" w:after="0"/>
        <w:ind w:left="464"/>
        <w:jc w:val="both"/>
        <w:rPr>
          <w:color w:val="EE0000"/>
          <w:sz w:val="22"/>
          <w:szCs w:val="22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A9632E" w:rsidRPr="00952D82" w14:paraId="088EE09C" w14:textId="77777777" w:rsidTr="00B4334F">
        <w:trPr>
          <w:trHeight w:val="347"/>
        </w:trPr>
        <w:tc>
          <w:tcPr>
            <w:tcW w:w="92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63634A8" w14:textId="77777777" w:rsidR="00A9632E" w:rsidRPr="00952D82" w:rsidRDefault="00A9632E" w:rsidP="00B4334F">
            <w:pPr>
              <w:pStyle w:val="Styl1"/>
              <w:shd w:val="clear" w:color="auto" w:fill="FFFFFF"/>
              <w:tabs>
                <w:tab w:val="left" w:pos="0"/>
              </w:tabs>
              <w:spacing w:before="57" w:after="57"/>
              <w:rPr>
                <w:rFonts w:ascii="Times New Roman" w:hAnsi="Times New Roman" w:cs="Times New Roman"/>
              </w:rPr>
            </w:pPr>
            <w:r w:rsidRPr="00952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XXV.</w:t>
            </w:r>
            <w:r w:rsidRPr="00952D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KLAUZULA INFORMACYJNA ZESPOŁU OPIEKI ZDROWOTNEJ W NYSIE</w:t>
            </w:r>
          </w:p>
        </w:tc>
      </w:tr>
    </w:tbl>
    <w:p w14:paraId="6C4B7066" w14:textId="77777777" w:rsidR="00A9632E" w:rsidRPr="00952D82" w:rsidRDefault="00A9632E" w:rsidP="00A9632E">
      <w:pPr>
        <w:pStyle w:val="Default"/>
        <w:jc w:val="both"/>
        <w:rPr>
          <w:color w:val="auto"/>
          <w:sz w:val="22"/>
          <w:szCs w:val="22"/>
        </w:rPr>
      </w:pPr>
      <w:r w:rsidRPr="00952D82">
        <w:rPr>
          <w:color w:val="auto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              i w sprawie swobodnego przepływu takich danych oraz uchylenia dyrektywy 95/46/WE (ogólne rozporządzenie o ochronie danych) (Dz. U. UE L 119 z dnia 4 maja 2016 roku, str. 1), zwanym dalej  „RODO”, informujemy, że: </w:t>
      </w:r>
    </w:p>
    <w:p w14:paraId="2523EDF2" w14:textId="77777777" w:rsidR="00A9632E" w:rsidRPr="00952D82" w:rsidRDefault="00A9632E" w:rsidP="00A9632E">
      <w:pPr>
        <w:numPr>
          <w:ilvl w:val="0"/>
          <w:numId w:val="1"/>
        </w:numPr>
        <w:tabs>
          <w:tab w:val="num" w:pos="0"/>
        </w:tabs>
        <w:ind w:left="501"/>
        <w:jc w:val="both"/>
        <w:rPr>
          <w:sz w:val="22"/>
          <w:szCs w:val="22"/>
        </w:rPr>
      </w:pPr>
      <w:r w:rsidRPr="00952D82">
        <w:rPr>
          <w:sz w:val="22"/>
          <w:szCs w:val="22"/>
        </w:rPr>
        <w:t>Administratorem Pani/Pana danych osobowych jest Zespół Opieki Zdrowotnej w Nysie ul. Boh. Warszawy 34, 48-300 Nysa tel. 77/40 87 830</w:t>
      </w:r>
    </w:p>
    <w:p w14:paraId="6E6C1E2D" w14:textId="77777777" w:rsidR="00A9632E" w:rsidRPr="00952D82" w:rsidRDefault="00A9632E" w:rsidP="00A9632E">
      <w:pPr>
        <w:numPr>
          <w:ilvl w:val="0"/>
          <w:numId w:val="1"/>
        </w:numPr>
        <w:tabs>
          <w:tab w:val="num" w:pos="0"/>
        </w:tabs>
        <w:ind w:left="501"/>
        <w:jc w:val="both"/>
        <w:rPr>
          <w:sz w:val="22"/>
          <w:szCs w:val="22"/>
        </w:rPr>
      </w:pPr>
      <w:r w:rsidRPr="00952D82">
        <w:rPr>
          <w:sz w:val="22"/>
          <w:szCs w:val="22"/>
        </w:rPr>
        <w:t xml:space="preserve">Zespół Opieki Zdrowotnej w Nysie wyznaczył Inspektora Ochrony Danych, z którym może się Pani/Pan skontaktować w sprawach ochrony swoich danych osobowych i realizacji swoich praw pisząc na adres e-mail: </w:t>
      </w:r>
      <w:r w:rsidRPr="00952D82">
        <w:rPr>
          <w:sz w:val="22"/>
          <w:szCs w:val="22"/>
          <w:u w:val="single"/>
        </w:rPr>
        <w:t>iod</w:t>
      </w:r>
      <w:hyperlink r:id="rId18" w:history="1">
        <w:r w:rsidRPr="00952D82">
          <w:rPr>
            <w:rStyle w:val="Hipercze"/>
            <w:color w:val="auto"/>
            <w:sz w:val="22"/>
            <w:szCs w:val="22"/>
          </w:rPr>
          <w:t>@zoznysa.p</w:t>
        </w:r>
      </w:hyperlink>
      <w:r w:rsidRPr="00952D82">
        <w:rPr>
          <w:sz w:val="22"/>
          <w:szCs w:val="22"/>
          <w:u w:val="single"/>
        </w:rPr>
        <w:t>l;</w:t>
      </w:r>
      <w:r w:rsidRPr="00952D82">
        <w:rPr>
          <w:sz w:val="22"/>
          <w:szCs w:val="22"/>
        </w:rPr>
        <w:t xml:space="preserve"> telefon: 77 40 87 813 lub pisząc na adres naszej siedziby wskazany w pkt. 1.</w:t>
      </w:r>
    </w:p>
    <w:p w14:paraId="44CE8634" w14:textId="04402296" w:rsidR="00A9632E" w:rsidRPr="00952D82" w:rsidRDefault="00A9632E" w:rsidP="00A9632E">
      <w:pPr>
        <w:numPr>
          <w:ilvl w:val="0"/>
          <w:numId w:val="1"/>
        </w:numPr>
        <w:tabs>
          <w:tab w:val="num" w:pos="0"/>
        </w:tabs>
        <w:ind w:left="501"/>
        <w:jc w:val="both"/>
        <w:rPr>
          <w:sz w:val="22"/>
          <w:szCs w:val="22"/>
        </w:rPr>
      </w:pPr>
      <w:r w:rsidRPr="00952D82">
        <w:rPr>
          <w:sz w:val="22"/>
          <w:szCs w:val="22"/>
        </w:rPr>
        <w:t xml:space="preserve">Pani/Pana dane osobowe przetwarzane będą przez ZOZ w Nysie na podstawie art. 6 ust.1 lit. c RODO, wyłącznie w celu związanym z postępowaniem o udzielenie zamówienia publicznego </w:t>
      </w:r>
      <w:r w:rsidRPr="00952D82">
        <w:rPr>
          <w:sz w:val="22"/>
          <w:szCs w:val="22"/>
        </w:rPr>
        <w:br/>
        <w:t xml:space="preserve">Nr </w:t>
      </w:r>
      <w:r>
        <w:rPr>
          <w:sz w:val="22"/>
          <w:szCs w:val="22"/>
        </w:rPr>
        <w:t>D</w:t>
      </w:r>
      <w:r w:rsidRPr="00952D82">
        <w:rPr>
          <w:sz w:val="22"/>
          <w:szCs w:val="22"/>
        </w:rPr>
        <w:t>ZZP-344/</w:t>
      </w:r>
      <w:r w:rsidR="00C15E74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952D82">
        <w:rPr>
          <w:sz w:val="22"/>
          <w:szCs w:val="22"/>
        </w:rPr>
        <w:t>/202</w:t>
      </w:r>
      <w:r>
        <w:rPr>
          <w:sz w:val="22"/>
          <w:szCs w:val="22"/>
        </w:rPr>
        <w:t>6</w:t>
      </w:r>
      <w:r w:rsidRPr="00952D82">
        <w:rPr>
          <w:sz w:val="22"/>
          <w:szCs w:val="22"/>
        </w:rPr>
        <w:t xml:space="preserve"> prowadzonym w trybie podstawowym.</w:t>
      </w:r>
    </w:p>
    <w:p w14:paraId="41FF5B6C" w14:textId="77777777" w:rsidR="00A9632E" w:rsidRPr="00952D82" w:rsidRDefault="00A9632E" w:rsidP="00A9632E">
      <w:pPr>
        <w:numPr>
          <w:ilvl w:val="0"/>
          <w:numId w:val="1"/>
        </w:numPr>
        <w:tabs>
          <w:tab w:val="num" w:pos="0"/>
        </w:tabs>
        <w:ind w:left="501"/>
        <w:jc w:val="both"/>
        <w:rPr>
          <w:sz w:val="22"/>
          <w:szCs w:val="22"/>
        </w:rPr>
      </w:pPr>
      <w:r w:rsidRPr="00952D82">
        <w:rPr>
          <w:sz w:val="22"/>
          <w:szCs w:val="22"/>
          <w:lang w:eastAsia="pl-PL"/>
        </w:rPr>
        <w:lastRenderedPageBreak/>
        <w:t>Odbiorcami Pani/Pana danych osobowych będą osoby lub podmioty, którym udostępniona zostanie dokumentacja postępowania w oparciu o art. 18 oraz art. 74 ust. 1 ustawy z dnia 11 września 2019 r. – Prawo zamówień publicznych (</w:t>
      </w:r>
      <w:r w:rsidRPr="00952D82">
        <w:rPr>
          <w:sz w:val="22"/>
          <w:szCs w:val="22"/>
        </w:rPr>
        <w:t xml:space="preserve">Dz. U. z 2024 r., poz. 1320 z </w:t>
      </w:r>
      <w:proofErr w:type="spellStart"/>
      <w:r w:rsidRPr="00952D82">
        <w:rPr>
          <w:sz w:val="22"/>
          <w:szCs w:val="22"/>
        </w:rPr>
        <w:t>późn</w:t>
      </w:r>
      <w:proofErr w:type="spellEnd"/>
      <w:r w:rsidRPr="00952D82">
        <w:rPr>
          <w:sz w:val="22"/>
          <w:szCs w:val="22"/>
        </w:rPr>
        <w:t>. zm..)</w:t>
      </w:r>
      <w:r w:rsidRPr="00952D82">
        <w:rPr>
          <w:sz w:val="22"/>
          <w:szCs w:val="22"/>
          <w:lang w:eastAsia="pl-PL"/>
        </w:rPr>
        <w:t>, dalej „ustawa Pzp”</w:t>
      </w:r>
      <w:r w:rsidRPr="00952D82">
        <w:rPr>
          <w:sz w:val="22"/>
          <w:szCs w:val="22"/>
        </w:rPr>
        <w:t>.</w:t>
      </w:r>
    </w:p>
    <w:p w14:paraId="7C63129A" w14:textId="77777777" w:rsidR="00A9632E" w:rsidRPr="00952D82" w:rsidRDefault="00A9632E" w:rsidP="00A9632E">
      <w:pPr>
        <w:numPr>
          <w:ilvl w:val="0"/>
          <w:numId w:val="1"/>
        </w:numPr>
        <w:tabs>
          <w:tab w:val="num" w:pos="0"/>
        </w:tabs>
        <w:ind w:left="501"/>
        <w:jc w:val="both"/>
        <w:rPr>
          <w:sz w:val="22"/>
          <w:szCs w:val="22"/>
        </w:rPr>
      </w:pPr>
      <w:r w:rsidRPr="00952D82">
        <w:rPr>
          <w:sz w:val="22"/>
          <w:szCs w:val="22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7FCD8C03" w14:textId="77777777" w:rsidR="00A9632E" w:rsidRPr="00952D82" w:rsidRDefault="00A9632E" w:rsidP="00A9632E">
      <w:pPr>
        <w:numPr>
          <w:ilvl w:val="0"/>
          <w:numId w:val="1"/>
        </w:numPr>
        <w:tabs>
          <w:tab w:val="num" w:pos="0"/>
        </w:tabs>
        <w:ind w:left="501"/>
        <w:jc w:val="both"/>
        <w:rPr>
          <w:sz w:val="22"/>
          <w:szCs w:val="22"/>
        </w:rPr>
      </w:pPr>
      <w:r w:rsidRPr="00952D82">
        <w:rPr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</w:t>
      </w:r>
      <w:r w:rsidRPr="00952D82">
        <w:rPr>
          <w:sz w:val="22"/>
          <w:szCs w:val="22"/>
        </w:rPr>
        <w:br/>
        <w:t xml:space="preserve">z ustawy Pzp. </w:t>
      </w:r>
    </w:p>
    <w:p w14:paraId="0B8148DA" w14:textId="77777777" w:rsidR="00A9632E" w:rsidRPr="00952D82" w:rsidRDefault="00A9632E" w:rsidP="00A9632E">
      <w:pPr>
        <w:numPr>
          <w:ilvl w:val="0"/>
          <w:numId w:val="1"/>
        </w:numPr>
        <w:tabs>
          <w:tab w:val="num" w:pos="0"/>
        </w:tabs>
        <w:ind w:left="501"/>
        <w:jc w:val="both"/>
        <w:rPr>
          <w:sz w:val="22"/>
          <w:szCs w:val="22"/>
        </w:rPr>
      </w:pPr>
      <w:r w:rsidRPr="00952D82">
        <w:rPr>
          <w:sz w:val="22"/>
          <w:szCs w:val="22"/>
        </w:rPr>
        <w:t>W odniesieniu do Pani/Pana danych osobowych decyzje nie będą podejmowane w sposób zautomatyzowany, stosowanie do art. 22 RODO.</w:t>
      </w:r>
    </w:p>
    <w:p w14:paraId="79D48D1D" w14:textId="77777777" w:rsidR="00A9632E" w:rsidRPr="00952D82" w:rsidRDefault="00A9632E" w:rsidP="00A9632E">
      <w:pPr>
        <w:pStyle w:val="Akapitzlist"/>
        <w:numPr>
          <w:ilvl w:val="0"/>
          <w:numId w:val="1"/>
        </w:numPr>
        <w:tabs>
          <w:tab w:val="num" w:pos="0"/>
        </w:tabs>
        <w:ind w:left="501"/>
        <w:contextualSpacing w:val="0"/>
        <w:jc w:val="both"/>
        <w:rPr>
          <w:sz w:val="22"/>
          <w:szCs w:val="22"/>
        </w:rPr>
      </w:pPr>
      <w:r w:rsidRPr="00952D82">
        <w:rPr>
          <w:sz w:val="22"/>
          <w:szCs w:val="22"/>
        </w:rPr>
        <w:t>Posiada Pani/Pan:</w:t>
      </w:r>
    </w:p>
    <w:p w14:paraId="6A367B08" w14:textId="77777777" w:rsidR="00A9632E" w:rsidRPr="00952D82" w:rsidRDefault="00A9632E" w:rsidP="00A9632E">
      <w:pPr>
        <w:pStyle w:val="Akapitzlist"/>
        <w:suppressAutoHyphens w:val="0"/>
        <w:ind w:left="0"/>
        <w:jc w:val="both"/>
        <w:rPr>
          <w:sz w:val="22"/>
          <w:szCs w:val="22"/>
        </w:rPr>
      </w:pPr>
      <w:r w:rsidRPr="00952D82">
        <w:rPr>
          <w:sz w:val="22"/>
          <w:szCs w:val="22"/>
        </w:rPr>
        <w:tab/>
        <w:t>- na podstawie art. 15 RODO prawo dostępu do danych osobowych Pani/Pana dotyczących;</w:t>
      </w:r>
    </w:p>
    <w:p w14:paraId="471AD885" w14:textId="77777777" w:rsidR="00A9632E" w:rsidRPr="00952D82" w:rsidRDefault="00A9632E" w:rsidP="00A9632E">
      <w:pPr>
        <w:pStyle w:val="Akapitzlist"/>
        <w:suppressAutoHyphens w:val="0"/>
        <w:ind w:left="0"/>
        <w:jc w:val="both"/>
        <w:rPr>
          <w:sz w:val="22"/>
          <w:szCs w:val="22"/>
        </w:rPr>
      </w:pPr>
      <w:r w:rsidRPr="00952D82">
        <w:rPr>
          <w:sz w:val="22"/>
          <w:szCs w:val="22"/>
        </w:rPr>
        <w:tab/>
        <w:t>- na podstawie art. 16 RODO prawo do sprostowania Pani/Pana danych osobowych;</w:t>
      </w:r>
    </w:p>
    <w:p w14:paraId="6BF12E65" w14:textId="77777777" w:rsidR="00A9632E" w:rsidRPr="00952D82" w:rsidRDefault="00A9632E" w:rsidP="00A9632E">
      <w:pPr>
        <w:pStyle w:val="Akapitzlist"/>
        <w:suppressAutoHyphens w:val="0"/>
        <w:ind w:left="671"/>
        <w:jc w:val="both"/>
        <w:rPr>
          <w:sz w:val="22"/>
          <w:szCs w:val="22"/>
        </w:rPr>
      </w:pPr>
      <w:r w:rsidRPr="00952D82">
        <w:rPr>
          <w:sz w:val="22"/>
          <w:szCs w:val="22"/>
        </w:rPr>
        <w:t>- na podstawie art. 18 RODO prawo żądania od administratora ograniczenia przetwarzania  danych osobowych z zastrzeżeniem przypadków, o których mowa w art. 18 ust. 2 RODO;</w:t>
      </w:r>
    </w:p>
    <w:p w14:paraId="1E8DCEDB" w14:textId="77777777" w:rsidR="00A9632E" w:rsidRPr="00952D82" w:rsidRDefault="00A9632E" w:rsidP="00A9632E">
      <w:pPr>
        <w:pStyle w:val="Akapitzlist"/>
        <w:suppressAutoHyphens w:val="0"/>
        <w:ind w:left="671"/>
        <w:jc w:val="both"/>
        <w:rPr>
          <w:sz w:val="22"/>
          <w:szCs w:val="22"/>
        </w:rPr>
      </w:pPr>
      <w:r w:rsidRPr="00952D82">
        <w:rPr>
          <w:sz w:val="22"/>
          <w:szCs w:val="22"/>
        </w:rPr>
        <w:t>- prawo do wniesienia skargi do  Prezesa Urzędu Ochrony Danych Osobowych, gdy uzna        Pani/Pan, że przetwarzamy Państwa dane niezgodnie z prawem</w:t>
      </w:r>
    </w:p>
    <w:p w14:paraId="41456C45" w14:textId="77777777" w:rsidR="00A9632E" w:rsidRPr="00952D82" w:rsidRDefault="00A9632E" w:rsidP="00A9632E">
      <w:pPr>
        <w:numPr>
          <w:ilvl w:val="0"/>
          <w:numId w:val="1"/>
        </w:numPr>
        <w:tabs>
          <w:tab w:val="num" w:pos="0"/>
        </w:tabs>
        <w:ind w:left="501"/>
        <w:rPr>
          <w:sz w:val="22"/>
          <w:szCs w:val="22"/>
        </w:rPr>
      </w:pPr>
      <w:r w:rsidRPr="00952D82">
        <w:rPr>
          <w:sz w:val="22"/>
          <w:szCs w:val="22"/>
        </w:rPr>
        <w:t>Nie przysługuje Pani/Panu:</w:t>
      </w:r>
    </w:p>
    <w:p w14:paraId="1F575C33" w14:textId="77777777" w:rsidR="00A9632E" w:rsidRPr="00952D82" w:rsidRDefault="00A9632E" w:rsidP="00A9632E">
      <w:pPr>
        <w:ind w:left="501"/>
        <w:rPr>
          <w:sz w:val="22"/>
          <w:szCs w:val="22"/>
        </w:rPr>
      </w:pPr>
      <w:r w:rsidRPr="00952D82">
        <w:rPr>
          <w:sz w:val="22"/>
          <w:szCs w:val="22"/>
        </w:rPr>
        <w:t>- w związku z art. 17 ust. 3 lit. b, d lub e RODO prawo do usunięcia danych osobowych;</w:t>
      </w:r>
    </w:p>
    <w:p w14:paraId="7578CECA" w14:textId="77777777" w:rsidR="00A9632E" w:rsidRPr="00952D82" w:rsidRDefault="00A9632E" w:rsidP="00A9632E">
      <w:pPr>
        <w:ind w:left="501"/>
        <w:rPr>
          <w:sz w:val="22"/>
          <w:szCs w:val="22"/>
        </w:rPr>
      </w:pPr>
      <w:r w:rsidRPr="00952D82">
        <w:rPr>
          <w:sz w:val="22"/>
          <w:szCs w:val="22"/>
        </w:rPr>
        <w:t>- prawo do przenoszenia danych osobowych, o którym mowa w art. 20 RODO;</w:t>
      </w:r>
    </w:p>
    <w:p w14:paraId="36A2196A" w14:textId="77777777" w:rsidR="00A9632E" w:rsidRPr="00952D82" w:rsidRDefault="00A9632E" w:rsidP="00A9632E">
      <w:pPr>
        <w:ind w:left="501"/>
        <w:rPr>
          <w:rFonts w:ascii="Arial" w:hAnsi="Arial" w:cs="Arial"/>
          <w:i/>
          <w:iCs/>
          <w:sz w:val="22"/>
          <w:szCs w:val="22"/>
        </w:rPr>
      </w:pPr>
      <w:r w:rsidRPr="00952D82">
        <w:rPr>
          <w:sz w:val="22"/>
          <w:szCs w:val="22"/>
          <w:lang w:eastAsia="pl-PL"/>
        </w:rPr>
        <w:t>- na podstawie art. 21 RODO prawo sprzeciwu, wobec przetwarzania danych osobowych, gdyż podstawą prawną przetwarzania Pani/Pana danych osobowych jest art. 6 ust. 1 lit. c RODO.</w:t>
      </w:r>
    </w:p>
    <w:p w14:paraId="03B5BF11" w14:textId="77777777" w:rsidR="00A9632E" w:rsidRPr="00952D82" w:rsidRDefault="00A9632E" w:rsidP="00A9632E">
      <w:pPr>
        <w:pStyle w:val="default0"/>
        <w:spacing w:before="0" w:beforeAutospacing="0" w:after="0" w:afterAutospacing="0"/>
        <w:jc w:val="both"/>
        <w:rPr>
          <w:sz w:val="22"/>
          <w:szCs w:val="22"/>
        </w:rPr>
      </w:pPr>
    </w:p>
    <w:p w14:paraId="6E6FB48F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4E6EB36E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07E668F1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2D54A132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22B8C51F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256EF474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2CA4D6D7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4AD2C1A2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125B414A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51E47AC4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45468499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3D59C1CA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376C44EA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4F9C9960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45B4E5F2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47E6483C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686DFF09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5EDDE2EB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01574BBC" w14:textId="77777777" w:rsidR="00A9632E" w:rsidRPr="00795D65" w:rsidRDefault="00A9632E" w:rsidP="00A9632E">
      <w:pPr>
        <w:tabs>
          <w:tab w:val="left" w:pos="5672"/>
        </w:tabs>
        <w:jc w:val="right"/>
        <w:rPr>
          <w:color w:val="EE0000"/>
          <w:sz w:val="22"/>
          <w:szCs w:val="22"/>
        </w:rPr>
      </w:pPr>
    </w:p>
    <w:p w14:paraId="0D01102A" w14:textId="77777777" w:rsidR="00A9632E" w:rsidRPr="00795D65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7CD5DCD1" w14:textId="77777777" w:rsidR="00A9632E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33854728" w14:textId="77777777" w:rsidR="00A9632E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1B07AA1E" w14:textId="77777777" w:rsidR="00A9632E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1015F98C" w14:textId="77777777" w:rsidR="00A9632E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36132FA0" w14:textId="77777777" w:rsidR="00A9632E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1916D6B5" w14:textId="77777777" w:rsidR="00A9632E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1C379F78" w14:textId="77777777" w:rsidR="00A9632E" w:rsidRPr="00795D65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1CED7D89" w14:textId="77777777" w:rsidR="00A9632E" w:rsidRPr="00795D65" w:rsidRDefault="00A9632E" w:rsidP="00A9632E">
      <w:pPr>
        <w:tabs>
          <w:tab w:val="left" w:pos="5672"/>
        </w:tabs>
        <w:rPr>
          <w:color w:val="EE0000"/>
          <w:sz w:val="22"/>
          <w:szCs w:val="22"/>
        </w:rPr>
      </w:pPr>
    </w:p>
    <w:p w14:paraId="728C8B25" w14:textId="77777777" w:rsidR="00A9632E" w:rsidRDefault="00A9632E" w:rsidP="00D50575">
      <w:pPr>
        <w:ind w:right="-109" w:hanging="420"/>
        <w:jc w:val="both"/>
        <w:rPr>
          <w:color w:val="C00000"/>
        </w:rPr>
      </w:pPr>
    </w:p>
    <w:p w14:paraId="1507011C" w14:textId="77777777" w:rsidR="00A9632E" w:rsidRDefault="00A9632E" w:rsidP="00D50575">
      <w:pPr>
        <w:ind w:right="-109" w:hanging="420"/>
        <w:jc w:val="both"/>
        <w:rPr>
          <w:color w:val="C00000"/>
        </w:rPr>
      </w:pPr>
    </w:p>
    <w:p w14:paraId="5F80CC1B" w14:textId="77777777" w:rsidR="00A9632E" w:rsidRDefault="00A9632E" w:rsidP="00D50575">
      <w:pPr>
        <w:ind w:right="-109" w:hanging="420"/>
        <w:jc w:val="both"/>
        <w:rPr>
          <w:color w:val="C00000"/>
        </w:rPr>
      </w:pPr>
    </w:p>
    <w:p w14:paraId="7DBD2412" w14:textId="77777777" w:rsidR="00A9632E" w:rsidRPr="00085753" w:rsidRDefault="00A9632E" w:rsidP="00D50575">
      <w:pPr>
        <w:ind w:right="-109" w:hanging="420"/>
        <w:jc w:val="both"/>
        <w:rPr>
          <w:color w:val="C00000"/>
        </w:rPr>
      </w:pPr>
    </w:p>
    <w:p w14:paraId="0741677C" w14:textId="77777777" w:rsidR="00DE3C0B" w:rsidRPr="00A56DA8" w:rsidRDefault="00DE3C0B" w:rsidP="00EE639E">
      <w:pPr>
        <w:tabs>
          <w:tab w:val="left" w:pos="5672"/>
        </w:tabs>
        <w:jc w:val="right"/>
        <w:rPr>
          <w:sz w:val="22"/>
          <w:szCs w:val="22"/>
        </w:rPr>
      </w:pPr>
      <w:r w:rsidRPr="00A56DA8">
        <w:rPr>
          <w:sz w:val="22"/>
          <w:szCs w:val="22"/>
        </w:rPr>
        <w:t xml:space="preserve">Załącznik Nr </w:t>
      </w:r>
      <w:r w:rsidR="00C92C1E" w:rsidRPr="00A56DA8">
        <w:rPr>
          <w:sz w:val="22"/>
          <w:szCs w:val="22"/>
        </w:rPr>
        <w:t>1</w:t>
      </w:r>
      <w:r w:rsidRPr="00A56DA8">
        <w:rPr>
          <w:sz w:val="22"/>
          <w:szCs w:val="22"/>
        </w:rPr>
        <w:t xml:space="preserve"> do SWZ </w:t>
      </w:r>
    </w:p>
    <w:p w14:paraId="732BAEF3" w14:textId="7C76FE7B" w:rsidR="00BD438F" w:rsidRPr="00D307CD" w:rsidRDefault="00D22E2B" w:rsidP="00BD438F">
      <w:pPr>
        <w:tabs>
          <w:tab w:val="left" w:pos="3118"/>
        </w:tabs>
        <w:jc w:val="right"/>
        <w:rPr>
          <w:sz w:val="22"/>
          <w:szCs w:val="22"/>
        </w:rPr>
      </w:pPr>
      <w:r w:rsidRPr="00D307CD">
        <w:rPr>
          <w:sz w:val="22"/>
          <w:szCs w:val="22"/>
        </w:rPr>
        <w:t>Nr</w:t>
      </w:r>
      <w:r w:rsidR="00DE3C0B" w:rsidRPr="00D307CD">
        <w:rPr>
          <w:sz w:val="22"/>
          <w:szCs w:val="22"/>
        </w:rPr>
        <w:t xml:space="preserve"> </w:t>
      </w:r>
      <w:r w:rsidR="00C15E74">
        <w:rPr>
          <w:sz w:val="22"/>
          <w:szCs w:val="22"/>
        </w:rPr>
        <w:t>D</w:t>
      </w:r>
      <w:r w:rsidR="00006255" w:rsidRPr="00D307CD">
        <w:rPr>
          <w:sz w:val="22"/>
          <w:szCs w:val="22"/>
        </w:rPr>
        <w:t>ZZP-344/</w:t>
      </w:r>
      <w:r w:rsidR="00C15E74">
        <w:rPr>
          <w:sz w:val="22"/>
          <w:szCs w:val="22"/>
        </w:rPr>
        <w:t>17</w:t>
      </w:r>
      <w:r w:rsidR="00DE3C0B" w:rsidRPr="00D307CD">
        <w:rPr>
          <w:sz w:val="22"/>
          <w:szCs w:val="22"/>
        </w:rPr>
        <w:t>/20</w:t>
      </w:r>
      <w:r w:rsidR="00460F49" w:rsidRPr="00D307CD">
        <w:rPr>
          <w:sz w:val="22"/>
          <w:szCs w:val="22"/>
        </w:rPr>
        <w:t>2</w:t>
      </w:r>
      <w:r w:rsidR="00C15E74">
        <w:rPr>
          <w:sz w:val="22"/>
          <w:szCs w:val="22"/>
        </w:rPr>
        <w:t>6</w:t>
      </w:r>
    </w:p>
    <w:p w14:paraId="6DE3953D" w14:textId="77777777" w:rsidR="00C82DFA" w:rsidRDefault="00A20723" w:rsidP="00A20723">
      <w:pPr>
        <w:pStyle w:val="Nagwek1"/>
        <w:widowControl w:val="0"/>
        <w:tabs>
          <w:tab w:val="clear" w:pos="3118"/>
          <w:tab w:val="left" w:pos="43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ind w:left="-360" w:firstLine="0"/>
        <w:jc w:val="left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</w:p>
    <w:p w14:paraId="4EE133D4" w14:textId="77777777" w:rsidR="00BD438F" w:rsidRDefault="00DE3C0B" w:rsidP="00BD438F">
      <w:pPr>
        <w:pStyle w:val="Nagwek1"/>
        <w:widowControl w:val="0"/>
        <w:tabs>
          <w:tab w:val="left" w:pos="432"/>
        </w:tabs>
        <w:ind w:left="-360" w:firstLine="0"/>
        <w:rPr>
          <w:sz w:val="22"/>
          <w:szCs w:val="22"/>
          <w:lang w:val="de-DE"/>
        </w:rPr>
      </w:pPr>
      <w:r w:rsidRPr="00A56DA8">
        <w:rPr>
          <w:sz w:val="22"/>
          <w:szCs w:val="22"/>
          <w:lang w:val="de-DE"/>
        </w:rPr>
        <w:t>O F E R T A</w:t>
      </w:r>
    </w:p>
    <w:p w14:paraId="308E30CC" w14:textId="77777777" w:rsidR="00E63511" w:rsidRDefault="00E63511" w:rsidP="00127586">
      <w:pPr>
        <w:rPr>
          <w:sz w:val="22"/>
          <w:szCs w:val="22"/>
          <w:lang w:val="de-DE"/>
        </w:rPr>
      </w:pPr>
    </w:p>
    <w:p w14:paraId="59F2C159" w14:textId="77777777" w:rsidR="00C21CCE" w:rsidRPr="00E63511" w:rsidRDefault="00C21CCE" w:rsidP="00127586">
      <w:pPr>
        <w:rPr>
          <w:sz w:val="22"/>
          <w:szCs w:val="22"/>
          <w:lang w:val="de-DE"/>
        </w:rPr>
      </w:pPr>
    </w:p>
    <w:p w14:paraId="50F058DC" w14:textId="77777777" w:rsidR="00E63511" w:rsidRPr="00E63511" w:rsidRDefault="00E63511" w:rsidP="00E63511">
      <w:pPr>
        <w:pStyle w:val="Nagwek4"/>
        <w:widowControl w:val="0"/>
        <w:tabs>
          <w:tab w:val="left" w:pos="864"/>
        </w:tabs>
        <w:ind w:left="0" w:firstLine="0"/>
        <w:jc w:val="both"/>
        <w:rPr>
          <w:sz w:val="22"/>
          <w:szCs w:val="22"/>
        </w:rPr>
      </w:pPr>
      <w:r w:rsidRPr="00E63511">
        <w:rPr>
          <w:sz w:val="22"/>
          <w:szCs w:val="22"/>
        </w:rPr>
        <w:t>I. DANE WYKONAWCY</w:t>
      </w:r>
    </w:p>
    <w:p w14:paraId="2F8DCE7C" w14:textId="77777777" w:rsidR="00E63511" w:rsidRPr="00E63511" w:rsidRDefault="00E63511" w:rsidP="00E63511">
      <w:pPr>
        <w:tabs>
          <w:tab w:val="left" w:pos="360"/>
          <w:tab w:val="left" w:pos="3118"/>
        </w:tabs>
        <w:spacing w:line="360" w:lineRule="auto"/>
        <w:jc w:val="both"/>
        <w:rPr>
          <w:sz w:val="22"/>
          <w:szCs w:val="22"/>
        </w:rPr>
      </w:pPr>
      <w:r w:rsidRPr="00E63511">
        <w:rPr>
          <w:sz w:val="22"/>
          <w:szCs w:val="22"/>
        </w:rPr>
        <w:t xml:space="preserve">1.Pełna nazwa ............................................................................................................................................           </w:t>
      </w:r>
    </w:p>
    <w:p w14:paraId="6E37275D" w14:textId="77777777" w:rsidR="00E63511" w:rsidRPr="00E63511" w:rsidRDefault="00E63511" w:rsidP="00E63511">
      <w:pPr>
        <w:tabs>
          <w:tab w:val="left" w:pos="360"/>
          <w:tab w:val="left" w:pos="3118"/>
        </w:tabs>
        <w:spacing w:line="360" w:lineRule="auto"/>
        <w:jc w:val="both"/>
        <w:rPr>
          <w:sz w:val="22"/>
          <w:szCs w:val="22"/>
        </w:rPr>
      </w:pPr>
      <w:r w:rsidRPr="00E63511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4EDFD17" w14:textId="77777777" w:rsidR="00E63511" w:rsidRPr="00E63511" w:rsidRDefault="00E63511">
      <w:pPr>
        <w:numPr>
          <w:ilvl w:val="3"/>
          <w:numId w:val="10"/>
        </w:numPr>
        <w:tabs>
          <w:tab w:val="left" w:pos="284"/>
          <w:tab w:val="left" w:pos="3118"/>
        </w:tabs>
        <w:spacing w:line="360" w:lineRule="auto"/>
        <w:ind w:left="284" w:hanging="284"/>
        <w:jc w:val="both"/>
        <w:rPr>
          <w:sz w:val="22"/>
          <w:szCs w:val="22"/>
          <w:lang w:val="en-US"/>
        </w:rPr>
      </w:pPr>
      <w:r w:rsidRPr="00E63511">
        <w:rPr>
          <w:sz w:val="22"/>
          <w:szCs w:val="22"/>
        </w:rPr>
        <w:t>Adres wykonawcy ...............................................................................................................................</w:t>
      </w:r>
    </w:p>
    <w:p w14:paraId="4913412F" w14:textId="77777777" w:rsidR="00E63511" w:rsidRPr="00E63511" w:rsidRDefault="00E63511" w:rsidP="00E63511">
      <w:pPr>
        <w:tabs>
          <w:tab w:val="left" w:pos="3118"/>
        </w:tabs>
        <w:spacing w:line="360" w:lineRule="auto"/>
        <w:jc w:val="both"/>
        <w:rPr>
          <w:sz w:val="22"/>
          <w:szCs w:val="22"/>
        </w:rPr>
      </w:pPr>
      <w:r w:rsidRPr="00E63511">
        <w:rPr>
          <w:sz w:val="22"/>
          <w:szCs w:val="22"/>
        </w:rPr>
        <w:t>3. Regon .........</w:t>
      </w:r>
      <w:r w:rsidR="00B478E1">
        <w:rPr>
          <w:sz w:val="22"/>
          <w:szCs w:val="22"/>
        </w:rPr>
        <w:t>......................................................</w:t>
      </w:r>
      <w:r w:rsidRPr="00E63511">
        <w:rPr>
          <w:sz w:val="22"/>
          <w:szCs w:val="22"/>
        </w:rPr>
        <w:t xml:space="preserve">.............   </w:t>
      </w:r>
    </w:p>
    <w:p w14:paraId="02B87C26" w14:textId="77777777" w:rsidR="00E63511" w:rsidRPr="00E63511" w:rsidRDefault="00E63511" w:rsidP="00E63511">
      <w:pPr>
        <w:tabs>
          <w:tab w:val="left" w:pos="3118"/>
        </w:tabs>
        <w:spacing w:line="360" w:lineRule="auto"/>
        <w:jc w:val="both"/>
        <w:rPr>
          <w:sz w:val="22"/>
          <w:szCs w:val="22"/>
        </w:rPr>
      </w:pPr>
      <w:r w:rsidRPr="00E63511">
        <w:rPr>
          <w:sz w:val="22"/>
          <w:szCs w:val="22"/>
        </w:rPr>
        <w:t>4. NIP  ...............................................</w:t>
      </w:r>
      <w:r w:rsidR="00B478E1">
        <w:rPr>
          <w:sz w:val="22"/>
          <w:szCs w:val="22"/>
        </w:rPr>
        <w:t>....................</w:t>
      </w:r>
      <w:r w:rsidRPr="00E63511">
        <w:rPr>
          <w:sz w:val="22"/>
          <w:szCs w:val="22"/>
        </w:rPr>
        <w:t>............</w:t>
      </w:r>
    </w:p>
    <w:p w14:paraId="7A7F69A2" w14:textId="77777777" w:rsidR="00E63511" w:rsidRPr="00E63511" w:rsidRDefault="00E63511" w:rsidP="00E63511">
      <w:pPr>
        <w:pStyle w:val="Tekstpodstawowy24"/>
        <w:tabs>
          <w:tab w:val="clear" w:pos="426"/>
          <w:tab w:val="left" w:pos="360"/>
        </w:tabs>
        <w:spacing w:line="360" w:lineRule="auto"/>
        <w:jc w:val="both"/>
        <w:rPr>
          <w:sz w:val="22"/>
          <w:szCs w:val="22"/>
          <w:lang w:val="en-US"/>
        </w:rPr>
      </w:pPr>
      <w:r w:rsidRPr="00E63511">
        <w:rPr>
          <w:sz w:val="22"/>
          <w:szCs w:val="22"/>
          <w:lang w:val="en-US"/>
        </w:rPr>
        <w:t>5. tel. .............................................</w:t>
      </w:r>
      <w:r w:rsidR="00B478E1">
        <w:rPr>
          <w:sz w:val="22"/>
          <w:szCs w:val="22"/>
          <w:lang w:val="en-US"/>
        </w:rPr>
        <w:t>...................</w:t>
      </w:r>
      <w:r w:rsidRPr="00E63511">
        <w:rPr>
          <w:sz w:val="22"/>
          <w:szCs w:val="22"/>
          <w:lang w:val="en-US"/>
        </w:rPr>
        <w:t xml:space="preserve">.................   </w:t>
      </w:r>
    </w:p>
    <w:p w14:paraId="05047607" w14:textId="77777777" w:rsidR="00E63511" w:rsidRPr="00E63511" w:rsidRDefault="00E63511" w:rsidP="00E63511">
      <w:pPr>
        <w:pStyle w:val="Tekstpodstawowy24"/>
        <w:tabs>
          <w:tab w:val="clear" w:pos="426"/>
          <w:tab w:val="left" w:pos="360"/>
        </w:tabs>
        <w:spacing w:line="360" w:lineRule="auto"/>
        <w:jc w:val="both"/>
        <w:rPr>
          <w:sz w:val="22"/>
          <w:szCs w:val="22"/>
          <w:lang w:val="en-US"/>
        </w:rPr>
      </w:pPr>
      <w:r w:rsidRPr="00E63511">
        <w:rPr>
          <w:sz w:val="22"/>
          <w:szCs w:val="22"/>
          <w:lang w:val="en-US"/>
        </w:rPr>
        <w:t>6. www. .....................................</w:t>
      </w:r>
      <w:r w:rsidR="00B478E1">
        <w:rPr>
          <w:sz w:val="22"/>
          <w:szCs w:val="22"/>
          <w:lang w:val="en-US"/>
        </w:rPr>
        <w:t>..................</w:t>
      </w:r>
      <w:r w:rsidRPr="00E63511">
        <w:rPr>
          <w:sz w:val="22"/>
          <w:szCs w:val="22"/>
          <w:lang w:val="en-US"/>
        </w:rPr>
        <w:t xml:space="preserve">......................   </w:t>
      </w:r>
    </w:p>
    <w:p w14:paraId="17308CA3" w14:textId="77777777" w:rsidR="00E63511" w:rsidRPr="00E63511" w:rsidRDefault="00E63511" w:rsidP="00E63511">
      <w:pPr>
        <w:pStyle w:val="Tekstpodstawowy24"/>
        <w:tabs>
          <w:tab w:val="clear" w:pos="426"/>
          <w:tab w:val="left" w:pos="360"/>
        </w:tabs>
        <w:spacing w:line="360" w:lineRule="auto"/>
        <w:jc w:val="both"/>
        <w:rPr>
          <w:sz w:val="22"/>
          <w:szCs w:val="22"/>
        </w:rPr>
      </w:pPr>
      <w:r w:rsidRPr="00E63511">
        <w:rPr>
          <w:sz w:val="22"/>
          <w:szCs w:val="22"/>
          <w:lang w:val="en-US"/>
        </w:rPr>
        <w:t xml:space="preserve">7. </w:t>
      </w:r>
      <w:r w:rsidRPr="00E63511">
        <w:rPr>
          <w:sz w:val="22"/>
          <w:szCs w:val="22"/>
        </w:rPr>
        <w:t>e-mail: .........................................</w:t>
      </w:r>
      <w:r w:rsidR="00B478E1">
        <w:rPr>
          <w:sz w:val="22"/>
          <w:szCs w:val="22"/>
        </w:rPr>
        <w:t>.................</w:t>
      </w:r>
      <w:r w:rsidRPr="00E63511">
        <w:rPr>
          <w:sz w:val="22"/>
          <w:szCs w:val="22"/>
        </w:rPr>
        <w:t>.................</w:t>
      </w:r>
    </w:p>
    <w:p w14:paraId="3C90157E" w14:textId="77777777" w:rsidR="00E63511" w:rsidRPr="00E63511" w:rsidRDefault="00E63511" w:rsidP="00E63511">
      <w:pPr>
        <w:tabs>
          <w:tab w:val="left" w:pos="3118"/>
        </w:tabs>
        <w:spacing w:line="360" w:lineRule="auto"/>
        <w:jc w:val="both"/>
        <w:rPr>
          <w:i/>
          <w:sz w:val="22"/>
          <w:szCs w:val="22"/>
        </w:rPr>
      </w:pPr>
      <w:r w:rsidRPr="00E63511">
        <w:rPr>
          <w:sz w:val="22"/>
          <w:szCs w:val="22"/>
        </w:rPr>
        <w:t xml:space="preserve">9. Rodzaj przedsiębiorstwa jakim jest Wykonawca </w:t>
      </w:r>
      <w:r w:rsidRPr="00E63511">
        <w:rPr>
          <w:i/>
          <w:sz w:val="22"/>
          <w:szCs w:val="22"/>
        </w:rPr>
        <w:t>(zaznaczyć właściwą opcję):</w:t>
      </w:r>
    </w:p>
    <w:p w14:paraId="7E95592A" w14:textId="77777777" w:rsidR="00E63511" w:rsidRPr="00E63511" w:rsidRDefault="00E63511" w:rsidP="00E63511">
      <w:pPr>
        <w:suppressAutoHyphens w:val="0"/>
        <w:ind w:left="284"/>
        <w:rPr>
          <w:sz w:val="22"/>
          <w:szCs w:val="22"/>
        </w:rPr>
      </w:pPr>
      <w:r w:rsidRPr="00E63511">
        <w:rPr>
          <w:rFonts w:eastAsia="MS Gothic" w:hAnsi="Segoe UI Symbol"/>
          <w:sz w:val="22"/>
          <w:szCs w:val="22"/>
        </w:rPr>
        <w:t>☐</w:t>
      </w:r>
      <w:r w:rsidRPr="00E63511">
        <w:rPr>
          <w:rFonts w:eastAsia="MS Gothic"/>
          <w:sz w:val="22"/>
          <w:szCs w:val="22"/>
        </w:rPr>
        <w:t xml:space="preserve"> </w:t>
      </w:r>
      <w:r w:rsidRPr="00E63511">
        <w:rPr>
          <w:bCs/>
          <w:color w:val="000000"/>
          <w:sz w:val="22"/>
          <w:szCs w:val="22"/>
        </w:rPr>
        <w:t>mikroprzedsiębiorstwo;</w:t>
      </w:r>
    </w:p>
    <w:p w14:paraId="428A8AA8" w14:textId="77777777" w:rsidR="00E63511" w:rsidRPr="00E63511" w:rsidRDefault="00E63511" w:rsidP="00E63511">
      <w:pPr>
        <w:suppressAutoHyphens w:val="0"/>
        <w:ind w:left="284"/>
        <w:rPr>
          <w:sz w:val="22"/>
          <w:szCs w:val="22"/>
        </w:rPr>
      </w:pPr>
      <w:r w:rsidRPr="00E63511">
        <w:rPr>
          <w:rFonts w:ascii="Segoe UI Symbol" w:hAnsi="Segoe UI Symbol"/>
          <w:bCs/>
          <w:sz w:val="22"/>
          <w:szCs w:val="22"/>
        </w:rPr>
        <w:t>☐</w:t>
      </w:r>
      <w:r w:rsidRPr="00E63511">
        <w:rPr>
          <w:bCs/>
          <w:sz w:val="22"/>
          <w:szCs w:val="22"/>
        </w:rPr>
        <w:t xml:space="preserve"> małe przedsiębiorstwo</w:t>
      </w:r>
      <w:r w:rsidRPr="00E63511">
        <w:rPr>
          <w:sz w:val="22"/>
          <w:szCs w:val="22"/>
        </w:rPr>
        <w:t>;</w:t>
      </w:r>
    </w:p>
    <w:p w14:paraId="57F6262C" w14:textId="77777777" w:rsidR="00E63511" w:rsidRPr="00E63511" w:rsidRDefault="00E63511" w:rsidP="00E63511">
      <w:pPr>
        <w:suppressAutoHyphens w:val="0"/>
        <w:ind w:left="284"/>
        <w:rPr>
          <w:sz w:val="22"/>
          <w:szCs w:val="22"/>
        </w:rPr>
      </w:pPr>
      <w:r w:rsidRPr="00E63511">
        <w:rPr>
          <w:rFonts w:ascii="Segoe UI Symbol" w:hAnsi="Segoe UI Symbol"/>
          <w:bCs/>
          <w:color w:val="000000"/>
          <w:sz w:val="22"/>
          <w:szCs w:val="22"/>
        </w:rPr>
        <w:t>☐</w:t>
      </w:r>
      <w:r w:rsidRPr="00E63511">
        <w:rPr>
          <w:bCs/>
          <w:color w:val="000000"/>
          <w:sz w:val="22"/>
          <w:szCs w:val="22"/>
        </w:rPr>
        <w:t xml:space="preserve"> średnie przedsiębiorstwo;</w:t>
      </w:r>
    </w:p>
    <w:p w14:paraId="19234958" w14:textId="77777777" w:rsidR="00E63511" w:rsidRPr="00E63511" w:rsidRDefault="00E63511" w:rsidP="00E63511">
      <w:pPr>
        <w:suppressAutoHyphens w:val="0"/>
        <w:ind w:left="284"/>
        <w:rPr>
          <w:sz w:val="22"/>
          <w:szCs w:val="22"/>
        </w:rPr>
      </w:pPr>
      <w:r w:rsidRPr="00E63511">
        <w:rPr>
          <w:rFonts w:ascii="Segoe UI Symbol" w:hAnsi="Segoe UI Symbol"/>
          <w:bCs/>
          <w:color w:val="000000"/>
          <w:sz w:val="22"/>
          <w:szCs w:val="22"/>
        </w:rPr>
        <w:t>☐</w:t>
      </w:r>
      <w:r w:rsidRPr="00E63511">
        <w:rPr>
          <w:bCs/>
          <w:color w:val="000000"/>
          <w:sz w:val="22"/>
          <w:szCs w:val="22"/>
        </w:rPr>
        <w:t xml:space="preserve"> jednoosobowa działalność gospodarcza;</w:t>
      </w:r>
    </w:p>
    <w:p w14:paraId="79C162E6" w14:textId="77777777" w:rsidR="00E63511" w:rsidRPr="00E63511" w:rsidRDefault="00E63511" w:rsidP="00E63511">
      <w:pPr>
        <w:suppressAutoHyphens w:val="0"/>
        <w:ind w:left="284"/>
        <w:rPr>
          <w:sz w:val="22"/>
          <w:szCs w:val="22"/>
        </w:rPr>
      </w:pPr>
      <w:r w:rsidRPr="00E63511">
        <w:rPr>
          <w:rFonts w:ascii="Segoe UI Symbol" w:hAnsi="Segoe UI Symbol"/>
          <w:bCs/>
          <w:color w:val="000000"/>
          <w:sz w:val="22"/>
          <w:szCs w:val="22"/>
        </w:rPr>
        <w:t>☐</w:t>
      </w:r>
      <w:r w:rsidRPr="00E63511">
        <w:rPr>
          <w:bCs/>
          <w:color w:val="000000"/>
          <w:sz w:val="22"/>
          <w:szCs w:val="22"/>
        </w:rPr>
        <w:t xml:space="preserve"> osoba fizyczna nieprowadząca działalności gospodarczej;</w:t>
      </w:r>
    </w:p>
    <w:p w14:paraId="0AFBF8A9" w14:textId="77777777" w:rsidR="00E63511" w:rsidRPr="00E63511" w:rsidRDefault="00E63511" w:rsidP="00E63511">
      <w:pPr>
        <w:suppressAutoHyphens w:val="0"/>
        <w:ind w:left="284"/>
        <w:rPr>
          <w:sz w:val="22"/>
          <w:szCs w:val="22"/>
        </w:rPr>
      </w:pPr>
      <w:r w:rsidRPr="00E63511">
        <w:rPr>
          <w:rFonts w:eastAsia="MS Gothic" w:hAnsi="Segoe UI Symbol"/>
          <w:color w:val="000000"/>
          <w:sz w:val="22"/>
          <w:szCs w:val="22"/>
        </w:rPr>
        <w:t>☐</w:t>
      </w:r>
      <w:r w:rsidRPr="00E63511">
        <w:rPr>
          <w:bCs/>
          <w:color w:val="000000"/>
          <w:sz w:val="22"/>
          <w:szCs w:val="22"/>
        </w:rPr>
        <w:t xml:space="preserve"> inny rodzaj</w:t>
      </w:r>
    </w:p>
    <w:p w14:paraId="7F7F1C78" w14:textId="77777777" w:rsidR="00E63511" w:rsidRPr="00E63511" w:rsidRDefault="00E63511" w:rsidP="00E63511">
      <w:pPr>
        <w:tabs>
          <w:tab w:val="left" w:pos="3118"/>
        </w:tabs>
        <w:jc w:val="both"/>
        <w:rPr>
          <w:b/>
          <w:sz w:val="22"/>
          <w:szCs w:val="22"/>
        </w:rPr>
      </w:pPr>
    </w:p>
    <w:p w14:paraId="4A7426D2" w14:textId="77777777" w:rsidR="00E63511" w:rsidRPr="00E63511" w:rsidRDefault="00E63511" w:rsidP="00E63511">
      <w:pPr>
        <w:tabs>
          <w:tab w:val="left" w:pos="3118"/>
        </w:tabs>
        <w:jc w:val="both"/>
        <w:rPr>
          <w:sz w:val="22"/>
          <w:szCs w:val="22"/>
        </w:rPr>
      </w:pPr>
      <w:r w:rsidRPr="00E63511">
        <w:rPr>
          <w:b/>
          <w:sz w:val="22"/>
          <w:szCs w:val="22"/>
        </w:rPr>
        <w:t>II. PRZEDMIOT OFERTY</w:t>
      </w:r>
    </w:p>
    <w:p w14:paraId="6502309C" w14:textId="2F026A35" w:rsidR="00E63511" w:rsidRPr="00E63511" w:rsidRDefault="00E63511" w:rsidP="00E63511">
      <w:pPr>
        <w:tabs>
          <w:tab w:val="left" w:pos="3118"/>
        </w:tabs>
        <w:jc w:val="both"/>
        <w:rPr>
          <w:sz w:val="22"/>
          <w:szCs w:val="22"/>
        </w:rPr>
      </w:pPr>
      <w:r w:rsidRPr="00E63511">
        <w:rPr>
          <w:sz w:val="22"/>
          <w:szCs w:val="22"/>
        </w:rPr>
        <w:t xml:space="preserve">Oferta dotyczy postępowania prowadzonego w trybie </w:t>
      </w:r>
      <w:r w:rsidR="00DE5B3E">
        <w:rPr>
          <w:sz w:val="22"/>
          <w:szCs w:val="22"/>
        </w:rPr>
        <w:t xml:space="preserve">podstawowym </w:t>
      </w:r>
      <w:r w:rsidR="00E53164">
        <w:rPr>
          <w:sz w:val="22"/>
          <w:szCs w:val="22"/>
        </w:rPr>
        <w:t xml:space="preserve">Nr </w:t>
      </w:r>
      <w:r w:rsidR="009B41D0">
        <w:rPr>
          <w:sz w:val="22"/>
          <w:szCs w:val="22"/>
        </w:rPr>
        <w:t>D</w:t>
      </w:r>
      <w:r w:rsidRPr="00E63511">
        <w:rPr>
          <w:sz w:val="22"/>
          <w:szCs w:val="22"/>
        </w:rPr>
        <w:t>ZZP-344/</w:t>
      </w:r>
      <w:r w:rsidR="009B41D0">
        <w:rPr>
          <w:sz w:val="22"/>
          <w:szCs w:val="22"/>
        </w:rPr>
        <w:t>17</w:t>
      </w:r>
      <w:r w:rsidRPr="00E63511">
        <w:rPr>
          <w:sz w:val="22"/>
          <w:szCs w:val="22"/>
        </w:rPr>
        <w:t>/202</w:t>
      </w:r>
      <w:r w:rsidR="009B41D0">
        <w:rPr>
          <w:sz w:val="22"/>
          <w:szCs w:val="22"/>
        </w:rPr>
        <w:t>6</w:t>
      </w:r>
      <w:r w:rsidRPr="00E63511">
        <w:rPr>
          <w:sz w:val="22"/>
          <w:szCs w:val="22"/>
        </w:rPr>
        <w:t xml:space="preserve"> na dostawę </w:t>
      </w:r>
      <w:r w:rsidR="009B41D0">
        <w:rPr>
          <w:sz w:val="22"/>
          <w:szCs w:val="22"/>
        </w:rPr>
        <w:t xml:space="preserve">pojemników na odpady medyczne oraz </w:t>
      </w:r>
      <w:r w:rsidR="00FE5EBA">
        <w:rPr>
          <w:sz w:val="22"/>
          <w:szCs w:val="22"/>
        </w:rPr>
        <w:t>opakowań z tworzyw sztucznych</w:t>
      </w:r>
      <w:r w:rsidRPr="00E63511">
        <w:rPr>
          <w:sz w:val="22"/>
          <w:szCs w:val="22"/>
        </w:rPr>
        <w:t xml:space="preserve">. </w:t>
      </w:r>
    </w:p>
    <w:p w14:paraId="200FC736" w14:textId="77777777" w:rsidR="00E63511" w:rsidRPr="00E63511" w:rsidRDefault="00E63511" w:rsidP="00E63511">
      <w:pPr>
        <w:tabs>
          <w:tab w:val="left" w:pos="3118"/>
        </w:tabs>
        <w:rPr>
          <w:b/>
          <w:sz w:val="22"/>
          <w:szCs w:val="22"/>
        </w:rPr>
      </w:pPr>
    </w:p>
    <w:p w14:paraId="185A23BC" w14:textId="77777777" w:rsidR="00E63511" w:rsidRDefault="00E63511" w:rsidP="00E63511">
      <w:pPr>
        <w:tabs>
          <w:tab w:val="left" w:pos="3118"/>
        </w:tabs>
        <w:rPr>
          <w:sz w:val="22"/>
          <w:szCs w:val="22"/>
        </w:rPr>
      </w:pPr>
      <w:r w:rsidRPr="00E63511">
        <w:rPr>
          <w:b/>
          <w:sz w:val="22"/>
          <w:szCs w:val="22"/>
        </w:rPr>
        <w:t>III. OFERUJEMY</w:t>
      </w:r>
      <w:r w:rsidRPr="00E63511">
        <w:rPr>
          <w:sz w:val="22"/>
          <w:szCs w:val="22"/>
        </w:rPr>
        <w:t xml:space="preserve"> wykonanie zamówienia zgodnie z ofertą cenową na kwotę:</w:t>
      </w:r>
    </w:p>
    <w:p w14:paraId="551990DA" w14:textId="77777777" w:rsidR="00E31220" w:rsidRDefault="00E31220" w:rsidP="00E63511">
      <w:pPr>
        <w:tabs>
          <w:tab w:val="left" w:pos="3118"/>
        </w:tabs>
        <w:rPr>
          <w:sz w:val="22"/>
          <w:szCs w:val="22"/>
        </w:rPr>
      </w:pPr>
    </w:p>
    <w:p w14:paraId="5180857F" w14:textId="77777777" w:rsidR="009B41D0" w:rsidRDefault="009B41D0" w:rsidP="009B41D0">
      <w:pPr>
        <w:pStyle w:val="Akapitzlist"/>
        <w:autoSpaceDE w:val="0"/>
        <w:ind w:left="0"/>
        <w:rPr>
          <w:b/>
          <w:color w:val="000000"/>
          <w:sz w:val="22"/>
          <w:szCs w:val="22"/>
        </w:rPr>
      </w:pPr>
      <w:r w:rsidRPr="009B41D0">
        <w:rPr>
          <w:b/>
          <w:color w:val="000000"/>
          <w:sz w:val="22"/>
          <w:szCs w:val="22"/>
        </w:rPr>
        <w:t xml:space="preserve">Część nr 1 – dostawa pojemników na odpady medyczne </w:t>
      </w:r>
    </w:p>
    <w:p w14:paraId="6CAF758F" w14:textId="77777777" w:rsidR="009B41D0" w:rsidRDefault="009B41D0" w:rsidP="009B41D0">
      <w:pPr>
        <w:tabs>
          <w:tab w:val="left" w:pos="3118"/>
        </w:tabs>
        <w:rPr>
          <w:bCs/>
          <w:sz w:val="22"/>
          <w:szCs w:val="22"/>
        </w:rPr>
      </w:pPr>
    </w:p>
    <w:p w14:paraId="7D0069D1" w14:textId="584BBD71" w:rsidR="009B41D0" w:rsidRPr="00A7744A" w:rsidRDefault="009B41D0" w:rsidP="009B41D0">
      <w:pPr>
        <w:tabs>
          <w:tab w:val="left" w:pos="3118"/>
        </w:tabs>
        <w:rPr>
          <w:sz w:val="22"/>
          <w:szCs w:val="22"/>
        </w:rPr>
      </w:pPr>
      <w:r w:rsidRPr="00A7744A">
        <w:rPr>
          <w:bCs/>
          <w:sz w:val="22"/>
          <w:szCs w:val="22"/>
        </w:rPr>
        <w:t xml:space="preserve">Wartość netto: </w:t>
      </w:r>
      <w:r>
        <w:rPr>
          <w:bCs/>
          <w:sz w:val="22"/>
          <w:szCs w:val="22"/>
        </w:rPr>
        <w:t xml:space="preserve"> ........................... zł </w:t>
      </w:r>
      <w:r w:rsidRPr="00A7744A">
        <w:rPr>
          <w:bCs/>
          <w:sz w:val="22"/>
          <w:szCs w:val="22"/>
        </w:rPr>
        <w:t xml:space="preserve"> (słownie</w:t>
      </w:r>
      <w:r>
        <w:rPr>
          <w:bCs/>
          <w:sz w:val="22"/>
          <w:szCs w:val="22"/>
        </w:rPr>
        <w:t>:</w:t>
      </w:r>
      <w:r w:rsidRPr="00A7744A">
        <w:rPr>
          <w:bCs/>
          <w:sz w:val="22"/>
          <w:szCs w:val="22"/>
        </w:rPr>
        <w:t xml:space="preserve"> ..........................................................................................)</w:t>
      </w:r>
    </w:p>
    <w:p w14:paraId="13E877E1" w14:textId="77777777" w:rsidR="009B41D0" w:rsidRPr="00A7744A" w:rsidRDefault="009B41D0" w:rsidP="009B41D0">
      <w:pPr>
        <w:tabs>
          <w:tab w:val="left" w:pos="3118"/>
        </w:tabs>
        <w:rPr>
          <w:sz w:val="22"/>
          <w:szCs w:val="22"/>
        </w:rPr>
      </w:pPr>
      <w:r w:rsidRPr="00A7744A">
        <w:rPr>
          <w:bCs/>
          <w:sz w:val="22"/>
          <w:szCs w:val="22"/>
        </w:rPr>
        <w:t>Wartość brutto:  ......................... zł</w:t>
      </w:r>
      <w:r>
        <w:rPr>
          <w:bCs/>
          <w:sz w:val="22"/>
          <w:szCs w:val="22"/>
        </w:rPr>
        <w:t xml:space="preserve"> </w:t>
      </w:r>
      <w:r w:rsidRPr="00A7744A">
        <w:rPr>
          <w:bCs/>
          <w:sz w:val="22"/>
          <w:szCs w:val="22"/>
        </w:rPr>
        <w:t xml:space="preserve"> (słownie: ..........................................................................................)</w:t>
      </w:r>
    </w:p>
    <w:p w14:paraId="1FE2D1BE" w14:textId="77777777" w:rsidR="009B41D0" w:rsidRDefault="009B41D0" w:rsidP="009B41D0">
      <w:pPr>
        <w:pStyle w:val="Akapitzlist"/>
        <w:autoSpaceDE w:val="0"/>
        <w:ind w:left="0"/>
        <w:rPr>
          <w:b/>
          <w:color w:val="000000"/>
          <w:sz w:val="22"/>
          <w:szCs w:val="22"/>
        </w:rPr>
      </w:pPr>
    </w:p>
    <w:p w14:paraId="0350660B" w14:textId="77777777" w:rsidR="009B41D0" w:rsidRPr="009B41D0" w:rsidRDefault="009B41D0" w:rsidP="009B41D0">
      <w:pPr>
        <w:pStyle w:val="Akapitzlist"/>
        <w:autoSpaceDE w:val="0"/>
        <w:ind w:left="0"/>
        <w:rPr>
          <w:b/>
          <w:color w:val="000000"/>
        </w:rPr>
      </w:pPr>
    </w:p>
    <w:p w14:paraId="4A8E2856" w14:textId="77777777" w:rsidR="009B41D0" w:rsidRPr="009B41D0" w:rsidRDefault="009B41D0" w:rsidP="009B41D0">
      <w:pPr>
        <w:pStyle w:val="Akapitzlist"/>
        <w:autoSpaceDE w:val="0"/>
        <w:ind w:left="0"/>
        <w:rPr>
          <w:b/>
          <w:color w:val="000000"/>
          <w:sz w:val="22"/>
          <w:szCs w:val="22"/>
        </w:rPr>
      </w:pPr>
      <w:r w:rsidRPr="009B41D0">
        <w:rPr>
          <w:b/>
          <w:color w:val="000000"/>
          <w:sz w:val="22"/>
          <w:szCs w:val="22"/>
        </w:rPr>
        <w:t>Część nr 2 – dostawa opakowań z tworzyw sztucznych</w:t>
      </w:r>
    </w:p>
    <w:p w14:paraId="02A3EF07" w14:textId="77777777" w:rsidR="009B41D0" w:rsidRDefault="009B41D0" w:rsidP="00A7744A">
      <w:pPr>
        <w:tabs>
          <w:tab w:val="left" w:pos="3118"/>
        </w:tabs>
        <w:rPr>
          <w:bCs/>
          <w:sz w:val="22"/>
          <w:szCs w:val="22"/>
        </w:rPr>
      </w:pPr>
    </w:p>
    <w:p w14:paraId="50D6E5D1" w14:textId="6D8AD896" w:rsidR="00A7744A" w:rsidRPr="00A7744A" w:rsidRDefault="00A7744A" w:rsidP="00A7744A">
      <w:pPr>
        <w:tabs>
          <w:tab w:val="left" w:pos="3118"/>
        </w:tabs>
        <w:rPr>
          <w:sz w:val="22"/>
          <w:szCs w:val="22"/>
        </w:rPr>
      </w:pPr>
      <w:r w:rsidRPr="00A7744A">
        <w:rPr>
          <w:bCs/>
          <w:sz w:val="22"/>
          <w:szCs w:val="22"/>
        </w:rPr>
        <w:t xml:space="preserve">Wartość netto: </w:t>
      </w:r>
      <w:r w:rsidR="00B478E1">
        <w:rPr>
          <w:bCs/>
          <w:sz w:val="22"/>
          <w:szCs w:val="22"/>
        </w:rPr>
        <w:t xml:space="preserve"> ........................... zł </w:t>
      </w:r>
      <w:r w:rsidRPr="00A7744A">
        <w:rPr>
          <w:bCs/>
          <w:sz w:val="22"/>
          <w:szCs w:val="22"/>
        </w:rPr>
        <w:t xml:space="preserve"> (słownie</w:t>
      </w:r>
      <w:r w:rsidR="00B478E1">
        <w:rPr>
          <w:bCs/>
          <w:sz w:val="22"/>
          <w:szCs w:val="22"/>
        </w:rPr>
        <w:t>:</w:t>
      </w:r>
      <w:r w:rsidRPr="00A7744A">
        <w:rPr>
          <w:bCs/>
          <w:sz w:val="22"/>
          <w:szCs w:val="22"/>
        </w:rPr>
        <w:t xml:space="preserve"> ..........................................................................................)</w:t>
      </w:r>
    </w:p>
    <w:p w14:paraId="5F3B6EF9" w14:textId="77777777" w:rsidR="00A7744A" w:rsidRPr="00A7744A" w:rsidRDefault="00A7744A" w:rsidP="00A7744A">
      <w:pPr>
        <w:tabs>
          <w:tab w:val="left" w:pos="3118"/>
        </w:tabs>
        <w:rPr>
          <w:sz w:val="22"/>
          <w:szCs w:val="22"/>
        </w:rPr>
      </w:pPr>
      <w:r w:rsidRPr="00A7744A">
        <w:rPr>
          <w:bCs/>
          <w:sz w:val="22"/>
          <w:szCs w:val="22"/>
        </w:rPr>
        <w:t>Wartość brutto:  ......................... zł</w:t>
      </w:r>
      <w:r w:rsidR="00B478E1">
        <w:rPr>
          <w:bCs/>
          <w:sz w:val="22"/>
          <w:szCs w:val="22"/>
        </w:rPr>
        <w:t xml:space="preserve"> </w:t>
      </w:r>
      <w:r w:rsidRPr="00A7744A">
        <w:rPr>
          <w:bCs/>
          <w:sz w:val="22"/>
          <w:szCs w:val="22"/>
        </w:rPr>
        <w:t xml:space="preserve"> (słownie: ..........................................................................................)</w:t>
      </w:r>
    </w:p>
    <w:p w14:paraId="061D1D74" w14:textId="77777777" w:rsidR="00DE5B3E" w:rsidRDefault="00DE5B3E" w:rsidP="00E63511">
      <w:pPr>
        <w:tabs>
          <w:tab w:val="left" w:pos="3118"/>
        </w:tabs>
        <w:rPr>
          <w:sz w:val="22"/>
          <w:szCs w:val="22"/>
        </w:rPr>
      </w:pPr>
    </w:p>
    <w:p w14:paraId="25FF9A33" w14:textId="77777777" w:rsidR="00E31220" w:rsidRPr="00945CDA" w:rsidRDefault="00E31220" w:rsidP="00E31220">
      <w:pPr>
        <w:pStyle w:val="Tekstpodstawowy"/>
        <w:spacing w:before="120"/>
        <w:rPr>
          <w:b/>
          <w:bCs/>
          <w:sz w:val="22"/>
          <w:szCs w:val="22"/>
        </w:rPr>
      </w:pPr>
      <w:r w:rsidRPr="00945CDA">
        <w:rPr>
          <w:b/>
          <w:bCs/>
          <w:sz w:val="22"/>
          <w:szCs w:val="22"/>
        </w:rPr>
        <w:t>IV. OFERUJEMY:</w:t>
      </w:r>
    </w:p>
    <w:p w14:paraId="59CB4CB3" w14:textId="468C0673" w:rsidR="00E31220" w:rsidRPr="00945CDA" w:rsidRDefault="00E31220">
      <w:pPr>
        <w:numPr>
          <w:ilvl w:val="0"/>
          <w:numId w:val="19"/>
        </w:numPr>
        <w:ind w:left="284" w:hanging="284"/>
        <w:jc w:val="both"/>
        <w:rPr>
          <w:bCs/>
          <w:i/>
          <w:sz w:val="22"/>
          <w:szCs w:val="22"/>
        </w:rPr>
      </w:pPr>
      <w:r w:rsidRPr="00945CDA">
        <w:rPr>
          <w:b/>
          <w:bCs/>
          <w:sz w:val="22"/>
          <w:szCs w:val="22"/>
        </w:rPr>
        <w:t>TERMIN DOSTAWY</w:t>
      </w:r>
      <w:r w:rsidRPr="00945CDA">
        <w:rPr>
          <w:bCs/>
          <w:sz w:val="22"/>
          <w:szCs w:val="22"/>
        </w:rPr>
        <w:t xml:space="preserve"> wynoszący …………. *dni /(nie dłuższy niż </w:t>
      </w:r>
      <w:r w:rsidR="009B41D0">
        <w:rPr>
          <w:bCs/>
          <w:sz w:val="22"/>
          <w:szCs w:val="22"/>
        </w:rPr>
        <w:t>6</w:t>
      </w:r>
      <w:r w:rsidRPr="00945CDA">
        <w:rPr>
          <w:bCs/>
          <w:sz w:val="22"/>
          <w:szCs w:val="22"/>
        </w:rPr>
        <w:t xml:space="preserve"> dni robocz</w:t>
      </w:r>
      <w:r w:rsidR="009B41D0">
        <w:rPr>
          <w:bCs/>
          <w:sz w:val="22"/>
          <w:szCs w:val="22"/>
        </w:rPr>
        <w:t>ych</w:t>
      </w:r>
      <w:r w:rsidRPr="00945CDA">
        <w:rPr>
          <w:b/>
          <w:bCs/>
          <w:sz w:val="22"/>
          <w:szCs w:val="22"/>
        </w:rPr>
        <w:t xml:space="preserve"> </w:t>
      </w:r>
      <w:r w:rsidRPr="00945CDA">
        <w:rPr>
          <w:bCs/>
          <w:sz w:val="22"/>
          <w:szCs w:val="22"/>
        </w:rPr>
        <w:t>od daty złożenia zamówienia)</w:t>
      </w:r>
    </w:p>
    <w:p w14:paraId="674A5561" w14:textId="77777777" w:rsidR="00E31220" w:rsidRPr="00945CDA" w:rsidRDefault="00E31220" w:rsidP="00E31220">
      <w:pPr>
        <w:ind w:left="284"/>
        <w:jc w:val="both"/>
        <w:rPr>
          <w:bCs/>
          <w:i/>
          <w:sz w:val="22"/>
          <w:szCs w:val="22"/>
        </w:rPr>
      </w:pPr>
    </w:p>
    <w:p w14:paraId="29BA48B9" w14:textId="77777777" w:rsidR="00E31220" w:rsidRPr="00945CDA" w:rsidRDefault="00E31220" w:rsidP="00E31220">
      <w:pPr>
        <w:ind w:right="-2"/>
        <w:jc w:val="both"/>
        <w:rPr>
          <w:b/>
          <w:sz w:val="22"/>
          <w:szCs w:val="22"/>
        </w:rPr>
      </w:pPr>
      <w:r w:rsidRPr="00945CDA">
        <w:rPr>
          <w:b/>
          <w:sz w:val="22"/>
          <w:szCs w:val="22"/>
        </w:rPr>
        <w:t>V. ZOBOWIĄZUJEMY SIĘ</w:t>
      </w:r>
      <w:r w:rsidRPr="00945CDA">
        <w:rPr>
          <w:sz w:val="22"/>
          <w:szCs w:val="22"/>
        </w:rPr>
        <w:t xml:space="preserve"> do dostaw na własny koszt oferowanego przedmiotu zamówienia do</w:t>
      </w:r>
      <w:r w:rsidR="00FE5EBA">
        <w:rPr>
          <w:sz w:val="22"/>
          <w:szCs w:val="22"/>
        </w:rPr>
        <w:t xml:space="preserve"> </w:t>
      </w:r>
      <w:r w:rsidRPr="00945CDA">
        <w:rPr>
          <w:sz w:val="22"/>
          <w:szCs w:val="22"/>
        </w:rPr>
        <w:t>magazyn</w:t>
      </w:r>
      <w:r w:rsidR="00706D5A">
        <w:rPr>
          <w:sz w:val="22"/>
          <w:szCs w:val="22"/>
        </w:rPr>
        <w:t>u</w:t>
      </w:r>
      <w:r w:rsidRPr="00945CDA">
        <w:rPr>
          <w:sz w:val="22"/>
          <w:szCs w:val="22"/>
        </w:rPr>
        <w:t xml:space="preserve"> Szpitala w Nysie w dniach od poniedziałku do piątku za wyjątkiem dni ustawowo wolnych od pracy w godz. od 8.00 do 14.00.</w:t>
      </w:r>
    </w:p>
    <w:p w14:paraId="6A84BCEB" w14:textId="77777777" w:rsidR="00E31220" w:rsidRPr="00945CDA" w:rsidRDefault="00E31220" w:rsidP="00E31220">
      <w:pPr>
        <w:jc w:val="both"/>
        <w:rPr>
          <w:sz w:val="22"/>
        </w:rPr>
      </w:pPr>
    </w:p>
    <w:p w14:paraId="015069CD" w14:textId="77777777" w:rsidR="00E31220" w:rsidRPr="00945CDA" w:rsidRDefault="00E31220" w:rsidP="00E31220">
      <w:pPr>
        <w:jc w:val="both"/>
        <w:rPr>
          <w:sz w:val="22"/>
        </w:rPr>
      </w:pPr>
      <w:r w:rsidRPr="00945CDA">
        <w:rPr>
          <w:b/>
          <w:sz w:val="22"/>
        </w:rPr>
        <w:lastRenderedPageBreak/>
        <w:t>VI. OŚWIADCZAMY</w:t>
      </w:r>
      <w:r w:rsidRPr="00945CDA">
        <w:rPr>
          <w:sz w:val="22"/>
        </w:rPr>
        <w:t>, że powierzymy /nie powierzymy</w:t>
      </w:r>
      <w:r w:rsidRPr="00945CDA">
        <w:rPr>
          <w:sz w:val="22"/>
          <w:vertAlign w:val="superscript"/>
        </w:rPr>
        <w:t>**</w:t>
      </w:r>
      <w:r w:rsidRPr="00945CDA">
        <w:rPr>
          <w:sz w:val="22"/>
        </w:rPr>
        <w:t xml:space="preserve"> wykonanie części zamówienia w zakresie .................................................................................................................................................................... następującemu/cym podwykonawcy/com ................................................................................................. ....................................................................................................................................................................</w:t>
      </w:r>
    </w:p>
    <w:p w14:paraId="04F79C91" w14:textId="77777777" w:rsidR="00E31220" w:rsidRPr="00945CDA" w:rsidRDefault="00E31220" w:rsidP="00E31220">
      <w:pPr>
        <w:jc w:val="both"/>
        <w:rPr>
          <w:b/>
          <w:sz w:val="22"/>
        </w:rPr>
      </w:pPr>
    </w:p>
    <w:p w14:paraId="2A3E17E8" w14:textId="77777777" w:rsidR="00CC3810" w:rsidRDefault="00E31220" w:rsidP="00E31220">
      <w:pPr>
        <w:pStyle w:val="Tekstpodstawowywcity"/>
        <w:spacing w:after="0"/>
        <w:ind w:left="0"/>
        <w:jc w:val="both"/>
        <w:rPr>
          <w:rFonts w:eastAsia="Arial"/>
          <w:sz w:val="22"/>
          <w:szCs w:val="22"/>
        </w:rPr>
      </w:pPr>
      <w:r w:rsidRPr="00945CDA">
        <w:rPr>
          <w:rFonts w:eastAsia="Arial"/>
          <w:b/>
          <w:sz w:val="22"/>
          <w:szCs w:val="22"/>
        </w:rPr>
        <w:t>VII. WYRAŻAM ZGODĘ</w:t>
      </w:r>
      <w:r w:rsidRPr="00945CDA">
        <w:rPr>
          <w:rFonts w:eastAsia="Arial"/>
          <w:sz w:val="22"/>
          <w:szCs w:val="22"/>
        </w:rPr>
        <w:t xml:space="preserve"> na przetwarzanie moich danych osobowych zawartych w przedstawionych przeze mnie dokumentach oferty w postępowaniu o udzielenie zamówienia publicznego – zgodnie </w:t>
      </w:r>
    </w:p>
    <w:p w14:paraId="2B27EB38" w14:textId="77777777" w:rsidR="00E31220" w:rsidRPr="00945CDA" w:rsidRDefault="00E31220" w:rsidP="00E31220">
      <w:pPr>
        <w:pStyle w:val="Tekstpodstawowywcity"/>
        <w:spacing w:after="0"/>
        <w:ind w:left="0"/>
        <w:jc w:val="both"/>
        <w:rPr>
          <w:sz w:val="22"/>
        </w:rPr>
      </w:pPr>
      <w:r w:rsidRPr="00945CDA">
        <w:rPr>
          <w:rFonts w:eastAsia="Arial"/>
          <w:sz w:val="22"/>
          <w:szCs w:val="22"/>
        </w:rPr>
        <w:t>z Ustawą z dnia 29.08.1997r. o Ochronie Danych Osobowych (Dz. U. z 2019r. poz. 1781 t.j.)</w:t>
      </w:r>
    </w:p>
    <w:p w14:paraId="357785EB" w14:textId="77777777" w:rsidR="00E31220" w:rsidRPr="00945CDA" w:rsidRDefault="00E31220" w:rsidP="00E31220">
      <w:pPr>
        <w:tabs>
          <w:tab w:val="left" w:pos="426"/>
        </w:tabs>
        <w:jc w:val="both"/>
        <w:rPr>
          <w:b/>
          <w:sz w:val="22"/>
          <w:szCs w:val="22"/>
        </w:rPr>
      </w:pPr>
    </w:p>
    <w:p w14:paraId="45595DE7" w14:textId="77777777" w:rsidR="00E31220" w:rsidRPr="00945CDA" w:rsidRDefault="00E31220" w:rsidP="00E31220">
      <w:pPr>
        <w:tabs>
          <w:tab w:val="left" w:pos="3118"/>
        </w:tabs>
        <w:jc w:val="both"/>
        <w:rPr>
          <w:sz w:val="22"/>
          <w:szCs w:val="22"/>
        </w:rPr>
      </w:pPr>
      <w:r w:rsidRPr="00945CDA">
        <w:rPr>
          <w:b/>
          <w:sz w:val="22"/>
          <w:szCs w:val="22"/>
        </w:rPr>
        <w:t>VIII. OŚWIADCZAMY</w:t>
      </w:r>
      <w:r w:rsidRPr="00945CDA">
        <w:rPr>
          <w:sz w:val="22"/>
          <w:szCs w:val="22"/>
        </w:rPr>
        <w:t>, że:</w:t>
      </w:r>
    </w:p>
    <w:p w14:paraId="10743AB1" w14:textId="77777777" w:rsidR="00E31220" w:rsidRPr="00945CDA" w:rsidRDefault="00E31220">
      <w:pPr>
        <w:pStyle w:val="Akapitzlist"/>
        <w:numPr>
          <w:ilvl w:val="8"/>
          <w:numId w:val="18"/>
        </w:numPr>
        <w:tabs>
          <w:tab w:val="left" w:pos="426"/>
        </w:tabs>
        <w:ind w:left="426" w:hanging="284"/>
        <w:jc w:val="both"/>
        <w:rPr>
          <w:sz w:val="22"/>
          <w:szCs w:val="22"/>
        </w:rPr>
      </w:pPr>
      <w:r w:rsidRPr="00945CDA">
        <w:rPr>
          <w:sz w:val="22"/>
          <w:szCs w:val="22"/>
        </w:rPr>
        <w:t>zapoznaliśmy się ze Specyfikacją Warunków Zamówienia i nie wnosimy do niej zastrzeżeń. Zdobyliśmy informacje konieczne do przygotowania oferty,</w:t>
      </w:r>
    </w:p>
    <w:p w14:paraId="55FC4E9F" w14:textId="77777777" w:rsidR="00E31220" w:rsidRPr="00945CDA" w:rsidRDefault="00E31220">
      <w:pPr>
        <w:pStyle w:val="Akapitzlist"/>
        <w:numPr>
          <w:ilvl w:val="8"/>
          <w:numId w:val="18"/>
        </w:numPr>
        <w:tabs>
          <w:tab w:val="left" w:pos="426"/>
        </w:tabs>
        <w:ind w:left="426" w:hanging="284"/>
        <w:jc w:val="both"/>
        <w:rPr>
          <w:sz w:val="22"/>
          <w:szCs w:val="22"/>
        </w:rPr>
      </w:pPr>
      <w:r w:rsidRPr="00945CDA">
        <w:rPr>
          <w:sz w:val="22"/>
          <w:szCs w:val="22"/>
        </w:rPr>
        <w:t>zapoznaliśmy się z obowiązkami Wykonawcy i akceptujemy je bez zastrzeżeń,</w:t>
      </w:r>
    </w:p>
    <w:p w14:paraId="4B611E0D" w14:textId="77777777" w:rsidR="00CC3810" w:rsidRPr="00CC3810" w:rsidRDefault="00E31220">
      <w:pPr>
        <w:pStyle w:val="Akapitzlist"/>
        <w:numPr>
          <w:ilvl w:val="8"/>
          <w:numId w:val="18"/>
        </w:numPr>
        <w:tabs>
          <w:tab w:val="left" w:pos="426"/>
        </w:tabs>
        <w:ind w:left="426" w:hanging="284"/>
        <w:jc w:val="both"/>
        <w:rPr>
          <w:sz w:val="22"/>
          <w:szCs w:val="22"/>
        </w:rPr>
      </w:pPr>
      <w:r w:rsidRPr="00945CDA">
        <w:rPr>
          <w:sz w:val="22"/>
        </w:rPr>
        <w:t xml:space="preserve">zapoznaliśmy się ze „Wzorem umowy” stanowiącym załącznik Nr </w:t>
      </w:r>
      <w:r w:rsidR="00986DC8" w:rsidRPr="00945CDA">
        <w:rPr>
          <w:sz w:val="22"/>
        </w:rPr>
        <w:t>4</w:t>
      </w:r>
      <w:r w:rsidRPr="00945CDA">
        <w:rPr>
          <w:sz w:val="22"/>
        </w:rPr>
        <w:t xml:space="preserve"> do SWZ i zobowiązujemy się, </w:t>
      </w:r>
    </w:p>
    <w:p w14:paraId="67CAAEF7" w14:textId="77777777" w:rsidR="00E31220" w:rsidRPr="00945CDA" w:rsidRDefault="00E31220" w:rsidP="00CC3810">
      <w:pPr>
        <w:pStyle w:val="Akapitzlist"/>
        <w:tabs>
          <w:tab w:val="left" w:pos="426"/>
        </w:tabs>
        <w:ind w:left="426"/>
        <w:jc w:val="both"/>
        <w:rPr>
          <w:sz w:val="22"/>
          <w:szCs w:val="22"/>
        </w:rPr>
      </w:pPr>
      <w:r w:rsidRPr="00945CDA">
        <w:rPr>
          <w:sz w:val="22"/>
        </w:rPr>
        <w:t>w przypadku udzielenia nam zamówienia, do zawarcia umowy na warunkach określonych wg wymienionego załącznika.</w:t>
      </w:r>
    </w:p>
    <w:p w14:paraId="65A71631" w14:textId="77777777" w:rsidR="00E31220" w:rsidRPr="00945CDA" w:rsidRDefault="00E31220" w:rsidP="00E31220">
      <w:pPr>
        <w:jc w:val="both"/>
        <w:rPr>
          <w:sz w:val="22"/>
        </w:rPr>
      </w:pPr>
    </w:p>
    <w:p w14:paraId="560B352F" w14:textId="77777777" w:rsidR="00E31220" w:rsidRPr="00945CDA" w:rsidRDefault="00E31220" w:rsidP="00E31220">
      <w:pPr>
        <w:jc w:val="both"/>
        <w:rPr>
          <w:sz w:val="22"/>
        </w:rPr>
      </w:pPr>
      <w:r w:rsidRPr="00945CDA">
        <w:rPr>
          <w:b/>
          <w:sz w:val="22"/>
        </w:rPr>
        <w:t>IX.</w:t>
      </w:r>
      <w:r w:rsidRPr="00945CDA">
        <w:rPr>
          <w:sz w:val="22"/>
        </w:rPr>
        <w:t xml:space="preserve"> </w:t>
      </w:r>
      <w:r w:rsidRPr="00945CDA">
        <w:rPr>
          <w:b/>
          <w:sz w:val="22"/>
        </w:rPr>
        <w:t>POTWIERDZAMY</w:t>
      </w:r>
      <w:r w:rsidRPr="00945CDA">
        <w:rPr>
          <w:sz w:val="22"/>
        </w:rPr>
        <w:t xml:space="preserve"> związanie ofertą do daty wskazanej w SWZ </w:t>
      </w:r>
    </w:p>
    <w:p w14:paraId="07042EAF" w14:textId="77777777" w:rsidR="00E31220" w:rsidRPr="00945CDA" w:rsidRDefault="00E31220" w:rsidP="00E31220">
      <w:pPr>
        <w:jc w:val="both"/>
        <w:rPr>
          <w:sz w:val="20"/>
          <w:szCs w:val="20"/>
        </w:rPr>
      </w:pPr>
      <w:r w:rsidRPr="00945CDA">
        <w:rPr>
          <w:sz w:val="20"/>
          <w:szCs w:val="20"/>
        </w:rPr>
        <w:t xml:space="preserve">  </w:t>
      </w:r>
    </w:p>
    <w:p w14:paraId="467FA48C" w14:textId="77777777" w:rsidR="00E31220" w:rsidRPr="00945CDA" w:rsidRDefault="00E31220" w:rsidP="00E31220">
      <w:pPr>
        <w:pStyle w:val="Tekstpodstawowy"/>
        <w:jc w:val="left"/>
        <w:rPr>
          <w:sz w:val="20"/>
        </w:rPr>
      </w:pPr>
      <w:r w:rsidRPr="00945CDA">
        <w:rPr>
          <w:sz w:val="20"/>
        </w:rPr>
        <w:t>* - wpisać ilość dni</w:t>
      </w:r>
    </w:p>
    <w:p w14:paraId="29D878CF" w14:textId="77777777" w:rsidR="00E31220" w:rsidRPr="00945CDA" w:rsidRDefault="00E31220" w:rsidP="00E31220">
      <w:pPr>
        <w:pStyle w:val="Tekstpodstawowy"/>
        <w:jc w:val="left"/>
        <w:rPr>
          <w:sz w:val="20"/>
        </w:rPr>
        <w:sectPr w:rsidR="00E31220" w:rsidRPr="00945CDA" w:rsidSect="00671194">
          <w:headerReference w:type="default" r:id="rId19"/>
          <w:footerReference w:type="default" r:id="rId20"/>
          <w:pgSz w:w="11906" w:h="16838"/>
          <w:pgMar w:top="1418" w:right="991" w:bottom="993" w:left="1418" w:header="708" w:footer="417" w:gutter="0"/>
          <w:cols w:space="708"/>
          <w:docGrid w:linePitch="360" w:charSpace="-8193"/>
        </w:sectPr>
      </w:pPr>
      <w:r w:rsidRPr="00945CDA">
        <w:rPr>
          <w:sz w:val="20"/>
        </w:rPr>
        <w:t>** - niepotrzebne skreślić</w:t>
      </w:r>
    </w:p>
    <w:p w14:paraId="709F70E4" w14:textId="77777777" w:rsidR="00DE3C0B" w:rsidRPr="0033187D" w:rsidRDefault="00DE3C0B" w:rsidP="0033187D">
      <w:pPr>
        <w:pStyle w:val="Nagwek8"/>
        <w:widowControl w:val="0"/>
        <w:tabs>
          <w:tab w:val="left" w:pos="1440"/>
          <w:tab w:val="left" w:pos="3118"/>
        </w:tabs>
        <w:spacing w:line="240" w:lineRule="auto"/>
        <w:ind w:right="0" w:hanging="1440"/>
        <w:jc w:val="right"/>
        <w:rPr>
          <w:b w:val="0"/>
          <w:sz w:val="22"/>
          <w:szCs w:val="22"/>
        </w:rPr>
      </w:pPr>
      <w:r w:rsidRPr="0033187D">
        <w:rPr>
          <w:b w:val="0"/>
          <w:sz w:val="22"/>
          <w:szCs w:val="22"/>
        </w:rPr>
        <w:lastRenderedPageBreak/>
        <w:t>Załącznik Nr 2 do SWZ</w:t>
      </w:r>
    </w:p>
    <w:p w14:paraId="2FBAD6E9" w14:textId="28E7147D" w:rsidR="00903C7D" w:rsidRPr="00903C7D" w:rsidRDefault="00DE3C0B" w:rsidP="00903C7D">
      <w:pPr>
        <w:pStyle w:val="Nagwek8"/>
        <w:widowControl w:val="0"/>
        <w:tabs>
          <w:tab w:val="left" w:pos="1440"/>
          <w:tab w:val="left" w:pos="3118"/>
        </w:tabs>
        <w:spacing w:line="240" w:lineRule="auto"/>
        <w:ind w:right="0" w:hanging="1440"/>
        <w:jc w:val="right"/>
        <w:rPr>
          <w:sz w:val="22"/>
          <w:szCs w:val="22"/>
        </w:rPr>
      </w:pPr>
      <w:r w:rsidRPr="0033187D">
        <w:rPr>
          <w:b w:val="0"/>
          <w:sz w:val="22"/>
          <w:szCs w:val="22"/>
        </w:rPr>
        <w:t xml:space="preserve">Nr </w:t>
      </w:r>
      <w:r w:rsidR="009B41D0">
        <w:rPr>
          <w:b w:val="0"/>
          <w:sz w:val="22"/>
          <w:szCs w:val="22"/>
        </w:rPr>
        <w:t>D</w:t>
      </w:r>
      <w:r w:rsidRPr="0033187D">
        <w:rPr>
          <w:b w:val="0"/>
          <w:sz w:val="22"/>
          <w:szCs w:val="22"/>
        </w:rPr>
        <w:t>Z</w:t>
      </w:r>
      <w:r w:rsidR="00C20738">
        <w:rPr>
          <w:b w:val="0"/>
          <w:sz w:val="22"/>
          <w:szCs w:val="22"/>
        </w:rPr>
        <w:t>Z</w:t>
      </w:r>
      <w:r w:rsidRPr="0033187D">
        <w:rPr>
          <w:b w:val="0"/>
          <w:sz w:val="22"/>
          <w:szCs w:val="22"/>
        </w:rPr>
        <w:t>P-</w:t>
      </w:r>
      <w:r w:rsidR="005E24C1" w:rsidRPr="0033187D">
        <w:rPr>
          <w:b w:val="0"/>
          <w:sz w:val="22"/>
          <w:szCs w:val="22"/>
        </w:rPr>
        <w:t>344</w:t>
      </w:r>
      <w:r w:rsidRPr="0033187D">
        <w:rPr>
          <w:b w:val="0"/>
          <w:sz w:val="22"/>
          <w:szCs w:val="22"/>
        </w:rPr>
        <w:t>/</w:t>
      </w:r>
      <w:r w:rsidR="009B41D0">
        <w:rPr>
          <w:b w:val="0"/>
          <w:sz w:val="22"/>
          <w:szCs w:val="22"/>
        </w:rPr>
        <w:t>17</w:t>
      </w:r>
      <w:r w:rsidR="005E24C1" w:rsidRPr="0033187D">
        <w:rPr>
          <w:b w:val="0"/>
          <w:sz w:val="22"/>
          <w:szCs w:val="22"/>
        </w:rPr>
        <w:t>/</w:t>
      </w:r>
      <w:r w:rsidRPr="0033187D">
        <w:rPr>
          <w:b w:val="0"/>
          <w:sz w:val="22"/>
          <w:szCs w:val="22"/>
        </w:rPr>
        <w:t>20</w:t>
      </w:r>
      <w:r w:rsidR="00A1467C" w:rsidRPr="0033187D">
        <w:rPr>
          <w:b w:val="0"/>
          <w:sz w:val="22"/>
          <w:szCs w:val="22"/>
        </w:rPr>
        <w:t>2</w:t>
      </w:r>
      <w:r w:rsidR="009B41D0">
        <w:rPr>
          <w:b w:val="0"/>
          <w:sz w:val="22"/>
          <w:szCs w:val="22"/>
        </w:rPr>
        <w:t>6</w:t>
      </w:r>
    </w:p>
    <w:p w14:paraId="2DD37AB1" w14:textId="77777777" w:rsidR="00BE6F42" w:rsidRDefault="00BE6F42" w:rsidP="00C01EBE">
      <w:pPr>
        <w:pStyle w:val="Nagwek1"/>
        <w:ind w:left="0"/>
        <w:rPr>
          <w:szCs w:val="24"/>
        </w:rPr>
      </w:pPr>
      <w:r>
        <w:rPr>
          <w:szCs w:val="24"/>
        </w:rPr>
        <w:t>WYKAZ ASORTYMENTOWO-CENOWY</w:t>
      </w:r>
    </w:p>
    <w:p w14:paraId="2516AE2C" w14:textId="77777777" w:rsidR="00945CDA" w:rsidRDefault="00945CDA" w:rsidP="00E31220">
      <w:pPr>
        <w:rPr>
          <w:b/>
          <w:sz w:val="20"/>
          <w:szCs w:val="20"/>
        </w:rPr>
      </w:pPr>
    </w:p>
    <w:p w14:paraId="7224879A" w14:textId="77777777" w:rsidR="005358BD" w:rsidRDefault="005358BD" w:rsidP="005358BD">
      <w:pPr>
        <w:rPr>
          <w:b/>
          <w:sz w:val="20"/>
          <w:szCs w:val="20"/>
        </w:rPr>
      </w:pPr>
    </w:p>
    <w:p w14:paraId="1BF5BE4F" w14:textId="77777777" w:rsidR="00515DF1" w:rsidRDefault="00515DF1" w:rsidP="005358BD">
      <w:pPr>
        <w:rPr>
          <w:b/>
          <w:sz w:val="20"/>
          <w:szCs w:val="20"/>
        </w:rPr>
      </w:pPr>
    </w:p>
    <w:tbl>
      <w:tblPr>
        <w:tblW w:w="148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237"/>
        <w:gridCol w:w="956"/>
        <w:gridCol w:w="996"/>
        <w:gridCol w:w="1436"/>
        <w:gridCol w:w="756"/>
        <w:gridCol w:w="1536"/>
        <w:gridCol w:w="2336"/>
      </w:tblGrid>
      <w:tr w:rsidR="007E3199" w:rsidRPr="007E3199" w14:paraId="0AC87BB6" w14:textId="77777777" w:rsidTr="007E3199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B0101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2564E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Część nr 1 - dostawa pojemników na odpady medyczne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5F176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D10E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E9AB5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1BFFD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F032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90E5B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</w:tr>
      <w:tr w:rsidR="007E3199" w:rsidRPr="007E3199" w14:paraId="63531989" w14:textId="77777777" w:rsidTr="007E3199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3EAB41" w14:textId="5F1CA4F2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3CB7CE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640F7C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Ilość 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B2E3FD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Cena jedn. netto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E10F85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1D140A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VAT</w:t>
            </w:r>
            <w:r w:rsidRPr="007E3199">
              <w:rPr>
                <w:b/>
                <w:bCs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96C2B6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B89C5B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Informacje o produkcie i producencie</w:t>
            </w:r>
          </w:p>
        </w:tc>
      </w:tr>
      <w:tr w:rsidR="007E3199" w:rsidRPr="007E3199" w14:paraId="7EAD6FB8" w14:textId="77777777" w:rsidTr="007E3199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078BB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88ABDF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Pojemnik na zużyty sprzęt medyczny o kwadratowym kształcie, wykonany z wysokiej jakości polipropylenu w kolorze czerwonym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367E8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0C5D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D2261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D071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D6E8E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B1F26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0B66E37D" w14:textId="77777777" w:rsidTr="00FF3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EA3F44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DF538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·         pojemności </w:t>
            </w:r>
            <w:r w:rsidRPr="007E3199">
              <w:rPr>
                <w:b/>
                <w:bCs/>
                <w:sz w:val="20"/>
                <w:szCs w:val="20"/>
              </w:rPr>
              <w:t>10 litrów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947F6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9000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80A40" w14:textId="00E712C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DE1ACF" w14:textId="34CB9385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73DB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AC71FAC" w14:textId="129FFDFB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16D7F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producenta…</w:t>
            </w:r>
          </w:p>
        </w:tc>
      </w:tr>
      <w:tr w:rsidR="007E3199" w:rsidRPr="007E3199" w14:paraId="0A7617CB" w14:textId="77777777" w:rsidTr="00FF3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531E8F6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C2E1D5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   o wymiarach :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5E989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1E95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31D026" w14:textId="3BC7743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B335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1BCB1D2" w14:textId="1EDF3D7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FEA7B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wyrobu……</w:t>
            </w:r>
          </w:p>
        </w:tc>
      </w:tr>
      <w:tr w:rsidR="007E3199" w:rsidRPr="007E3199" w14:paraId="3A23A730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F7B6C4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F6066E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a/ kształt kwadratu w najszerszym miejscu 196  x 196 mm +/- 5 mm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61A8F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BE11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166B79" w14:textId="6DC256B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5C53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40BBB06" w14:textId="7546737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12D28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Numer katalogowy…….....</w:t>
            </w:r>
          </w:p>
        </w:tc>
      </w:tr>
      <w:tr w:rsidR="007E3199" w:rsidRPr="007E3199" w14:paraId="03264C99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D1B8F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B20ECE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b/ wysokość 368 mm +/- 5 mm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EEF9A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D8A5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2E1D8D0" w14:textId="5385B5FF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7AB4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181DB05" w14:textId="2AC8AFF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BC12B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1145005D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F554ED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BD7B7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c/ otwór wrzutowy o średnicy 95 mm +/- 5 mm 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36AFB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0DD3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348FD4" w14:textId="4BA3D9D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E9EF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A55999" w14:textId="70145E3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6B23B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6354C231" w14:textId="77777777" w:rsidTr="00FF3900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2BB91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678D60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•posiadający otwór wrzutowy w pokrywie do swobodnego wrzucania zużytego sprzętu medycznego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A791A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BEEE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595DD9" w14:textId="67E9F88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3BC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6B2093" w14:textId="5870487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CD697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2334498E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5AAAD3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C3ED00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* otwór wrzutowy musi posiadać z boku wycięcia z ząbkami w celu oddzielenia igły od strzykawki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67E08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E935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607055C" w14:textId="15EF6B6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5805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F8CB30" w14:textId="6699C6D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97E4E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18431424" w14:textId="77777777" w:rsidTr="00FF3900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7F6A0C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83DEF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  pojemnik musi posiadać dwustopniowy system zamknięć, który umożliwia tymczasowe oraz trwałe zabezpieczenie pojemnika, minimalizując ryzyko przypadkowego otwarcia. Pojemnik musi być wyposażony w blokadę typu "wciśnij i zamknij" co zapewnia bezpieczeństwo użytkownika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0DABA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F248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A8F003" w14:textId="1CF8B9B2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C79E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AE8D4E" w14:textId="346E015F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6FCE1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55BED230" w14:textId="77777777" w:rsidTr="00FF3900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068683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73F116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•wyposażony w wygodny uchwyt – rączkę plastikową – ułatwiający przenoszenie 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F4955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0DA0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883E32" w14:textId="0CF8A2A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6B1D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A28A36" w14:textId="7B375620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9CF70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3EFB8F7F" w14:textId="77777777" w:rsidTr="00FF3900">
        <w:trPr>
          <w:trHeight w:val="1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492702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E6480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666B5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1D6C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C098423" w14:textId="3983C07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EDF2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6383A2" w14:textId="14F007CF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BD949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5E6AD566" w14:textId="77777777" w:rsidTr="00FF3900">
        <w:trPr>
          <w:trHeight w:val="16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3BCDF2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CA3AE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 na pojemniku naklejona etykieta z międzynarodowym znakiem ostrzegawczym i napisem „ MATERIAŁ ZAKAŹNY” zawierająca miejsce na wpisanie : kod odpadów medycznych, nazwa wytwórcy odpadów medycznych, numer księgi rejestrowej wytwórcy odpadów, numer REGON wytwórcy odpadów, data i godzina otwarcia (rozpoczęcia użytkowania), data i godzina zamknięcia pojemnika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42984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9501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E12EFD" w14:textId="0E7BAE76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443B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73720AA" w14:textId="57683F2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ECC5B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1C2787B4" w14:textId="77777777" w:rsidTr="00FF3900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899FE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C8C980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W celu oszczędności powierzchni magazynowej w stanie pustym w tym celu pojemnik musi być sztaplowany – wsuwany kolejno w siebie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6DFC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23E2E8" w14:textId="7ADEFB8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4C3A9" w14:textId="39E0A9C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2FB0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4B360" w14:textId="554C9D4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24B8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032BEE8A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8DD73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51B43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Pojemnik na zużyty sprzęt medyczny o kwadratowym kształcie, wykonany z wysokiej jakości polipropylenu w kolorze czerwonym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73B67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62C37B1" w14:textId="1F91F4B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61652E" w14:textId="5763827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73746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0461D7D" w14:textId="773A974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E61E7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producenta…</w:t>
            </w:r>
          </w:p>
        </w:tc>
      </w:tr>
      <w:tr w:rsidR="007E3199" w:rsidRPr="007E3199" w14:paraId="2B38ED86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6ACACC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2C375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*pojemności </w:t>
            </w:r>
            <w:r w:rsidRPr="007E3199">
              <w:rPr>
                <w:b/>
                <w:bCs/>
                <w:sz w:val="20"/>
                <w:szCs w:val="20"/>
              </w:rPr>
              <w:t>5 litrów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415E1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8C23746" w14:textId="07995776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DCF3965" w14:textId="3D65DB42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D99DA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482C25A" w14:textId="1DC9E9D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66BBA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wyrobu…</w:t>
            </w:r>
          </w:p>
        </w:tc>
      </w:tr>
      <w:tr w:rsidR="007E3199" w:rsidRPr="007E3199" w14:paraId="1A01E7C3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FD05F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9EDB5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* o wymiarach: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80F59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75AB4F0" w14:textId="0AE5E67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DDC4A87" w14:textId="20BCED3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241A4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F0FD0CE" w14:textId="661BAFCB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CA5A9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Numer katalogowy…</w:t>
            </w:r>
          </w:p>
        </w:tc>
      </w:tr>
      <w:tr w:rsidR="007E3199" w:rsidRPr="007E3199" w14:paraId="6CB7DD47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9A95E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76DE3F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c/ wysokość 305 mm +/- 5 mm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38EA5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838C3C" w14:textId="4A3B92B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8A7B835" w14:textId="30C6807A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529DF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D842A30" w14:textId="4F33F9C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53322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1A2958E1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B0E833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C8CCA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d/ otwór wrzutowy o średnicy  59 mm +/- 5 mm 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604AF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C2871A4" w14:textId="324CEE9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69C9C35" w14:textId="6A78AB35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21925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FF8F651" w14:textId="18022AE0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0E56E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3F75CF06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436B9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83F82C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•posiadający otwór wrzutowy w pokrywie do swobodnego wrzucania zużytego sprzętu medycznego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D461D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3B93A63" w14:textId="1574E32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01A8ED" w14:textId="4C69E4A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BA787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2AB7A11" w14:textId="2633963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76B12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34EC93EA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93EE1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212106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•otwór wrzutowy musi posiadać z boku wycięcia z ząbkami do oddzielenia igły od strzykawki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FCC00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75F3550" w14:textId="40018E6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A8D326C" w14:textId="403B5A3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D45CD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EF9498B" w14:textId="2416705B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8712E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40837296" w14:textId="77777777" w:rsidTr="00FF3900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F33EB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BAC47B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•pojemnik musi posiadać dwustopniowy system zamknięć, umożliwiający tymczasowe oraz trwałe zabezpieczenie pojemnika, minimalizując ryzyko przypadkowego otwarcia. Pojemnik musi być wyposażony w blokadę typu "wciśnij i zamknij" co zapewnia bezpieczeństwo użytkownika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108B3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5B95915" w14:textId="2ADE6DD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9B3287" w14:textId="16C1FB9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EE2BD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A15169E" w14:textId="0BE12BA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11B61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3D265456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CFC35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862BE2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•wyposażony w wygodny uchwyt – rączkę plastikową – ułatwiający przenoszenie 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4E754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0F658D9" w14:textId="760C196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5BB42D1" w14:textId="322950C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FF186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58F8E6" w14:textId="5853676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51473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39233D50" w14:textId="77777777" w:rsidTr="00FF3900">
        <w:trPr>
          <w:trHeight w:val="187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7E400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6B561D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 na pojemniku naklejona etykieta z międzynarodowym znakiem ostrzegawczym i napisem „ MATERIAŁ ZAKAŹNY” zawierająca miejsce na wpisanie : kod odpadów medycznych, nazwa wytwórcy odpadów medycznych, numer księgi rejestrowej wytwórcy odpadów, numer REGON wytwórcy odpadów, data i godzina otwarcia (rozpoczęcia użytkowania), data i godzina zamknięcia pojemnika.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D35CE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79F9D2C" w14:textId="56ACF33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15D950C" w14:textId="4936CEEB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2BD52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9C6925" w14:textId="12B39352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7A8A9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4CB5BE64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F3EEF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236FD2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W celu oszczędności powierzchni magazynowej w stanie pustym w tym celu pojemnik musi być sztaplowany – wsuwany kolejno w siebie.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8588F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E3E549" w14:textId="059522C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8E009E6" w14:textId="43FABF9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E8710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14412E6" w14:textId="0E2778A6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95CBB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0D7C3C23" w14:textId="77777777" w:rsidTr="00FF3900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55ED0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2F232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Pojemnik na zużyty sprzęt medyczny o kwadratowym kształcie, wykonany z wysokiej jakości polipropylenu  w kolorze czerwonym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C23B1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C627DF0" w14:textId="2ACA66D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860EB8" w14:textId="4564101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F7AF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C4D3292" w14:textId="1B4C333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99C08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6EDB5698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1BC18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DD89A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·       pojemności </w:t>
            </w:r>
            <w:r w:rsidRPr="007E3199">
              <w:rPr>
                <w:b/>
                <w:bCs/>
                <w:sz w:val="20"/>
                <w:szCs w:val="20"/>
              </w:rPr>
              <w:t>2 litrów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F6AB8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01E338D" w14:textId="3297953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1AC9134" w14:textId="31D77B0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B175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CC095A" w14:textId="5554FC86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8FA5E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producenta…</w:t>
            </w:r>
          </w:p>
        </w:tc>
      </w:tr>
      <w:tr w:rsidR="007E3199" w:rsidRPr="007E3199" w14:paraId="1B28EB58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95E559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8C8955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 o wymiarach :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7D616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B0EE9B0" w14:textId="79B35D0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27D82E" w14:textId="7C44E28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D555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DFFBE4" w14:textId="38688815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CF3B7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wyrobu…</w:t>
            </w:r>
          </w:p>
        </w:tc>
      </w:tr>
      <w:tr w:rsidR="007E3199" w:rsidRPr="007E3199" w14:paraId="610EF59C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D961C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886B07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a/ szerokość górna i dolna  115/100 mm +/- 10 mm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7EC8A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BE58C95" w14:textId="6B30E2E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04F1402" w14:textId="7105162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F6F7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F22E5F1" w14:textId="1D395A95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DC289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Numer katalogowy…</w:t>
            </w:r>
          </w:p>
        </w:tc>
      </w:tr>
      <w:tr w:rsidR="007E3199" w:rsidRPr="007E3199" w14:paraId="3AC7E0FE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F1551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59162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b/ głębokość górna i dolna 115/100 mm +/- 10 mm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B40A7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001924D" w14:textId="7556588B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7567A7A" w14:textId="4D7DFCC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5776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5E1B502" w14:textId="3C54CE8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E9CF7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57E3F455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0F39E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2E2824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c/ wysokość pojemnika  230 mm +/- 10 mm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C6CE4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6E3AA5F" w14:textId="025C6FF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70BC3AC" w14:textId="0C8FC3EF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E6A0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17B3B8" w14:textId="1C833CE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564D6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2F51307A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21362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271E6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d/ otwór wrzutowy o średnicy 61 mm +/- 5 mm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C6440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42C04D3" w14:textId="631D3F2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7C1F569" w14:textId="2F40C6F4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0800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6D7ACB" w14:textId="71C41E1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0C923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3CB613D3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BD878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04D2ED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   posiadający otwór wrzutowy w pokrywie do swobodnego wrzucania zużytego sprzętu medycznego.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1CD79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B87A1AF" w14:textId="27717DB4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D528AA4" w14:textId="740CBB1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DAE2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62E5885" w14:textId="0BC25C34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06BE0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543CA746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235F5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0D76B4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   otwór wrzutowy musi posiadać z boku wycięcia z ząbkami do bezpiecznego oddzielenia igły od strzykawki.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8FB90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FB9E8A7" w14:textId="62F09B62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1F47D4" w14:textId="47F0260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35EE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2D1B1D" w14:textId="3A57EB44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75F4C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0C73E8F3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112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EF55E4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W celu oszczędności powierzchni magazynowej w stanie pustym w tym celu pojemnik musi być sztaplowany – wsuwany kolejno w siebie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ECE1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42B89" w14:textId="0550C4B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6D3A8" w14:textId="4385F690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627FF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304F7" w14:textId="59E96844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23BF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53CDFB86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BC60F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E07710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Pojemnik na zużyty sprzęt medyczny  wykonany z wysokiej jakości polipropylenu  w kolorze czerwonym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4756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58F364" w14:textId="069832A6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E30A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1D2AA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1FABE5D" w14:textId="6A51ED5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6599E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2806979F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3734E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F4C4A1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·         pojemności </w:t>
            </w:r>
            <w:r w:rsidRPr="007E3199">
              <w:rPr>
                <w:b/>
                <w:bCs/>
                <w:sz w:val="20"/>
                <w:szCs w:val="20"/>
              </w:rPr>
              <w:t>0,7 litra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8180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22D84BB" w14:textId="61E1AC4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9B8E0" w14:textId="17DBAF52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46330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208297" w14:textId="640C01D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3E95D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producenta…</w:t>
            </w:r>
          </w:p>
        </w:tc>
      </w:tr>
      <w:tr w:rsidR="007E3199" w:rsidRPr="007E3199" w14:paraId="68ED1F50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F36BAE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76BF8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·         </w:t>
            </w:r>
            <w:r w:rsidRPr="007E3199">
              <w:rPr>
                <w:b/>
                <w:bCs/>
                <w:sz w:val="20"/>
                <w:szCs w:val="20"/>
              </w:rPr>
              <w:t xml:space="preserve">kształt owalny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ED5FE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844858" w14:textId="299B6202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80DF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9DA1B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50C3AA" w14:textId="3BB08FD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6F2BB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wyrobu…</w:t>
            </w:r>
          </w:p>
        </w:tc>
      </w:tr>
      <w:tr w:rsidR="007E3199" w:rsidRPr="007E3199" w14:paraId="1199F5D7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D7285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344BA1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·         o wymiarach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6433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8D8C1E" w14:textId="490BB95F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52D6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EB550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328F4FC" w14:textId="7F8C18E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4B376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Numer katalogowy…</w:t>
            </w:r>
          </w:p>
        </w:tc>
      </w:tr>
      <w:tr w:rsidR="007E3199" w:rsidRPr="007E3199" w14:paraId="22795D71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78F72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AE2F90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a/podstawa dolna: 95mm x 50 mm +_ 5 mm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3A172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356F40" w14:textId="61D358C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9C61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32148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84AA8FB" w14:textId="3CA44D4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417D8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23A0222D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0270C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AD22A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b/podstawa górna: 110mm x 60mm+_ 5 mm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7993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5DBB6E" w14:textId="0401163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C4CB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48F07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93CC33D" w14:textId="06358446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1AF11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4A80614F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4BE6D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E4E0A3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c/wysokość: 120mm +_ 5 mm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AAF12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D6B27EC" w14:textId="38BE32F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4F2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D4F49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AB7579D" w14:textId="4E201EF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A8F30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0A6012DC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21E0A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B42F0D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d/otwór wrzutowy Ø 40mm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DCB08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3E2CC6C" w14:textId="73B618A6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90EE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4D41D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8E44029" w14:textId="4151942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7E110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003D6434" w14:textId="77777777" w:rsidTr="00FF3900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C0492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C43996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   posiadający odpowiedni otwór z ząbkami do bezpiecznego oddzielenia igły od strzykawki.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1FB1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6AAC1F" w14:textId="2BDCA03A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A0A6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4D4BB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F5F47FC" w14:textId="71AE21AA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595C7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2B35CFEC" w14:textId="77777777" w:rsidTr="00FF3900">
        <w:trPr>
          <w:trHeight w:val="12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39D51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AFAD2B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   składający się z trzech części: korpusu, pokrywy szczelnie zatrzaskiwanej na korpusie oraz małej pokrywki służącej do czasowego przymykania otworu wrzutowego, a po napełnieniu pojemnika do szczelnego nieodwracalnego zamknięcia tego otworu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31121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04F5E8" w14:textId="49FB97BA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A93B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E24D9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C77FD5" w14:textId="404E741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7FF06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68A39779" w14:textId="77777777" w:rsidTr="00FF3900">
        <w:trPr>
          <w:trHeight w:val="16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764EE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EAACC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   na pojemniku naklejona etykieta z międzynarodowym znakiem ostrzegawczym i napisem „ MATERIAŁ ZAKAŹNY” zawierająca miejsce na wpisanie : kod odpadów medycznych, nazwa wytwórcy odpadów medycznych, numer księgi rejestrowej wytwórcy odpadów, numer REGON wytwórcy odpadów, data i godzina otwarcia (rozpoczęcia użytkowania), data i godzina zamknięcia pojemnika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B1FA4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E98DA6" w14:textId="53F89F6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C068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C4229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170E79B" w14:textId="1CC9520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207D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14AC06E0" w14:textId="77777777" w:rsidTr="00FF3900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F6EB0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A33EDD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W celu oszczędności powierzchni magazynowej w stanie pustym w tym celu pojemnik musi być sztaplowany – wsuwany kolejno w siebie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F7D86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6F6455" w14:textId="0408DECF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8E50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26F05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CDF3FA8" w14:textId="725CBA0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99C1C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477CB962" w14:textId="77777777" w:rsidTr="00FF3900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0847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36687B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Pojemnik na zużyty sprzęt medyczny  wykonany z wysokiej jakości polipropylenu  w kolorze czerwonym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52E05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9756982" w14:textId="51573775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5D7C78" w14:textId="6358663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CABB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D42DBA" w14:textId="6A5A409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EAEC6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522E3CCA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0CFC0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8EC8D9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·         o pojemności </w:t>
            </w:r>
            <w:r w:rsidRPr="007E3199">
              <w:rPr>
                <w:b/>
                <w:bCs/>
                <w:sz w:val="20"/>
                <w:szCs w:val="20"/>
              </w:rPr>
              <w:t>1 litra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BC0D5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89AA6" w14:textId="4290E175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319630" w14:textId="19F762AA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B9F02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EFD4F7" w14:textId="236CBFCB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C9B4E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producenta…</w:t>
            </w:r>
          </w:p>
        </w:tc>
      </w:tr>
      <w:tr w:rsidR="007E3199" w:rsidRPr="007E3199" w14:paraId="62B32E0F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EEBA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03FA9A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·         wykonany z polipropylenu HP500N lub </w:t>
            </w:r>
            <w:proofErr w:type="spellStart"/>
            <w:r w:rsidRPr="007E3199">
              <w:rPr>
                <w:sz w:val="20"/>
                <w:szCs w:val="20"/>
              </w:rPr>
              <w:t>Malen</w:t>
            </w:r>
            <w:proofErr w:type="spellEnd"/>
            <w:r w:rsidRPr="007E31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B1CCF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13CE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5B5372" w14:textId="4B262D34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D263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CFD1BD" w14:textId="1E06878B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AE1D9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Pełna nazwa wyrobu…</w:t>
            </w:r>
          </w:p>
        </w:tc>
      </w:tr>
      <w:tr w:rsidR="007E3199" w:rsidRPr="007E3199" w14:paraId="0F390428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AD270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7D61F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   o wymiarach :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8E4F6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8408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921A5C2" w14:textId="12A10CB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0EE6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226A09D" w14:textId="7B8AAD32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EC6DB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Numer katalogowy…</w:t>
            </w:r>
          </w:p>
        </w:tc>
      </w:tr>
      <w:tr w:rsidR="007E3199" w:rsidRPr="007E3199" w14:paraId="1B9FC524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138B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CA8C11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 xml:space="preserve">a/ średnica dolna: 110mm 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6C471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0DC5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9417694" w14:textId="4771A6B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EF37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E7F050F" w14:textId="12233ED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F1C85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70C22FA3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C5CFB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7DCBC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d/ otwór wrzutowy Ø 50/90 mm,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0BB9B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0E07BC6" w14:textId="724BF0C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F920B0" w14:textId="6E168DD4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67DDE7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9B891DB" w14:textId="6D2F8D1B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C0351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1C0C1CD9" w14:textId="77777777" w:rsidTr="00FF3900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A707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163C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·         posiadający odpowiedni otwór z ząbkami do bezpiecznego oddzielenia igły od strzykawki.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C704E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C146E6E" w14:textId="56BA747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6DD619B" w14:textId="6661F32A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F643A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38E87C2" w14:textId="5445496E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FADD6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050651F0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BB6A4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E9F207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F6B92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C29F95E" w14:textId="7277354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15049B7" w14:textId="4A13BE45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28BEA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6271051" w14:textId="011EEE49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A9D2B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15246941" w14:textId="77777777" w:rsidTr="00FF3900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21D48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0AA3CBB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•składający się z dwóch części: korpusu i pokrywy szczelnie zatrzaskiwanej na korpusie oraz służącej do czasowego przymykania otworu wrzutowego, a po napełnieniu pojemnika do szczelnego nieodwracalnego zamknięcia tego otworu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8A92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AE0121" w14:textId="3E02D770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6E1F29" w14:textId="6242F6C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E4F5F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27C36E" w14:textId="1AA81A86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13D95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773F902C" w14:textId="77777777" w:rsidTr="00FF3900">
        <w:trPr>
          <w:trHeight w:val="184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69A3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6DAEB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•na pojemniku naklejona etykieta z międzynarodowym znakiem ostrzegawczym i napisem „ MATERIAŁ ZAKAŹNY” zawierająca miejsce na wpisanie : kod odpadów medycznych, nazwa wytwórcy odpadów medycznych, numer księgi rejestrowej wytwórcy odpadów, numer REGON wytwórcy odpadów, data i godzina otwarcia (rozpoczęcia użytkowania), data i godzina zamknięcia pojemnika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91FE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4A5D33" w14:textId="09ECF7F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E65DC5" w14:textId="0E0FA9A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82C4D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B868BB" w14:textId="3E0E3C6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690D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4EEE5617" w14:textId="77777777" w:rsidTr="00FF3900">
        <w:trPr>
          <w:trHeight w:val="8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AE2CA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B547F" w14:textId="77777777" w:rsidR="007E3199" w:rsidRPr="007E3199" w:rsidRDefault="007E3199" w:rsidP="007E3199">
            <w:pPr>
              <w:pStyle w:val="Standard"/>
              <w:rPr>
                <w:sz w:val="20"/>
                <w:szCs w:val="20"/>
              </w:rPr>
            </w:pPr>
            <w:r w:rsidRPr="007E3199">
              <w:rPr>
                <w:sz w:val="20"/>
                <w:szCs w:val="20"/>
              </w:rPr>
              <w:t>W celu oszczędności powierzchni magazynowej w stanie pustym w tym celu pojemnik musi być sztaplowany – wsuwany kolejno w siebie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5624E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A91FD4" w14:textId="08D36182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36EB85" w14:textId="62F269D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62F8C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8AECB9" w14:textId="433029D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8270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681EB462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997AF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CDA8E" w14:textId="6183E543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Podstawka do pojemnika kompatybilna z poz. Nr 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96C74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126327" w14:textId="18044CC8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728DCF" w14:textId="30506A21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71258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479323" w14:textId="29C1631D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45F09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199" w:rsidRPr="007E3199" w14:paraId="301DB076" w14:textId="77777777" w:rsidTr="00FF390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B04D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4B15F" w14:textId="77777777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  <w:r w:rsidRPr="007E3199">
              <w:rPr>
                <w:b/>
                <w:bCs/>
                <w:color w:val="000000"/>
                <w:sz w:val="20"/>
                <w:szCs w:val="20"/>
              </w:rPr>
              <w:t xml:space="preserve">Wartość ogólna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575A1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BEA5D0" w14:textId="0BFD61DC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EBEE03" w14:textId="7802517F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6AD93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0DBAFE" w14:textId="7B0412BE" w:rsidR="007E3199" w:rsidRPr="007E3199" w:rsidRDefault="007E3199" w:rsidP="007E3199">
            <w:pPr>
              <w:pStyle w:val="Standard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B6CE6" w14:textId="77777777" w:rsidR="007E3199" w:rsidRPr="007E3199" w:rsidRDefault="007E3199" w:rsidP="007E3199">
            <w:pPr>
              <w:pStyle w:val="Standard"/>
              <w:rPr>
                <w:color w:val="000000"/>
                <w:sz w:val="20"/>
                <w:szCs w:val="20"/>
              </w:rPr>
            </w:pPr>
            <w:r w:rsidRPr="007E319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7C203B4F" w14:textId="77777777" w:rsidR="007E3199" w:rsidRDefault="007E3199" w:rsidP="005358BD">
      <w:pPr>
        <w:rPr>
          <w:b/>
          <w:sz w:val="20"/>
          <w:szCs w:val="20"/>
        </w:rPr>
      </w:pPr>
    </w:p>
    <w:p w14:paraId="6912DDDF" w14:textId="77777777" w:rsidR="007E3199" w:rsidRDefault="007E3199" w:rsidP="005358BD">
      <w:pPr>
        <w:rPr>
          <w:b/>
          <w:sz w:val="20"/>
          <w:szCs w:val="20"/>
        </w:rPr>
      </w:pPr>
    </w:p>
    <w:p w14:paraId="7E7312EE" w14:textId="77777777" w:rsidR="00706D5A" w:rsidRDefault="00706D5A" w:rsidP="005358BD">
      <w:pPr>
        <w:rPr>
          <w:b/>
          <w:sz w:val="20"/>
          <w:szCs w:val="20"/>
        </w:rPr>
      </w:pPr>
    </w:p>
    <w:p w14:paraId="716924FF" w14:textId="77777777" w:rsidR="007E3199" w:rsidRDefault="007E3199" w:rsidP="005358BD">
      <w:pPr>
        <w:rPr>
          <w:b/>
          <w:sz w:val="20"/>
          <w:szCs w:val="20"/>
        </w:rPr>
      </w:pPr>
    </w:p>
    <w:p w14:paraId="5CF364CA" w14:textId="77777777" w:rsidR="00515DF1" w:rsidRDefault="00515DF1" w:rsidP="005358BD">
      <w:pPr>
        <w:rPr>
          <w:b/>
          <w:sz w:val="20"/>
          <w:szCs w:val="20"/>
        </w:rPr>
      </w:pPr>
    </w:p>
    <w:p w14:paraId="2B12E32E" w14:textId="77777777" w:rsidR="00515DF1" w:rsidRDefault="00515DF1" w:rsidP="005358BD">
      <w:pPr>
        <w:rPr>
          <w:b/>
          <w:sz w:val="20"/>
          <w:szCs w:val="20"/>
        </w:rPr>
      </w:pPr>
    </w:p>
    <w:p w14:paraId="7B8F11B3" w14:textId="77777777" w:rsidR="00515DF1" w:rsidRDefault="00515DF1" w:rsidP="005358BD">
      <w:pPr>
        <w:rPr>
          <w:b/>
          <w:sz w:val="20"/>
          <w:szCs w:val="20"/>
        </w:rPr>
      </w:pPr>
    </w:p>
    <w:p w14:paraId="34A80EBC" w14:textId="77777777" w:rsidR="00515DF1" w:rsidRDefault="00515DF1" w:rsidP="005358BD">
      <w:pPr>
        <w:rPr>
          <w:b/>
          <w:sz w:val="20"/>
          <w:szCs w:val="20"/>
        </w:rPr>
      </w:pPr>
    </w:p>
    <w:p w14:paraId="68E1C205" w14:textId="77777777" w:rsidR="00515DF1" w:rsidRDefault="00515DF1" w:rsidP="005358BD">
      <w:pPr>
        <w:rPr>
          <w:b/>
          <w:sz w:val="20"/>
          <w:szCs w:val="20"/>
        </w:rPr>
      </w:pPr>
    </w:p>
    <w:p w14:paraId="38B4F548" w14:textId="77777777" w:rsidR="00515DF1" w:rsidRDefault="00515DF1" w:rsidP="005358BD">
      <w:pPr>
        <w:rPr>
          <w:b/>
          <w:sz w:val="20"/>
          <w:szCs w:val="20"/>
        </w:rPr>
      </w:pPr>
    </w:p>
    <w:p w14:paraId="5B2DA7A2" w14:textId="77777777" w:rsidR="00515DF1" w:rsidRDefault="00515DF1" w:rsidP="005358BD">
      <w:pPr>
        <w:rPr>
          <w:b/>
          <w:sz w:val="20"/>
          <w:szCs w:val="20"/>
        </w:rPr>
      </w:pPr>
    </w:p>
    <w:p w14:paraId="715F7BA4" w14:textId="77777777" w:rsidR="00515DF1" w:rsidRDefault="00515DF1" w:rsidP="005358BD">
      <w:pPr>
        <w:rPr>
          <w:b/>
          <w:sz w:val="20"/>
          <w:szCs w:val="20"/>
        </w:rPr>
      </w:pPr>
    </w:p>
    <w:p w14:paraId="4E987060" w14:textId="77777777" w:rsidR="00515DF1" w:rsidRDefault="00515DF1" w:rsidP="005358BD">
      <w:pPr>
        <w:rPr>
          <w:b/>
          <w:sz w:val="20"/>
          <w:szCs w:val="20"/>
        </w:rPr>
      </w:pPr>
    </w:p>
    <w:p w14:paraId="4D948E54" w14:textId="77777777" w:rsidR="00515DF1" w:rsidRDefault="00515DF1" w:rsidP="005358BD">
      <w:pPr>
        <w:rPr>
          <w:b/>
          <w:sz w:val="20"/>
          <w:szCs w:val="20"/>
        </w:rPr>
      </w:pPr>
    </w:p>
    <w:p w14:paraId="40FBF38B" w14:textId="77777777" w:rsidR="00515DF1" w:rsidRDefault="00515DF1" w:rsidP="005358BD">
      <w:pPr>
        <w:rPr>
          <w:b/>
          <w:sz w:val="20"/>
          <w:szCs w:val="20"/>
        </w:rPr>
      </w:pPr>
    </w:p>
    <w:p w14:paraId="4B1DB904" w14:textId="77777777" w:rsidR="00515DF1" w:rsidRDefault="00515DF1" w:rsidP="005358BD">
      <w:pPr>
        <w:rPr>
          <w:b/>
          <w:sz w:val="20"/>
          <w:szCs w:val="20"/>
        </w:rPr>
      </w:pPr>
    </w:p>
    <w:p w14:paraId="6439B169" w14:textId="77777777" w:rsidR="00515DF1" w:rsidRDefault="00515DF1" w:rsidP="005358BD">
      <w:pPr>
        <w:rPr>
          <w:b/>
          <w:sz w:val="20"/>
          <w:szCs w:val="20"/>
        </w:rPr>
      </w:pPr>
    </w:p>
    <w:p w14:paraId="153A8DB0" w14:textId="77777777" w:rsidR="00515DF1" w:rsidRPr="007061B0" w:rsidRDefault="00515DF1" w:rsidP="00515DF1">
      <w:pPr>
        <w:suppressAutoHyphens w:val="0"/>
        <w:spacing w:before="100" w:beforeAutospacing="1"/>
        <w:rPr>
          <w:kern w:val="0"/>
          <w:lang w:eastAsia="pl-PL"/>
        </w:rPr>
      </w:pPr>
      <w:r>
        <w:rPr>
          <w:b/>
          <w:bCs/>
          <w:color w:val="000000"/>
          <w:kern w:val="0"/>
          <w:sz w:val="20"/>
          <w:szCs w:val="20"/>
          <w:lang w:eastAsia="pl-PL"/>
        </w:rPr>
        <w:t xml:space="preserve">Część </w:t>
      </w:r>
      <w:r w:rsidRPr="007061B0">
        <w:rPr>
          <w:b/>
          <w:bCs/>
          <w:kern w:val="0"/>
          <w:sz w:val="20"/>
          <w:szCs w:val="20"/>
          <w:lang w:eastAsia="pl-PL"/>
        </w:rPr>
        <w:t>nr 2 - dostawa opakowań z tworzyw sztucznych</w:t>
      </w:r>
    </w:p>
    <w:tbl>
      <w:tblPr>
        <w:tblW w:w="152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0"/>
        <w:gridCol w:w="5592"/>
        <w:gridCol w:w="805"/>
        <w:gridCol w:w="1035"/>
        <w:gridCol w:w="1185"/>
        <w:gridCol w:w="608"/>
        <w:gridCol w:w="1202"/>
        <w:gridCol w:w="4323"/>
      </w:tblGrid>
      <w:tr w:rsidR="00515DF1" w:rsidRPr="00FF3900" w14:paraId="6A27ECD5" w14:textId="77777777" w:rsidTr="00B4334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25A4DFE" w14:textId="77777777" w:rsidR="00515DF1" w:rsidRPr="00FF3900" w:rsidRDefault="00515DF1" w:rsidP="00B4334F">
            <w:pPr>
              <w:suppressAutoHyphens w:val="0"/>
              <w:ind w:left="431" w:hanging="431"/>
              <w:jc w:val="center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D6EAD76" w14:textId="33AE6D3E" w:rsidR="00515DF1" w:rsidRPr="00FF3900" w:rsidRDefault="00FF3900" w:rsidP="00B4334F">
            <w:pPr>
              <w:suppressAutoHyphens w:val="0"/>
              <w:jc w:val="center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A017DCE" w14:textId="77777777" w:rsidR="00515DF1" w:rsidRPr="00FF3900" w:rsidRDefault="00515DF1" w:rsidP="00B4334F">
            <w:pPr>
              <w:suppressAutoHyphens w:val="0"/>
              <w:jc w:val="center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Ilość </w:t>
            </w:r>
          </w:p>
          <w:p w14:paraId="264434EF" w14:textId="77777777" w:rsidR="00515DF1" w:rsidRPr="00FF3900" w:rsidRDefault="00515DF1" w:rsidP="00B4334F">
            <w:pPr>
              <w:suppressAutoHyphens w:val="0"/>
              <w:jc w:val="center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1AF7A49" w14:textId="77777777" w:rsidR="00515DF1" w:rsidRPr="00FF3900" w:rsidRDefault="00515DF1" w:rsidP="00B4334F">
            <w:pPr>
              <w:suppressAutoHyphens w:val="0"/>
              <w:jc w:val="center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Cena jedn. netto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3F3049B" w14:textId="77777777" w:rsidR="00515DF1" w:rsidRPr="00FF3900" w:rsidRDefault="00515DF1" w:rsidP="00B4334F">
            <w:pPr>
              <w:suppressAutoHyphens w:val="0"/>
              <w:jc w:val="center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Wartość netto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D049016" w14:textId="77777777" w:rsidR="00515DF1" w:rsidRPr="00FF3900" w:rsidRDefault="00515DF1" w:rsidP="00B4334F">
            <w:pPr>
              <w:suppressAutoHyphens w:val="0"/>
              <w:jc w:val="center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>VAT</w:t>
            </w:r>
          </w:p>
          <w:p w14:paraId="33189DC5" w14:textId="77777777" w:rsidR="00515DF1" w:rsidRPr="00FF3900" w:rsidRDefault="00515DF1" w:rsidP="00B4334F">
            <w:pPr>
              <w:suppressAutoHyphens w:val="0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269591F" w14:textId="77777777" w:rsidR="00515DF1" w:rsidRPr="00FF3900" w:rsidRDefault="00515DF1" w:rsidP="00B4334F">
            <w:pPr>
              <w:suppressAutoHyphens w:val="0"/>
              <w:jc w:val="center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CC9D6" w14:textId="77777777" w:rsidR="00515DF1" w:rsidRPr="00FF3900" w:rsidRDefault="00515DF1" w:rsidP="00B4334F">
            <w:pPr>
              <w:suppressAutoHyphens w:val="0"/>
              <w:rPr>
                <w:b/>
                <w:bCs/>
                <w:kern w:val="0"/>
                <w:lang w:eastAsia="pl-PL"/>
              </w:rPr>
            </w:pPr>
            <w:r w:rsidRPr="00FF3900">
              <w:rPr>
                <w:b/>
                <w:bCs/>
                <w:kern w:val="0"/>
                <w:sz w:val="20"/>
                <w:szCs w:val="20"/>
                <w:lang w:eastAsia="pl-PL"/>
              </w:rPr>
              <w:t>Informacje o produkcie i producencie</w:t>
            </w:r>
          </w:p>
        </w:tc>
      </w:tr>
      <w:tr w:rsidR="00515DF1" w:rsidRPr="007061B0" w14:paraId="535F372C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8B59C4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A38C45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Opakowanie z tworzywa sztucznego</w:t>
            </w:r>
          </w:p>
          <w:p w14:paraId="3ED0AC5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na odpady medyczne o grubości min. 50 mikronów</w:t>
            </w:r>
          </w:p>
          <w:p w14:paraId="66719AE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z zapinką do zamykania, </w:t>
            </w:r>
          </w:p>
          <w:p w14:paraId="2F5009A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kolor czerwony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,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nieprzeźroczysty</w:t>
            </w:r>
          </w:p>
          <w:p w14:paraId="2C8E0F1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pojemność worka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120L</w:t>
            </w:r>
          </w:p>
          <w:p w14:paraId="60E51E7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>rozmiar 70x110cm</w:t>
            </w:r>
          </w:p>
          <w:p w14:paraId="50CEE83D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podwójny spaw na dnie,</w:t>
            </w:r>
          </w:p>
          <w:p w14:paraId="2CB055A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worki pakowane w rolki</w:t>
            </w:r>
          </w:p>
          <w:p w14:paraId="03D304A6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każda rolka z papierową banderolą zawierającą opis ich rozmiaru i parametrów 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165F606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142000</w:t>
            </w:r>
          </w:p>
          <w:p w14:paraId="4F9C13FA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1B748D2" w14:textId="6535D522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5F716273" w14:textId="45A1A4A3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BDABE88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1CC1856" w14:textId="28A1ED9A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E662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7232720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144DAB3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  <w:p w14:paraId="02AD749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</w:p>
        </w:tc>
      </w:tr>
      <w:tr w:rsidR="00515DF1" w:rsidRPr="007061B0" w14:paraId="312644D2" w14:textId="77777777" w:rsidTr="00FF3900">
        <w:trPr>
          <w:tblCellSpacing w:w="0" w:type="dxa"/>
        </w:trPr>
        <w:tc>
          <w:tcPr>
            <w:tcW w:w="4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6D47D2A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0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0D2672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Opakowanie z tworzywa sztucznego </w:t>
            </w:r>
          </w:p>
          <w:p w14:paraId="42CB6A0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na odpady medyczne o grubości min. 50 mikronów, </w:t>
            </w:r>
          </w:p>
          <w:p w14:paraId="10AE7C5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z zapinką do zamykania, </w:t>
            </w:r>
          </w:p>
          <w:p w14:paraId="10E5A0A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podwójny spaw na dnie</w:t>
            </w:r>
          </w:p>
          <w:p w14:paraId="5450E83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kolor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czerwony </w:t>
            </w:r>
          </w:p>
          <w:p w14:paraId="3EE9F6CD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pojemność worka –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35L</w:t>
            </w:r>
          </w:p>
          <w:p w14:paraId="30ADE85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rozmiar 50x60cm</w:t>
            </w:r>
          </w:p>
          <w:p w14:paraId="1AB84C7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worki pakowane w rolki</w:t>
            </w:r>
          </w:p>
          <w:p w14:paraId="2B59734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każda rolka z papierową banderolą zawierającą opis ich rozmiaru i parametrów</w:t>
            </w:r>
          </w:p>
        </w:tc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1A837AC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  <w:p w14:paraId="4D6C82E5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202000</w:t>
            </w:r>
          </w:p>
          <w:p w14:paraId="56E67AFC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8DFFA1E" w14:textId="3D8E3381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40298158" w14:textId="5D3E63F9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353F100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  <w:p w14:paraId="16515349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744A1137" w14:textId="67250462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370E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458E31F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7B20B75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1658E31E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42AF96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FAE47A6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Opakowanie z tworzywa sztucznego</w:t>
            </w:r>
          </w:p>
          <w:p w14:paraId="7BFF685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o grubości minimum 35 mikronów</w:t>
            </w:r>
          </w:p>
          <w:p w14:paraId="1053DFC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kolor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czarny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>,</w:t>
            </w:r>
          </w:p>
          <w:p w14:paraId="7CBC920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pojemność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35L</w:t>
            </w:r>
          </w:p>
          <w:p w14:paraId="693C2F3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worki pakowane w rolki ( 1 rolka = 50sztuk)</w:t>
            </w:r>
          </w:p>
          <w:p w14:paraId="44EBAB2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każda rolka z papierową banderolą zawierającą opis ich rozmiaru i parametrów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0116856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10000 rolek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56DC6011" w14:textId="198C50FB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5F5E4830" w14:textId="135AB2DC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F043560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F8078D9" w14:textId="122622D5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8CF9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4D2F79AA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315B4AF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27098871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B0DBE8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952351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Opakowanie z tworzywa sztucznego </w:t>
            </w:r>
          </w:p>
          <w:p w14:paraId="31CB0E6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o grubości minimum 35 mikronów, </w:t>
            </w:r>
          </w:p>
          <w:p w14:paraId="55F4E3A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kolor czarny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, </w:t>
            </w:r>
          </w:p>
          <w:p w14:paraId="2ECE742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pojemność worka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120L</w:t>
            </w:r>
          </w:p>
          <w:p w14:paraId="4149F67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rozmiar 70x110cm </w:t>
            </w:r>
          </w:p>
          <w:p w14:paraId="4D823E2D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worki pakowane w rolki</w:t>
            </w:r>
          </w:p>
          <w:p w14:paraId="18982E9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każda rolka z papierową banderolą zawierającą opis ich rozmiaru i parametrów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1406CCA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240000</w:t>
            </w:r>
          </w:p>
          <w:p w14:paraId="3F9A469E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C93EEF2" w14:textId="4AEF8069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724281B1" w14:textId="370B635C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C7663F3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4E55CD5" w14:textId="5C130930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457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53A0201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40FC385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09148040" w14:textId="77777777" w:rsidTr="00FF3900">
        <w:trPr>
          <w:tblCellSpacing w:w="0" w:type="dxa"/>
        </w:trPr>
        <w:tc>
          <w:tcPr>
            <w:tcW w:w="4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3C42B0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0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7B4369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Opakowanie z tworzywa sztucznego </w:t>
            </w:r>
          </w:p>
          <w:p w14:paraId="279F006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- na odpady medyczne o grubości min. 50 mikronów</w:t>
            </w:r>
          </w:p>
          <w:p w14:paraId="19DFE03D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z zapinką do zamykania, </w:t>
            </w:r>
          </w:p>
          <w:p w14:paraId="3CAA560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podwójny spaw na dnie </w:t>
            </w:r>
          </w:p>
          <w:p w14:paraId="6DB4456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kolor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żółty</w:t>
            </w:r>
          </w:p>
          <w:p w14:paraId="37D6827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pojemność worka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35L</w:t>
            </w:r>
          </w:p>
          <w:p w14:paraId="3B57DC2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rozmiar 50x60 cm</w:t>
            </w:r>
          </w:p>
          <w:p w14:paraId="34A6BF7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worki pakowane w rolki</w:t>
            </w:r>
          </w:p>
          <w:p w14:paraId="7C0BB0C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każda rolka z papierową banderolą zawierającą opis ich rozmiaru i parametrów</w:t>
            </w:r>
          </w:p>
        </w:tc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78AF613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4000</w:t>
            </w:r>
          </w:p>
          <w:p w14:paraId="590F20ED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sztuk</w:t>
            </w:r>
          </w:p>
        </w:tc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46EFEC3" w14:textId="5AF06E33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1305070" w14:textId="611E1AA1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58AAB1C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43D32385" w14:textId="61545F09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670B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101E2C2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Pełna nazwa wyrobu...</w:t>
            </w:r>
          </w:p>
          <w:p w14:paraId="7091166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1765FD66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288D836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6DB7BF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Opakowanie z tworzywa sztucznego </w:t>
            </w:r>
          </w:p>
          <w:p w14:paraId="2D2F7F6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o grubości minimum 35 mikronów, </w:t>
            </w:r>
          </w:p>
          <w:p w14:paraId="1236A57A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kolor żółty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, </w:t>
            </w:r>
          </w:p>
          <w:p w14:paraId="5576E8C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pojemność worka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120L</w:t>
            </w:r>
          </w:p>
          <w:p w14:paraId="4DCBE6C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rozmiar 70x110cm </w:t>
            </w:r>
          </w:p>
          <w:p w14:paraId="2260BEF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worki pakowane w rolki</w:t>
            </w:r>
          </w:p>
          <w:p w14:paraId="748A50A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każda rolka z papierową banderolą zawierającą opis ich rozmiaru i parametrów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9444751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2500</w:t>
            </w:r>
          </w:p>
          <w:p w14:paraId="4B70E0FE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44743FC6" w14:textId="781FF61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ABF5E0E" w14:textId="54C080F4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A8811BB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11D1A30" w14:textId="7CCECBFC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627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5907CCC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1B473FC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61E4CE8E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EB6F89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C6A833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Opakowanie z tworzywa sztucznego</w:t>
            </w:r>
          </w:p>
          <w:p w14:paraId="6D393CE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o grubości minimum 35 mikronów</w:t>
            </w:r>
          </w:p>
          <w:p w14:paraId="47E18AC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pojemność worka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160L</w:t>
            </w:r>
          </w:p>
          <w:p w14:paraId="32951A9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kolor biały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,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nieprzeźroczysty</w:t>
            </w:r>
          </w:p>
          <w:p w14:paraId="1D2A75E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rozmiar 90 x 120cm</w:t>
            </w:r>
          </w:p>
          <w:p w14:paraId="00F96D8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worki pakowane w rolki</w:t>
            </w:r>
          </w:p>
          <w:p w14:paraId="7BEC2C6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każda rolka z papierową banderolą zawierającą opis ich rozmiaru i parametrów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E718E58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120000 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556E9A43" w14:textId="54679393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0F20E372" w14:textId="7D30CE4E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BC23D7D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5BDE3A3" w14:textId="24747C15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2CE8A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724A544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28911BD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0F3251FC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1D50F2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5B4194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Woreczki śniadaniowe </w:t>
            </w:r>
          </w:p>
          <w:p w14:paraId="693A69C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do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żywności, </w:t>
            </w:r>
          </w:p>
          <w:p w14:paraId="00F9890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- kolor bezbarwny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</w:p>
          <w:p w14:paraId="0009D9A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rozmiar 22 x 26 cm </w:t>
            </w:r>
          </w:p>
          <w:p w14:paraId="14EFEA4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pakowane po 1000 sztuk w opakowaniu</w:t>
            </w:r>
          </w:p>
          <w:p w14:paraId="52FABE5A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minimalna waga 1 opakowania 0,565 kg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656444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480 op.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4C49011" w14:textId="1045EA13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3D7D6AF" w14:textId="24955761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A53D0BD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C7BC258" w14:textId="23C8FD15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B8216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5A1A50D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3E9C59EB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6F75624F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87FDA36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BE2FCCA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Opakowanie z tworzywa sztucznego</w:t>
            </w:r>
          </w:p>
          <w:p w14:paraId="4E08D3E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kern w:val="0"/>
                <w:sz w:val="20"/>
                <w:szCs w:val="20"/>
                <w:lang w:eastAsia="pl-PL"/>
              </w:rPr>
              <w:t>na mrożonki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do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żywności, </w:t>
            </w:r>
          </w:p>
          <w:p w14:paraId="43B6554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- kolor bezbarwny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</w:p>
          <w:p w14:paraId="44F36C0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rozmiar 30 x 40 cm</w:t>
            </w:r>
          </w:p>
          <w:p w14:paraId="49830D9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pakowane po 100 sztuk w opakowaniu</w:t>
            </w:r>
          </w:p>
          <w:p w14:paraId="43AD790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minimalna waga 1 opakowania 0,880kg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107EDB5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480 op.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58372A7E" w14:textId="3AD95DC5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576619C9" w14:textId="653199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2F81116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01B41D09" w14:textId="70A1E518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AA3E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79FEF09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44619A9D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7BC060D1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549526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8EB343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Opakowanie z tworzywa sztucznego </w:t>
            </w:r>
          </w:p>
          <w:p w14:paraId="223F63B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do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żywności, </w:t>
            </w:r>
          </w:p>
          <w:p w14:paraId="74E2659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- kolor bezbarwny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, </w:t>
            </w:r>
          </w:p>
          <w:p w14:paraId="2C60051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rozmiar 40 x 60 cm</w:t>
            </w:r>
          </w:p>
          <w:p w14:paraId="7AB0BFE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minimalna waga rolki 0,430 kg.</w:t>
            </w:r>
          </w:p>
          <w:p w14:paraId="69C03FF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- ilość worków w rolce - 100 sztuk</w:t>
            </w:r>
          </w:p>
          <w:p w14:paraId="0F61CDC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każda rolka z papierową banderolą zawierającą opis ich rozmiaru i parametrów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62115BA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24000</w:t>
            </w:r>
          </w:p>
          <w:p w14:paraId="2E4B5BC2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C0BFD7E" w14:textId="55722981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308805A" w14:textId="3FEF2BDA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830AB4D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0E288211" w14:textId="0DDEBB1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2788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36A6AF4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339F27A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22B12564" w14:textId="77777777" w:rsidTr="00FF3900">
        <w:trPr>
          <w:tblCellSpacing w:w="0" w:type="dxa"/>
        </w:trPr>
        <w:tc>
          <w:tcPr>
            <w:tcW w:w="4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E4F328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0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F514D0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Opakowanie z tworzywa sztucznego</w:t>
            </w:r>
          </w:p>
          <w:p w14:paraId="4D04573D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kolor biały lub bezbarwne</w:t>
            </w:r>
          </w:p>
          <w:p w14:paraId="3A938F4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rozmiar 50x60cm</w:t>
            </w:r>
          </w:p>
          <w:p w14:paraId="49EBB77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pojemność 35 l</w:t>
            </w:r>
          </w:p>
          <w:p w14:paraId="72EAE816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minimalna waga rolki 0,640 kg.</w:t>
            </w:r>
          </w:p>
          <w:p w14:paraId="38D67E3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maksymalna ilość worków w rolce 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50 sztuk</w:t>
            </w:r>
          </w:p>
        </w:tc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7B5D9E2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3000 sztuk</w:t>
            </w:r>
          </w:p>
        </w:tc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6745FE9" w14:textId="32D8AEF6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99038F3" w14:textId="17AF1581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CE58ACF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D0AFA72" w14:textId="34BC0E1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6B9B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637E595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01367EF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39E54861" w14:textId="77777777" w:rsidTr="00FF3900">
        <w:trPr>
          <w:tblCellSpacing w:w="0" w:type="dxa"/>
        </w:trPr>
        <w:tc>
          <w:tcPr>
            <w:tcW w:w="4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0F4438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0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5CE402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Opakowanie z tworzywa sztucznego </w:t>
            </w:r>
          </w:p>
          <w:p w14:paraId="447F242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- kolor biały lub bezbarwne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 </w:t>
            </w:r>
          </w:p>
          <w:p w14:paraId="5C9A6739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pojemność 120 l</w:t>
            </w:r>
          </w:p>
          <w:p w14:paraId="2A76CFF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minimalna waga rolki 0,980 kg.</w:t>
            </w:r>
          </w:p>
          <w:p w14:paraId="2B163EC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maksymalna ilość worków w rolce - 25 sztuk</w:t>
            </w:r>
          </w:p>
        </w:tc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F725925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10000</w:t>
            </w:r>
          </w:p>
          <w:p w14:paraId="30D28A8D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81A2036" w14:textId="1080C2FC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D527B0E" w14:textId="3DBCD694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0478DD9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7419756D" w14:textId="2D754CB1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ACE4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0C8796F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48B7452A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75923E36" w14:textId="77777777" w:rsidTr="00FF3900">
        <w:trPr>
          <w:tblCellSpacing w:w="0" w:type="dxa"/>
        </w:trPr>
        <w:tc>
          <w:tcPr>
            <w:tcW w:w="4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C168F3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0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8068D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Opakowanie z tworzywa sztucznego </w:t>
            </w:r>
          </w:p>
          <w:p w14:paraId="7142439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- kolor biały lub bezbarwne</w:t>
            </w:r>
          </w:p>
          <w:p w14:paraId="1626CE2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pojemność 60-80 l</w:t>
            </w:r>
          </w:p>
          <w:p w14:paraId="69BF2B6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minimalna waga rolki 0,980 kg.</w:t>
            </w:r>
          </w:p>
          <w:p w14:paraId="65F0A63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maksymalna ilość worków w rolce - 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50 sztuk</w:t>
            </w:r>
          </w:p>
        </w:tc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C268F95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30000 sztuk</w:t>
            </w:r>
          </w:p>
        </w:tc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4E5F3905" w14:textId="3ED7A866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61B5241" w14:textId="36C50182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12F4E7F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EE33189" w14:textId="080BEEF5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00E9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706D7F9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33C3B20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0A2B0EB7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669A53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DF4E64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Worek do transportu zwłok (bez rękawiczek)</w:t>
            </w:r>
          </w:p>
          <w:p w14:paraId="573433A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o wymiarze 90 x 220 cm, </w:t>
            </w:r>
          </w:p>
          <w:p w14:paraId="08AF389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wykonane z folii LDPE </w:t>
            </w:r>
          </w:p>
          <w:p w14:paraId="45198F1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grubość folii 0,14 – 0,16mm</w:t>
            </w:r>
          </w:p>
          <w:p w14:paraId="0092D6E6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z zamkiem suwakowym, </w:t>
            </w:r>
          </w:p>
          <w:p w14:paraId="1C4AE6D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wzmacniane uchwyty</w:t>
            </w:r>
          </w:p>
          <w:p w14:paraId="00874D5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na worku etykieta zawierającą rozmiar i opis parametrów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1AE78D3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150 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7D5E2F06" w14:textId="09D98D54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13EEA40" w14:textId="7264388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5AD507A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4F506C6" w14:textId="4CDAD983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1CB7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70B6B55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2C58D90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  <w:p w14:paraId="6789A69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  <w:p w14:paraId="26C90E0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</w:p>
        </w:tc>
      </w:tr>
      <w:tr w:rsidR="00515DF1" w:rsidRPr="007061B0" w14:paraId="6E63778A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0E0277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25802A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Stelaż </w:t>
            </w:r>
          </w:p>
          <w:p w14:paraId="2569F657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- 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>na jeden worek</w:t>
            </w: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 </w:t>
            </w: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pojemności 70÷120l </w:t>
            </w:r>
          </w:p>
          <w:p w14:paraId="6D1C3A4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ocynkowany z powłoką poliuretanową </w:t>
            </w:r>
          </w:p>
          <w:p w14:paraId="6EF3908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na 4 kółkach </w:t>
            </w:r>
          </w:p>
          <w:p w14:paraId="10FB640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dolna półka musi zapewnić izolację worka od podłoża </w:t>
            </w:r>
          </w:p>
          <w:p w14:paraId="17393F2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plastikowa pokrywa otwierana przyciskiem pedałowym</w:t>
            </w:r>
          </w:p>
          <w:p w14:paraId="0A398B00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kolory pokryw: czerwony, niebieski, zielony, żółty (do wyboru przez Zamawiającego)</w:t>
            </w:r>
          </w:p>
          <w:p w14:paraId="5C9636D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wymiary stelaża: wys. = 93cm, szer. = 47 cm, dł. = 41,5 cm</w:t>
            </w:r>
          </w:p>
          <w:p w14:paraId="09C1FC7F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kompatybilny z workami z poz. 1 i 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2003E52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12 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0E63B3BF" w14:textId="42A4FEFA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1F365DA" w14:textId="7A0F93C6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1973045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702372E6" w14:textId="02D74C63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BC55D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47CF322A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72C443A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220EF3E4" w14:textId="77777777" w:rsidTr="00FF3900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EDD34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6D0400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 xml:space="preserve">Stelaż </w:t>
            </w:r>
          </w:p>
          <w:p w14:paraId="0E34837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na dwa worki o pojemności 70÷120l - każdy </w:t>
            </w:r>
          </w:p>
          <w:p w14:paraId="0FA5286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ocynkowany z powłoką poliuretanową </w:t>
            </w:r>
          </w:p>
          <w:p w14:paraId="4E0CCB8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na 4 kółkach </w:t>
            </w:r>
          </w:p>
          <w:p w14:paraId="5BE872B3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 xml:space="preserve">- dolna półka musi zapewnić izolację worka od podłoża </w:t>
            </w:r>
          </w:p>
          <w:p w14:paraId="7F851E8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plastikowa pokrywa otwierana przyciskiem pedałowym</w:t>
            </w:r>
          </w:p>
          <w:p w14:paraId="30F0472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- kolory pokryw: czerwony, niebieski, zielony, żółty ( do wyboru przez Zamawiającego)</w:t>
            </w:r>
          </w:p>
          <w:p w14:paraId="0CE59808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wymiary stelaża: wys. = 93, szer. = 47 cm, dł. = 79,5 cm</w:t>
            </w:r>
          </w:p>
          <w:p w14:paraId="5F06129E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- kompatybilny z workami z poz. 1 i 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7051B95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lastRenderedPageBreak/>
              <w:t>8 sztuk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9FFD0FC" w14:textId="18F727BA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60133AF" w14:textId="4ED693F6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72875C6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763B056B" w14:textId="189A249E" w:rsidR="00515DF1" w:rsidRPr="007061B0" w:rsidRDefault="00515DF1" w:rsidP="00B4334F">
            <w:pPr>
              <w:suppressAutoHyphens w:val="0"/>
              <w:jc w:val="center"/>
              <w:rPr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C791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producenta ...</w:t>
            </w:r>
          </w:p>
          <w:p w14:paraId="6333DC84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Pełna nazwa wyrobu...</w:t>
            </w:r>
          </w:p>
          <w:p w14:paraId="579FA1CC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kern w:val="0"/>
                <w:sz w:val="20"/>
                <w:szCs w:val="20"/>
                <w:lang w:eastAsia="pl-PL"/>
              </w:rPr>
              <w:t>Numer katalogowy….</w:t>
            </w:r>
          </w:p>
        </w:tc>
      </w:tr>
      <w:tr w:rsidR="00515DF1" w:rsidRPr="007061B0" w14:paraId="7765AFFA" w14:textId="77777777" w:rsidTr="00FF3900">
        <w:trPr>
          <w:tblCellSpacing w:w="0" w:type="dxa"/>
        </w:trPr>
        <w:tc>
          <w:tcPr>
            <w:tcW w:w="4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2AF311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</w:p>
        </w:tc>
        <w:tc>
          <w:tcPr>
            <w:tcW w:w="50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5FA3EB5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  <w:r w:rsidRPr="007061B0">
              <w:rPr>
                <w:b/>
                <w:bCs/>
                <w:kern w:val="0"/>
                <w:sz w:val="20"/>
                <w:szCs w:val="20"/>
                <w:lang w:eastAsia="pl-PL"/>
              </w:rPr>
              <w:t>Wartość części</w:t>
            </w:r>
          </w:p>
        </w:tc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C445DF3" w14:textId="77777777" w:rsidR="00515DF1" w:rsidRPr="007061B0" w:rsidRDefault="00515DF1" w:rsidP="00B4334F">
            <w:pPr>
              <w:suppressAutoHyphens w:val="0"/>
              <w:jc w:val="center"/>
              <w:rPr>
                <w:kern w:val="0"/>
                <w:lang w:eastAsia="pl-PL"/>
              </w:rPr>
            </w:pPr>
          </w:p>
        </w:tc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5D515F6" w14:textId="77777777" w:rsidR="00515DF1" w:rsidRPr="007061B0" w:rsidRDefault="00515DF1" w:rsidP="00B4334F">
            <w:pPr>
              <w:suppressAutoHyphens w:val="0"/>
              <w:jc w:val="center"/>
              <w:rPr>
                <w:b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AB83A63" w14:textId="5CBBB880" w:rsidR="00515DF1" w:rsidRPr="007061B0" w:rsidRDefault="00515DF1" w:rsidP="00B4334F">
            <w:pPr>
              <w:suppressAutoHyphens w:val="0"/>
              <w:jc w:val="center"/>
              <w:rPr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A4AE65" w14:textId="77777777" w:rsidR="00515DF1" w:rsidRPr="007061B0" w:rsidRDefault="00515DF1" w:rsidP="00B4334F">
            <w:pPr>
              <w:suppressAutoHyphens w:val="0"/>
              <w:jc w:val="center"/>
              <w:rPr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0C34F00" w14:textId="6C7B9325" w:rsidR="00515DF1" w:rsidRPr="007061B0" w:rsidRDefault="00515DF1" w:rsidP="00B4334F">
            <w:pPr>
              <w:suppressAutoHyphens w:val="0"/>
              <w:jc w:val="center"/>
              <w:rPr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AAC02" w14:textId="77777777" w:rsidR="00515DF1" w:rsidRPr="007061B0" w:rsidRDefault="00515DF1" w:rsidP="00B4334F">
            <w:pPr>
              <w:suppressAutoHyphens w:val="0"/>
              <w:rPr>
                <w:kern w:val="0"/>
                <w:lang w:eastAsia="pl-PL"/>
              </w:rPr>
            </w:pPr>
          </w:p>
        </w:tc>
      </w:tr>
    </w:tbl>
    <w:p w14:paraId="0F79F7DF" w14:textId="77777777" w:rsidR="00515DF1" w:rsidRDefault="00515DF1" w:rsidP="005358BD">
      <w:pPr>
        <w:rPr>
          <w:b/>
          <w:sz w:val="20"/>
          <w:szCs w:val="20"/>
        </w:rPr>
      </w:pPr>
    </w:p>
    <w:p w14:paraId="1DA22F38" w14:textId="77777777" w:rsidR="007E3199" w:rsidRDefault="007E3199" w:rsidP="005358BD">
      <w:pPr>
        <w:rPr>
          <w:b/>
          <w:sz w:val="20"/>
          <w:szCs w:val="20"/>
        </w:rPr>
      </w:pPr>
    </w:p>
    <w:p w14:paraId="38EB902A" w14:textId="77777777" w:rsidR="00706D5A" w:rsidRDefault="00706D5A" w:rsidP="005358BD">
      <w:pPr>
        <w:rPr>
          <w:b/>
          <w:sz w:val="20"/>
          <w:szCs w:val="20"/>
        </w:rPr>
      </w:pPr>
    </w:p>
    <w:p w14:paraId="40068069" w14:textId="77777777" w:rsidR="000749AC" w:rsidRPr="004B051F" w:rsidRDefault="000749AC" w:rsidP="000749AC">
      <w:pPr>
        <w:pStyle w:val="Tekstpodstawowy"/>
        <w:rPr>
          <w:sz w:val="20"/>
        </w:rPr>
      </w:pPr>
      <w:r w:rsidRPr="004B051F">
        <w:rPr>
          <w:sz w:val="20"/>
        </w:rPr>
        <w:t>W przypadku gdy producent nie stosuje numerów katalogowych, Wykonawca wpisze numery własnego kodu towarowo – magazynowego.</w:t>
      </w:r>
    </w:p>
    <w:p w14:paraId="54791E3A" w14:textId="77777777" w:rsidR="00706D5A" w:rsidRDefault="00706D5A" w:rsidP="005358BD">
      <w:pPr>
        <w:rPr>
          <w:b/>
          <w:sz w:val="20"/>
          <w:szCs w:val="20"/>
        </w:rPr>
      </w:pPr>
    </w:p>
    <w:p w14:paraId="458967FE" w14:textId="77777777" w:rsidR="00706D5A" w:rsidRDefault="00706D5A" w:rsidP="005358BD">
      <w:pPr>
        <w:rPr>
          <w:b/>
          <w:sz w:val="20"/>
          <w:szCs w:val="20"/>
        </w:rPr>
      </w:pPr>
    </w:p>
    <w:p w14:paraId="43675BB5" w14:textId="77777777" w:rsidR="00706D5A" w:rsidRPr="005358BD" w:rsidRDefault="00706D5A" w:rsidP="005358BD">
      <w:pPr>
        <w:rPr>
          <w:b/>
          <w:sz w:val="20"/>
          <w:szCs w:val="20"/>
        </w:rPr>
      </w:pPr>
    </w:p>
    <w:p w14:paraId="6F35FFD3" w14:textId="77777777" w:rsidR="005358BD" w:rsidRPr="005358BD" w:rsidRDefault="005358BD" w:rsidP="005358BD">
      <w:pPr>
        <w:rPr>
          <w:b/>
          <w:sz w:val="20"/>
          <w:szCs w:val="20"/>
        </w:rPr>
      </w:pPr>
    </w:p>
    <w:p w14:paraId="05A43007" w14:textId="77777777" w:rsidR="00E31220" w:rsidRDefault="00E31220" w:rsidP="00C01EBE"/>
    <w:p w14:paraId="06D31F17" w14:textId="77777777" w:rsidR="00E31220" w:rsidRDefault="00E31220" w:rsidP="00C01EBE"/>
    <w:p w14:paraId="6C5C5EB7" w14:textId="77777777" w:rsidR="00E31220" w:rsidRDefault="00E31220" w:rsidP="00C01EBE"/>
    <w:p w14:paraId="2EAA7683" w14:textId="77777777" w:rsidR="00E31220" w:rsidRDefault="00E31220" w:rsidP="00C01EBE"/>
    <w:p w14:paraId="5C9145F2" w14:textId="77777777" w:rsidR="00E31220" w:rsidRDefault="00E31220" w:rsidP="00C01EBE"/>
    <w:p w14:paraId="4C354442" w14:textId="77777777" w:rsidR="003D41CA" w:rsidRDefault="003D41CA" w:rsidP="00C01EBE">
      <w:pPr>
        <w:sectPr w:rsidR="003D41CA" w:rsidSect="003D41CA">
          <w:headerReference w:type="default" r:id="rId21"/>
          <w:footerReference w:type="even" r:id="rId22"/>
          <w:footerReference w:type="default" r:id="rId23"/>
          <w:footerReference w:type="first" r:id="rId24"/>
          <w:pgSz w:w="16838" w:h="11906" w:orient="landscape"/>
          <w:pgMar w:top="850" w:right="1134" w:bottom="851" w:left="1134" w:header="284" w:footer="459" w:gutter="0"/>
          <w:cols w:space="708"/>
          <w:docGrid w:linePitch="360"/>
        </w:sectPr>
      </w:pPr>
    </w:p>
    <w:p w14:paraId="32886EAB" w14:textId="77777777" w:rsidR="003B2FE0" w:rsidRPr="003B2FE0" w:rsidRDefault="003D41CA" w:rsidP="003B2FE0">
      <w:pPr>
        <w:pStyle w:val="Nagwek8"/>
        <w:widowControl w:val="0"/>
        <w:tabs>
          <w:tab w:val="left" w:pos="1440"/>
          <w:tab w:val="left" w:pos="3118"/>
        </w:tabs>
        <w:spacing w:line="240" w:lineRule="auto"/>
        <w:ind w:right="0" w:hanging="144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Za</w:t>
      </w:r>
      <w:r w:rsidR="003B2FE0" w:rsidRPr="003B2FE0">
        <w:rPr>
          <w:b w:val="0"/>
          <w:sz w:val="22"/>
          <w:szCs w:val="22"/>
        </w:rPr>
        <w:t xml:space="preserve">łącznik Nr </w:t>
      </w:r>
      <w:r>
        <w:rPr>
          <w:b w:val="0"/>
          <w:sz w:val="22"/>
          <w:szCs w:val="22"/>
        </w:rPr>
        <w:t>3</w:t>
      </w:r>
      <w:r w:rsidR="003B2FE0" w:rsidRPr="003B2FE0">
        <w:rPr>
          <w:b w:val="0"/>
          <w:sz w:val="22"/>
          <w:szCs w:val="22"/>
        </w:rPr>
        <w:t xml:space="preserve"> do SWZ</w:t>
      </w:r>
    </w:p>
    <w:p w14:paraId="370A7608" w14:textId="19F3D7B3" w:rsidR="006F3B00" w:rsidRPr="003B2FE0" w:rsidRDefault="003B2FE0" w:rsidP="003B2FE0">
      <w:pPr>
        <w:jc w:val="right"/>
        <w:rPr>
          <w:sz w:val="22"/>
          <w:szCs w:val="22"/>
        </w:rPr>
      </w:pPr>
      <w:r w:rsidRPr="003B2FE0">
        <w:rPr>
          <w:sz w:val="22"/>
          <w:szCs w:val="22"/>
        </w:rPr>
        <w:t xml:space="preserve">Nr </w:t>
      </w:r>
      <w:r w:rsidR="009B41D0">
        <w:rPr>
          <w:sz w:val="22"/>
          <w:szCs w:val="22"/>
        </w:rPr>
        <w:t>D</w:t>
      </w:r>
      <w:r w:rsidRPr="003B2FE0">
        <w:rPr>
          <w:sz w:val="22"/>
          <w:szCs w:val="22"/>
        </w:rPr>
        <w:t>ZZP-344/</w:t>
      </w:r>
      <w:r w:rsidR="009B41D0">
        <w:rPr>
          <w:sz w:val="22"/>
          <w:szCs w:val="22"/>
        </w:rPr>
        <w:t>17</w:t>
      </w:r>
      <w:r w:rsidRPr="003B2FE0">
        <w:rPr>
          <w:sz w:val="22"/>
          <w:szCs w:val="22"/>
        </w:rPr>
        <w:t>/202</w:t>
      </w:r>
      <w:r w:rsidR="009B41D0">
        <w:rPr>
          <w:sz w:val="22"/>
          <w:szCs w:val="22"/>
        </w:rPr>
        <w:t>6</w:t>
      </w:r>
    </w:p>
    <w:p w14:paraId="275ED791" w14:textId="77777777" w:rsidR="003B2FE0" w:rsidRDefault="003B2FE0" w:rsidP="003B2FE0">
      <w:pPr>
        <w:rPr>
          <w:b/>
          <w:bCs/>
        </w:rPr>
      </w:pPr>
    </w:p>
    <w:p w14:paraId="7C80942A" w14:textId="77777777" w:rsidR="00BC2A0B" w:rsidRPr="00872AEB" w:rsidRDefault="00BC2A0B" w:rsidP="00BC2A0B">
      <w:pPr>
        <w:rPr>
          <w:b/>
          <w:sz w:val="22"/>
          <w:szCs w:val="22"/>
        </w:rPr>
      </w:pPr>
      <w:r w:rsidRPr="00872AEB">
        <w:rPr>
          <w:b/>
          <w:sz w:val="22"/>
          <w:szCs w:val="22"/>
        </w:rPr>
        <w:t>Wykonawca:</w:t>
      </w:r>
    </w:p>
    <w:p w14:paraId="6BC0FBD4" w14:textId="77777777" w:rsidR="00BC2A0B" w:rsidRPr="00872AEB" w:rsidRDefault="00BC2A0B" w:rsidP="00872AEB">
      <w:pPr>
        <w:ind w:right="4819"/>
        <w:rPr>
          <w:sz w:val="22"/>
          <w:szCs w:val="22"/>
        </w:rPr>
      </w:pPr>
      <w:r w:rsidRPr="00872AEB">
        <w:rPr>
          <w:sz w:val="22"/>
          <w:szCs w:val="22"/>
        </w:rPr>
        <w:t>…………………………………………………………………………………………</w:t>
      </w:r>
    </w:p>
    <w:p w14:paraId="6589D57F" w14:textId="77777777" w:rsidR="00BC2A0B" w:rsidRPr="005B757C" w:rsidRDefault="00BC2A0B" w:rsidP="00872AEB">
      <w:pPr>
        <w:ind w:right="4819"/>
        <w:rPr>
          <w:i/>
          <w:sz w:val="18"/>
          <w:szCs w:val="18"/>
        </w:rPr>
      </w:pPr>
      <w:r w:rsidRPr="005B757C">
        <w:rPr>
          <w:i/>
          <w:sz w:val="18"/>
          <w:szCs w:val="18"/>
        </w:rPr>
        <w:t>(pełna nazwa/firma, adres, NIP/PESEL, KRS/</w:t>
      </w:r>
      <w:proofErr w:type="spellStart"/>
      <w:r w:rsidRPr="005B757C">
        <w:rPr>
          <w:i/>
          <w:sz w:val="18"/>
          <w:szCs w:val="18"/>
        </w:rPr>
        <w:t>CEiDG</w:t>
      </w:r>
      <w:proofErr w:type="spellEnd"/>
      <w:r w:rsidRPr="005B757C">
        <w:rPr>
          <w:i/>
          <w:sz w:val="18"/>
          <w:szCs w:val="18"/>
        </w:rPr>
        <w:t>)</w:t>
      </w:r>
    </w:p>
    <w:p w14:paraId="73D04F1C" w14:textId="77777777" w:rsidR="00BC2A0B" w:rsidRPr="00872AEB" w:rsidRDefault="00BC2A0B" w:rsidP="00872AEB">
      <w:pPr>
        <w:ind w:right="4819"/>
        <w:rPr>
          <w:sz w:val="22"/>
          <w:szCs w:val="22"/>
          <w:u w:val="single"/>
        </w:rPr>
      </w:pPr>
      <w:r w:rsidRPr="00872AEB">
        <w:rPr>
          <w:sz w:val="22"/>
          <w:szCs w:val="22"/>
          <w:u w:val="single"/>
        </w:rPr>
        <w:t>reprezentowany przez:</w:t>
      </w:r>
    </w:p>
    <w:p w14:paraId="1977ED8B" w14:textId="77777777" w:rsidR="00BC2A0B" w:rsidRPr="00872AEB" w:rsidRDefault="00BC2A0B" w:rsidP="00872AEB">
      <w:pPr>
        <w:ind w:right="4819"/>
        <w:rPr>
          <w:sz w:val="22"/>
          <w:szCs w:val="22"/>
        </w:rPr>
      </w:pPr>
      <w:r w:rsidRPr="00872AEB">
        <w:rPr>
          <w:sz w:val="22"/>
          <w:szCs w:val="22"/>
        </w:rPr>
        <w:t>…………………………………………………………………………………………</w:t>
      </w:r>
    </w:p>
    <w:p w14:paraId="28E0B774" w14:textId="77777777" w:rsidR="00BC2A0B" w:rsidRPr="005B757C" w:rsidRDefault="00BC2A0B" w:rsidP="00872AEB">
      <w:pPr>
        <w:ind w:right="4252"/>
        <w:rPr>
          <w:i/>
          <w:sz w:val="18"/>
          <w:szCs w:val="18"/>
        </w:rPr>
      </w:pPr>
      <w:r w:rsidRPr="005B757C">
        <w:rPr>
          <w:i/>
          <w:sz w:val="18"/>
          <w:szCs w:val="18"/>
        </w:rPr>
        <w:t>(imię, nazwisko, stanowisko/podstawa do reprezentacji)</w:t>
      </w:r>
    </w:p>
    <w:p w14:paraId="4FEA9B55" w14:textId="77777777" w:rsidR="00872AEB" w:rsidRDefault="00872AEB" w:rsidP="00BC2A0B">
      <w:pPr>
        <w:spacing w:after="120"/>
        <w:jc w:val="center"/>
        <w:rPr>
          <w:b/>
          <w:sz w:val="22"/>
          <w:szCs w:val="22"/>
          <w:u w:val="single"/>
        </w:rPr>
      </w:pPr>
    </w:p>
    <w:p w14:paraId="7655DC93" w14:textId="77777777" w:rsidR="00BC2A0B" w:rsidRPr="00872AEB" w:rsidRDefault="00BC2A0B" w:rsidP="00BC2A0B">
      <w:pPr>
        <w:spacing w:after="120"/>
        <w:jc w:val="center"/>
        <w:rPr>
          <w:b/>
          <w:sz w:val="22"/>
          <w:szCs w:val="22"/>
          <w:u w:val="single"/>
        </w:rPr>
      </w:pPr>
      <w:r w:rsidRPr="00872AEB">
        <w:rPr>
          <w:b/>
          <w:sz w:val="22"/>
          <w:szCs w:val="22"/>
          <w:u w:val="single"/>
        </w:rPr>
        <w:t xml:space="preserve">Oświadczenie Wykonawcy </w:t>
      </w:r>
    </w:p>
    <w:p w14:paraId="56FBE54B" w14:textId="77777777" w:rsidR="00BC2A0B" w:rsidRPr="00872AEB" w:rsidRDefault="00BC2A0B" w:rsidP="00BC2A0B">
      <w:pPr>
        <w:jc w:val="center"/>
        <w:rPr>
          <w:b/>
          <w:sz w:val="22"/>
          <w:szCs w:val="22"/>
        </w:rPr>
      </w:pPr>
      <w:r w:rsidRPr="00872AEB">
        <w:rPr>
          <w:b/>
          <w:sz w:val="22"/>
          <w:szCs w:val="22"/>
        </w:rPr>
        <w:t xml:space="preserve">składane na podstawie art. 125 ust. 1 ustawy z dnia 11 września 2019 r. </w:t>
      </w:r>
    </w:p>
    <w:p w14:paraId="18984BAF" w14:textId="77777777" w:rsidR="00BC2A0B" w:rsidRPr="00872AEB" w:rsidRDefault="00BC2A0B" w:rsidP="00BC2A0B">
      <w:pPr>
        <w:jc w:val="center"/>
        <w:rPr>
          <w:b/>
          <w:sz w:val="22"/>
          <w:szCs w:val="22"/>
        </w:rPr>
      </w:pPr>
      <w:r w:rsidRPr="00872AEB">
        <w:rPr>
          <w:b/>
          <w:sz w:val="22"/>
          <w:szCs w:val="22"/>
        </w:rPr>
        <w:t xml:space="preserve"> Prawo zamówień publicznych (dalej jako: ustawa Pzp),</w:t>
      </w:r>
    </w:p>
    <w:p w14:paraId="259C3F75" w14:textId="77777777" w:rsidR="00BC2A0B" w:rsidRPr="00872AEB" w:rsidRDefault="00BC2A0B" w:rsidP="00BC2A0B">
      <w:pPr>
        <w:spacing w:before="120"/>
        <w:jc w:val="center"/>
        <w:rPr>
          <w:b/>
          <w:sz w:val="22"/>
          <w:szCs w:val="22"/>
          <w:u w:val="single"/>
        </w:rPr>
      </w:pPr>
      <w:r w:rsidRPr="00872AEB">
        <w:rPr>
          <w:b/>
          <w:sz w:val="22"/>
          <w:szCs w:val="22"/>
          <w:u w:val="single"/>
        </w:rPr>
        <w:t>DOTYCZĄCE PODSTAW DO WYKLUCZENIA Z POSTĘPOWANIA</w:t>
      </w:r>
    </w:p>
    <w:p w14:paraId="763B3EE5" w14:textId="77777777" w:rsidR="00872AEB" w:rsidRPr="00872AEB" w:rsidRDefault="00872AEB" w:rsidP="005B757C">
      <w:pPr>
        <w:spacing w:before="120"/>
        <w:rPr>
          <w:b/>
          <w:sz w:val="22"/>
          <w:szCs w:val="22"/>
          <w:u w:val="single"/>
        </w:rPr>
      </w:pPr>
    </w:p>
    <w:p w14:paraId="59E8DDC3" w14:textId="77777777" w:rsidR="00FD178D" w:rsidRDefault="00BC2A0B" w:rsidP="00FD178D">
      <w:pPr>
        <w:spacing w:line="360" w:lineRule="auto"/>
        <w:ind w:firstLine="708"/>
        <w:jc w:val="center"/>
        <w:rPr>
          <w:sz w:val="22"/>
          <w:szCs w:val="22"/>
        </w:rPr>
      </w:pPr>
      <w:r w:rsidRPr="00872AEB">
        <w:rPr>
          <w:sz w:val="22"/>
          <w:szCs w:val="22"/>
        </w:rPr>
        <w:t>Na potrzeby postępowania o udzielenie zamówienia publicznego pn.</w:t>
      </w:r>
    </w:p>
    <w:p w14:paraId="5590645F" w14:textId="77777777" w:rsidR="002326AE" w:rsidRDefault="002326AE" w:rsidP="002326AE">
      <w:pPr>
        <w:jc w:val="center"/>
        <w:rPr>
          <w:b/>
          <w:sz w:val="22"/>
          <w:szCs w:val="22"/>
        </w:rPr>
      </w:pPr>
    </w:p>
    <w:p w14:paraId="1F6764E2" w14:textId="7ABCAE54" w:rsidR="002326AE" w:rsidRDefault="003D41CA" w:rsidP="003D41C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„</w:t>
      </w:r>
      <w:r w:rsidR="002326AE" w:rsidRPr="009A54C7">
        <w:rPr>
          <w:b/>
          <w:sz w:val="22"/>
          <w:szCs w:val="22"/>
        </w:rPr>
        <w:t xml:space="preserve">Dostawa </w:t>
      </w:r>
      <w:r w:rsidR="009B41D0">
        <w:rPr>
          <w:b/>
          <w:sz w:val="22"/>
          <w:szCs w:val="22"/>
        </w:rPr>
        <w:t xml:space="preserve">pojemników na odpady medyczne oraz </w:t>
      </w:r>
      <w:r w:rsidR="00706D5A">
        <w:rPr>
          <w:b/>
          <w:sz w:val="22"/>
          <w:szCs w:val="22"/>
        </w:rPr>
        <w:t>opakowań z tworzyw sztucznych</w:t>
      </w:r>
      <w:r>
        <w:rPr>
          <w:b/>
          <w:sz w:val="22"/>
          <w:szCs w:val="22"/>
        </w:rPr>
        <w:t>”</w:t>
      </w:r>
    </w:p>
    <w:p w14:paraId="5C95F9CE" w14:textId="77777777" w:rsidR="00FD178D" w:rsidRPr="00CB512D" w:rsidRDefault="00FD178D" w:rsidP="005B757C">
      <w:pPr>
        <w:jc w:val="center"/>
        <w:rPr>
          <w:b/>
          <w:sz w:val="22"/>
          <w:szCs w:val="22"/>
        </w:rPr>
      </w:pPr>
    </w:p>
    <w:p w14:paraId="009D4D86" w14:textId="77777777" w:rsidR="005B757C" w:rsidRDefault="005B757C" w:rsidP="005B757C">
      <w:pPr>
        <w:ind w:firstLine="709"/>
        <w:jc w:val="center"/>
        <w:rPr>
          <w:b/>
          <w:sz w:val="22"/>
          <w:szCs w:val="22"/>
        </w:rPr>
      </w:pPr>
    </w:p>
    <w:p w14:paraId="2DB3C08F" w14:textId="77777777" w:rsidR="00BC2A0B" w:rsidRPr="00872AEB" w:rsidRDefault="00BC2A0B" w:rsidP="00FD178D">
      <w:pPr>
        <w:spacing w:line="360" w:lineRule="auto"/>
        <w:jc w:val="center"/>
        <w:rPr>
          <w:sz w:val="22"/>
          <w:szCs w:val="22"/>
        </w:rPr>
      </w:pPr>
      <w:r w:rsidRPr="00872AEB">
        <w:rPr>
          <w:sz w:val="22"/>
          <w:szCs w:val="22"/>
        </w:rPr>
        <w:t xml:space="preserve">prowadzonego </w:t>
      </w:r>
      <w:r w:rsidRPr="00010377">
        <w:rPr>
          <w:sz w:val="22"/>
          <w:szCs w:val="22"/>
        </w:rPr>
        <w:t>przez</w:t>
      </w:r>
      <w:r w:rsidRPr="00872AEB">
        <w:rPr>
          <w:b/>
          <w:sz w:val="22"/>
          <w:szCs w:val="22"/>
        </w:rPr>
        <w:t xml:space="preserve"> </w:t>
      </w:r>
      <w:r w:rsidR="00872AEB" w:rsidRPr="00872AEB">
        <w:rPr>
          <w:b/>
          <w:sz w:val="22"/>
          <w:szCs w:val="22"/>
        </w:rPr>
        <w:t>Zespół Opieki Zdrowotnej w Nysie 48-300 Nysa, ul. Bohaterów Warszawy 34</w:t>
      </w:r>
      <w:r w:rsidR="00872AEB">
        <w:rPr>
          <w:sz w:val="22"/>
          <w:szCs w:val="22"/>
        </w:rPr>
        <w:t>,</w:t>
      </w:r>
      <w:r w:rsidRPr="00872AEB">
        <w:rPr>
          <w:i/>
          <w:sz w:val="22"/>
          <w:szCs w:val="22"/>
        </w:rPr>
        <w:t xml:space="preserve"> </w:t>
      </w:r>
      <w:r w:rsidRPr="00872AEB">
        <w:rPr>
          <w:sz w:val="22"/>
          <w:szCs w:val="22"/>
        </w:rPr>
        <w:t>oświadczam, co następuje:</w:t>
      </w:r>
    </w:p>
    <w:p w14:paraId="63EEEE3D" w14:textId="77777777" w:rsidR="00872AEB" w:rsidRDefault="00872AEB" w:rsidP="00BC2A0B">
      <w:pPr>
        <w:spacing w:line="360" w:lineRule="auto"/>
        <w:rPr>
          <w:b/>
          <w:sz w:val="22"/>
          <w:szCs w:val="22"/>
        </w:rPr>
      </w:pPr>
    </w:p>
    <w:p w14:paraId="603679A8" w14:textId="77777777" w:rsidR="005636DB" w:rsidRPr="00872AEB" w:rsidRDefault="005636DB" w:rsidP="005636DB">
      <w:pPr>
        <w:spacing w:line="360" w:lineRule="auto"/>
        <w:rPr>
          <w:b/>
          <w:sz w:val="22"/>
          <w:szCs w:val="22"/>
        </w:rPr>
      </w:pPr>
      <w:r w:rsidRPr="00872AEB">
        <w:rPr>
          <w:b/>
          <w:sz w:val="22"/>
          <w:szCs w:val="22"/>
        </w:rPr>
        <w:t>OŚWIADCZENIA DOTYCZĄCE WYKONAWCY:</w:t>
      </w:r>
    </w:p>
    <w:p w14:paraId="24E5FBF2" w14:textId="77777777" w:rsidR="00D543AA" w:rsidRDefault="00D543AA">
      <w:pPr>
        <w:pStyle w:val="Tekstpodstawowy32"/>
        <w:numPr>
          <w:ilvl w:val="3"/>
          <w:numId w:val="13"/>
        </w:numPr>
        <w:shd w:val="clear" w:color="auto" w:fill="FFFFFF"/>
        <w:tabs>
          <w:tab w:val="clear" w:pos="2880"/>
          <w:tab w:val="clear" w:pos="3118"/>
          <w:tab w:val="left" w:pos="0"/>
        </w:tabs>
        <w:spacing w:line="360" w:lineRule="auto"/>
        <w:ind w:left="284" w:hanging="284"/>
        <w:rPr>
          <w:b w:val="0"/>
          <w:sz w:val="22"/>
          <w:szCs w:val="22"/>
        </w:rPr>
      </w:pPr>
      <w:r w:rsidRPr="007D6466">
        <w:rPr>
          <w:b w:val="0"/>
          <w:sz w:val="22"/>
          <w:szCs w:val="22"/>
        </w:rPr>
        <w:t xml:space="preserve">Oświadczam, że nie podlegam wykluczeniu z postępowania na podstawie art. 108 ust 1ustawy Pzp. </w:t>
      </w:r>
    </w:p>
    <w:p w14:paraId="25FF4B8E" w14:textId="77777777" w:rsidR="00D543AA" w:rsidRPr="008D6F9C" w:rsidRDefault="00D543AA">
      <w:pPr>
        <w:pStyle w:val="Akapitzlist"/>
        <w:numPr>
          <w:ilvl w:val="3"/>
          <w:numId w:val="13"/>
        </w:numPr>
        <w:tabs>
          <w:tab w:val="clear" w:pos="2880"/>
          <w:tab w:val="num" w:pos="284"/>
        </w:tabs>
        <w:suppressAutoHyphens w:val="0"/>
        <w:spacing w:line="360" w:lineRule="auto"/>
        <w:ind w:left="284" w:hanging="284"/>
        <w:jc w:val="both"/>
        <w:rPr>
          <w:sz w:val="22"/>
          <w:szCs w:val="22"/>
        </w:rPr>
      </w:pPr>
      <w:r w:rsidRPr="008D6F9C">
        <w:rPr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8D6F9C">
        <w:rPr>
          <w:i/>
          <w:sz w:val="22"/>
          <w:szCs w:val="22"/>
        </w:rPr>
        <w:t>(podać mającą zastosowanie podstawę wykluczenia spośród wymienionych w art. 108 ust. 1).</w:t>
      </w:r>
      <w:r w:rsidRPr="008D6F9C">
        <w:rPr>
          <w:sz w:val="22"/>
          <w:szCs w:val="22"/>
        </w:rPr>
        <w:t xml:space="preserve"> Jednocześnie oświadczam, że w związku z ww. okolicznością, na podstawie art. 110 ust. 2 ustawy Pzp podjąłem następujące środki naprawcze</w:t>
      </w:r>
    </w:p>
    <w:p w14:paraId="4E025BDB" w14:textId="77777777" w:rsidR="00D543AA" w:rsidRPr="00C63110" w:rsidRDefault="00D543AA" w:rsidP="00D543AA">
      <w:pPr>
        <w:spacing w:line="360" w:lineRule="auto"/>
        <w:ind w:left="284"/>
        <w:jc w:val="both"/>
        <w:rPr>
          <w:sz w:val="22"/>
          <w:szCs w:val="22"/>
        </w:rPr>
      </w:pPr>
      <w:r w:rsidRPr="00C63110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>………….………………………………………………………………..</w:t>
      </w:r>
    </w:p>
    <w:p w14:paraId="4B8AAF28" w14:textId="45664A25" w:rsidR="00D543AA" w:rsidRPr="008D6F9C" w:rsidRDefault="00D543AA">
      <w:pPr>
        <w:pStyle w:val="Akapitzlist"/>
        <w:numPr>
          <w:ilvl w:val="3"/>
          <w:numId w:val="13"/>
        </w:numPr>
        <w:tabs>
          <w:tab w:val="clear" w:pos="2880"/>
          <w:tab w:val="num" w:pos="284"/>
        </w:tabs>
        <w:suppressAutoHyphens w:val="0"/>
        <w:spacing w:line="360" w:lineRule="auto"/>
        <w:ind w:left="284" w:hanging="284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O</w:t>
      </w:r>
      <w:r w:rsidRPr="008D6F9C">
        <w:rPr>
          <w:rFonts w:eastAsia="Calibri"/>
          <w:sz w:val="22"/>
          <w:szCs w:val="22"/>
        </w:rPr>
        <w:t xml:space="preserve">świadczam, że nie podlegam wykluczeniu z postępowania na podstawie art. 7 ust. 1 pkt 1-3 ustawy </w:t>
      </w:r>
      <w:r w:rsidRPr="008D6F9C">
        <w:rPr>
          <w:sz w:val="22"/>
          <w:szCs w:val="22"/>
        </w:rPr>
        <w:t>z dnia 13 kwietnia 2022r. o szczególnych rozwiązaniach w zakresie przeciwdziałania wspieraniu agresji na Ukrainę oraz służących ochronie bezpieczeństwa narodowego (Dz.U.</w:t>
      </w:r>
      <w:r w:rsidR="009B41D0">
        <w:rPr>
          <w:sz w:val="22"/>
          <w:szCs w:val="22"/>
        </w:rPr>
        <w:t xml:space="preserve"> 2015</w:t>
      </w:r>
      <w:r w:rsidRPr="008D6F9C">
        <w:rPr>
          <w:sz w:val="22"/>
          <w:szCs w:val="22"/>
        </w:rPr>
        <w:t xml:space="preserve"> poz. 5</w:t>
      </w:r>
      <w:r w:rsidR="009B41D0">
        <w:rPr>
          <w:sz w:val="22"/>
          <w:szCs w:val="22"/>
        </w:rPr>
        <w:t>14 t.j.</w:t>
      </w:r>
      <w:r w:rsidRPr="008D6F9C">
        <w:rPr>
          <w:sz w:val="22"/>
          <w:szCs w:val="22"/>
        </w:rPr>
        <w:t>)</w:t>
      </w:r>
      <w:r w:rsidRPr="008D6F9C">
        <w:rPr>
          <w:rFonts w:eastAsia="Calibri"/>
          <w:sz w:val="22"/>
          <w:szCs w:val="22"/>
        </w:rPr>
        <w:t>.</w:t>
      </w:r>
    </w:p>
    <w:p w14:paraId="226E8021" w14:textId="77777777" w:rsidR="00D543AA" w:rsidRDefault="00D543AA" w:rsidP="00D543AA">
      <w:pPr>
        <w:jc w:val="both"/>
        <w:rPr>
          <w:b/>
          <w:sz w:val="22"/>
          <w:szCs w:val="22"/>
        </w:rPr>
      </w:pPr>
    </w:p>
    <w:p w14:paraId="0436295D" w14:textId="77777777" w:rsidR="00D543AA" w:rsidRPr="00872AEB" w:rsidRDefault="00D543AA" w:rsidP="00D543AA">
      <w:pPr>
        <w:jc w:val="both"/>
        <w:rPr>
          <w:b/>
          <w:sz w:val="22"/>
          <w:szCs w:val="22"/>
        </w:rPr>
      </w:pPr>
      <w:r w:rsidRPr="00872AEB">
        <w:rPr>
          <w:b/>
          <w:sz w:val="22"/>
          <w:szCs w:val="22"/>
        </w:rPr>
        <w:t>OŚWIADCZENIE DOTYCZĄCE PODANYCH INFORMACJI:</w:t>
      </w:r>
    </w:p>
    <w:p w14:paraId="2CDD912E" w14:textId="77777777" w:rsidR="00D543AA" w:rsidRDefault="00D543AA" w:rsidP="00D543AA">
      <w:pPr>
        <w:spacing w:before="120" w:line="360" w:lineRule="auto"/>
        <w:jc w:val="both"/>
        <w:rPr>
          <w:b/>
          <w:sz w:val="22"/>
          <w:szCs w:val="22"/>
        </w:rPr>
      </w:pPr>
      <w:r w:rsidRPr="00872AEB">
        <w:rPr>
          <w:sz w:val="22"/>
          <w:szCs w:val="22"/>
        </w:rPr>
        <w:t>Oświadczam, że wszystkie informacje zostały przedstawione z pełną świadomością konsekwencji wprowadzenia Zamawiającego w błąd przy przedstawianiu informacji.</w:t>
      </w:r>
    </w:p>
    <w:p w14:paraId="4B17549F" w14:textId="77777777" w:rsidR="00515B17" w:rsidRDefault="00D543AA" w:rsidP="00D543AA">
      <w:pPr>
        <w:jc w:val="both"/>
        <w:rPr>
          <w:sz w:val="22"/>
          <w:szCs w:val="22"/>
        </w:rPr>
      </w:pPr>
      <w:r w:rsidRPr="00872AEB">
        <w:rPr>
          <w:sz w:val="22"/>
          <w:szCs w:val="22"/>
        </w:rPr>
        <w:tab/>
      </w:r>
      <w:r w:rsidRPr="00872AEB">
        <w:rPr>
          <w:sz w:val="22"/>
          <w:szCs w:val="22"/>
        </w:rPr>
        <w:tab/>
      </w:r>
      <w:r w:rsidRPr="00872AEB">
        <w:rPr>
          <w:sz w:val="22"/>
          <w:szCs w:val="22"/>
        </w:rPr>
        <w:tab/>
      </w:r>
      <w:r w:rsidRPr="00872AEB">
        <w:rPr>
          <w:sz w:val="22"/>
          <w:szCs w:val="22"/>
        </w:rPr>
        <w:tab/>
      </w:r>
      <w:r w:rsidRPr="00872AEB">
        <w:rPr>
          <w:sz w:val="22"/>
          <w:szCs w:val="22"/>
        </w:rPr>
        <w:tab/>
      </w:r>
      <w:r w:rsidRPr="00872AEB">
        <w:rPr>
          <w:sz w:val="22"/>
          <w:szCs w:val="22"/>
        </w:rPr>
        <w:tab/>
      </w:r>
    </w:p>
    <w:p w14:paraId="59163978" w14:textId="77777777" w:rsidR="00D00A4E" w:rsidRPr="00D00A4E" w:rsidRDefault="00515B17" w:rsidP="0069445F">
      <w:pPr>
        <w:suppressAutoHyphens w:val="0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D543AA" w:rsidRPr="00872AEB">
        <w:rPr>
          <w:sz w:val="22"/>
          <w:szCs w:val="22"/>
        </w:rPr>
        <w:lastRenderedPageBreak/>
        <w:tab/>
      </w:r>
      <w:r w:rsidR="00D00A4E" w:rsidRPr="00D00A4E">
        <w:rPr>
          <w:sz w:val="22"/>
          <w:szCs w:val="22"/>
        </w:rPr>
        <w:t xml:space="preserve">Załącznik Nr </w:t>
      </w:r>
      <w:r w:rsidR="00CD0E75">
        <w:rPr>
          <w:sz w:val="22"/>
          <w:szCs w:val="22"/>
        </w:rPr>
        <w:t>4</w:t>
      </w:r>
      <w:r w:rsidR="00D00A4E" w:rsidRPr="00D00A4E">
        <w:rPr>
          <w:sz w:val="22"/>
          <w:szCs w:val="22"/>
        </w:rPr>
        <w:t xml:space="preserve"> do SWZ </w:t>
      </w:r>
    </w:p>
    <w:p w14:paraId="44A7850A" w14:textId="15E97885" w:rsidR="00D00A4E" w:rsidRPr="00D00A4E" w:rsidRDefault="00D00A4E" w:rsidP="00D00A4E">
      <w:pPr>
        <w:tabs>
          <w:tab w:val="left" w:pos="3118"/>
        </w:tabs>
        <w:ind w:left="360"/>
        <w:jc w:val="right"/>
        <w:rPr>
          <w:b/>
          <w:sz w:val="21"/>
          <w:szCs w:val="21"/>
        </w:rPr>
      </w:pPr>
      <w:r w:rsidRPr="00D00A4E">
        <w:rPr>
          <w:sz w:val="22"/>
          <w:szCs w:val="22"/>
        </w:rPr>
        <w:t xml:space="preserve">Nr </w:t>
      </w:r>
      <w:r w:rsidR="009B41D0">
        <w:rPr>
          <w:sz w:val="22"/>
          <w:szCs w:val="22"/>
        </w:rPr>
        <w:t>D</w:t>
      </w:r>
      <w:r w:rsidRPr="00D00A4E">
        <w:rPr>
          <w:sz w:val="22"/>
          <w:szCs w:val="22"/>
        </w:rPr>
        <w:t>ZZP-344/</w:t>
      </w:r>
      <w:r w:rsidR="009B41D0">
        <w:rPr>
          <w:sz w:val="22"/>
          <w:szCs w:val="22"/>
        </w:rPr>
        <w:t>17</w:t>
      </w:r>
      <w:r w:rsidRPr="00D00A4E">
        <w:rPr>
          <w:sz w:val="22"/>
          <w:szCs w:val="22"/>
        </w:rPr>
        <w:t>/202</w:t>
      </w:r>
      <w:r w:rsidR="009B41D0">
        <w:rPr>
          <w:sz w:val="22"/>
          <w:szCs w:val="22"/>
        </w:rPr>
        <w:t>6</w:t>
      </w:r>
    </w:p>
    <w:p w14:paraId="69A79F4E" w14:textId="77777777" w:rsidR="0069445F" w:rsidRDefault="0069445F" w:rsidP="0069445F"/>
    <w:p w14:paraId="5E9768E6" w14:textId="6266470C" w:rsidR="0069445F" w:rsidRPr="0074671B" w:rsidRDefault="0069445F" w:rsidP="0069445F">
      <w:pPr>
        <w:pStyle w:val="Nagwek1"/>
        <w:widowControl w:val="0"/>
        <w:tabs>
          <w:tab w:val="left" w:pos="432"/>
        </w:tabs>
        <w:ind w:left="360" w:firstLine="0"/>
      </w:pPr>
      <w:r w:rsidRPr="0074671B">
        <w:t>WZÓR UMOWY</w:t>
      </w:r>
    </w:p>
    <w:p w14:paraId="71A0192B" w14:textId="77777777" w:rsidR="0069445F" w:rsidRPr="005148EF" w:rsidRDefault="0069445F" w:rsidP="0069445F">
      <w:pPr>
        <w:rPr>
          <w:color w:val="EE0000"/>
        </w:rPr>
      </w:pPr>
    </w:p>
    <w:p w14:paraId="3BBD6299" w14:textId="6A50499D" w:rsidR="0069445F" w:rsidRPr="00D00A4E" w:rsidRDefault="0069445F" w:rsidP="0074671B">
      <w:pPr>
        <w:jc w:val="right"/>
        <w:rPr>
          <w:sz w:val="22"/>
          <w:szCs w:val="22"/>
        </w:rPr>
      </w:pPr>
      <w:r w:rsidRPr="00761D8E">
        <w:rPr>
          <w:b/>
          <w:bCs/>
          <w:sz w:val="22"/>
          <w:szCs w:val="22"/>
        </w:rPr>
        <w:tab/>
      </w:r>
      <w:r w:rsidRPr="00761D8E">
        <w:rPr>
          <w:b/>
          <w:bCs/>
          <w:sz w:val="22"/>
          <w:szCs w:val="22"/>
        </w:rPr>
        <w:tab/>
      </w:r>
      <w:r w:rsidRPr="00761D8E">
        <w:rPr>
          <w:b/>
          <w:bCs/>
          <w:sz w:val="22"/>
          <w:szCs w:val="22"/>
        </w:rPr>
        <w:tab/>
      </w:r>
      <w:r w:rsidRPr="00761D8E">
        <w:rPr>
          <w:b/>
          <w:bCs/>
          <w:sz w:val="22"/>
          <w:szCs w:val="22"/>
        </w:rPr>
        <w:tab/>
      </w:r>
      <w:r w:rsidRPr="00761D8E">
        <w:rPr>
          <w:b/>
          <w:bCs/>
          <w:sz w:val="22"/>
          <w:szCs w:val="22"/>
        </w:rPr>
        <w:tab/>
      </w:r>
      <w:r w:rsidRPr="00761D8E">
        <w:rPr>
          <w:b/>
          <w:bCs/>
          <w:sz w:val="22"/>
          <w:szCs w:val="22"/>
        </w:rPr>
        <w:tab/>
      </w:r>
      <w:r w:rsidRPr="00761D8E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Załącznik Nr 2 do U</w:t>
      </w:r>
      <w:r w:rsidRPr="00D00A4E">
        <w:rPr>
          <w:bCs/>
          <w:sz w:val="22"/>
          <w:szCs w:val="22"/>
        </w:rPr>
        <w:t xml:space="preserve">mowy </w:t>
      </w:r>
    </w:p>
    <w:p w14:paraId="6B7C611E" w14:textId="28A969A4" w:rsidR="0069445F" w:rsidRPr="00761D8E" w:rsidRDefault="0074671B" w:rsidP="0069445F">
      <w:pPr>
        <w:tabs>
          <w:tab w:val="left" w:pos="3118"/>
        </w:tabs>
        <w:jc w:val="right"/>
        <w:rPr>
          <w:sz w:val="22"/>
          <w:szCs w:val="22"/>
        </w:rPr>
      </w:pPr>
      <w:r>
        <w:rPr>
          <w:sz w:val="22"/>
          <w:szCs w:val="22"/>
        </w:rPr>
        <w:t>Nr</w:t>
      </w:r>
      <w:r w:rsidR="0069445F" w:rsidRPr="00761D8E">
        <w:rPr>
          <w:sz w:val="22"/>
          <w:szCs w:val="22"/>
        </w:rPr>
        <w:t xml:space="preserve"> </w:t>
      </w:r>
      <w:r w:rsidR="005148EF">
        <w:rPr>
          <w:sz w:val="22"/>
          <w:szCs w:val="22"/>
        </w:rPr>
        <w:t>D</w:t>
      </w:r>
      <w:r w:rsidR="0069445F" w:rsidRPr="00761D8E">
        <w:rPr>
          <w:sz w:val="22"/>
          <w:szCs w:val="22"/>
        </w:rPr>
        <w:t>ZZP-344/</w:t>
      </w:r>
      <w:r w:rsidR="005148EF">
        <w:rPr>
          <w:sz w:val="22"/>
          <w:szCs w:val="22"/>
        </w:rPr>
        <w:t>17</w:t>
      </w:r>
      <w:r w:rsidR="0069445F" w:rsidRPr="00761D8E">
        <w:rPr>
          <w:sz w:val="22"/>
          <w:szCs w:val="22"/>
        </w:rPr>
        <w:t>/202</w:t>
      </w:r>
      <w:r w:rsidR="005148EF">
        <w:rPr>
          <w:sz w:val="22"/>
          <w:szCs w:val="22"/>
        </w:rPr>
        <w:t>6</w:t>
      </w:r>
    </w:p>
    <w:p w14:paraId="1DA6BE6D" w14:textId="77777777" w:rsidR="0069445F" w:rsidRPr="00761D8E" w:rsidRDefault="0069445F" w:rsidP="0069445F">
      <w:pPr>
        <w:tabs>
          <w:tab w:val="left" w:pos="3118"/>
        </w:tabs>
        <w:jc w:val="center"/>
        <w:rPr>
          <w:b/>
          <w:sz w:val="22"/>
          <w:szCs w:val="22"/>
        </w:rPr>
      </w:pPr>
    </w:p>
    <w:p w14:paraId="20E41F43" w14:textId="77777777" w:rsidR="0069445F" w:rsidRPr="00761D8E" w:rsidRDefault="0069445F" w:rsidP="0069445F">
      <w:pPr>
        <w:tabs>
          <w:tab w:val="left" w:pos="3118"/>
        </w:tabs>
        <w:jc w:val="center"/>
        <w:rPr>
          <w:b/>
          <w:sz w:val="22"/>
          <w:szCs w:val="22"/>
        </w:rPr>
      </w:pPr>
    </w:p>
    <w:p w14:paraId="6A9001A3" w14:textId="77777777" w:rsidR="0069445F" w:rsidRPr="00761D8E" w:rsidRDefault="0069445F" w:rsidP="0069445F">
      <w:pPr>
        <w:tabs>
          <w:tab w:val="left" w:pos="3118"/>
        </w:tabs>
        <w:jc w:val="center"/>
        <w:rPr>
          <w:sz w:val="22"/>
          <w:szCs w:val="22"/>
        </w:rPr>
      </w:pPr>
      <w:r w:rsidRPr="00761D8E">
        <w:rPr>
          <w:b/>
          <w:sz w:val="22"/>
          <w:szCs w:val="22"/>
        </w:rPr>
        <w:t>WZÓR ZAMÓWIENIA</w:t>
      </w:r>
    </w:p>
    <w:p w14:paraId="319BC22D" w14:textId="77777777" w:rsidR="0069445F" w:rsidRPr="00761D8E" w:rsidRDefault="0069445F" w:rsidP="0069445F">
      <w:pPr>
        <w:pStyle w:val="Tekstpodstawowy"/>
        <w:spacing w:line="360" w:lineRule="auto"/>
        <w:rPr>
          <w:b/>
          <w:bCs/>
          <w:sz w:val="22"/>
          <w:szCs w:val="22"/>
        </w:rPr>
      </w:pPr>
    </w:p>
    <w:p w14:paraId="3F750AC5" w14:textId="77777777" w:rsidR="0069445F" w:rsidRPr="00761D8E" w:rsidRDefault="0069445F" w:rsidP="0069445F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jc w:val="left"/>
        <w:rPr>
          <w:sz w:val="22"/>
          <w:szCs w:val="22"/>
        </w:rPr>
      </w:pPr>
      <w:r w:rsidRPr="00761D8E">
        <w:rPr>
          <w:b w:val="0"/>
          <w:sz w:val="22"/>
          <w:szCs w:val="22"/>
        </w:rPr>
        <w:t xml:space="preserve">Nazwa dostawcy    </w:t>
      </w:r>
    </w:p>
    <w:p w14:paraId="082AF9EB" w14:textId="77777777" w:rsidR="0069445F" w:rsidRPr="00761D8E" w:rsidRDefault="0069445F" w:rsidP="0069445F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jc w:val="left"/>
        <w:rPr>
          <w:sz w:val="22"/>
          <w:szCs w:val="22"/>
        </w:rPr>
      </w:pPr>
      <w:r w:rsidRPr="00761D8E">
        <w:rPr>
          <w:b w:val="0"/>
          <w:sz w:val="22"/>
          <w:szCs w:val="22"/>
        </w:rPr>
        <w:t xml:space="preserve">                                                                                                                     Nysa  dnia………………….  </w:t>
      </w:r>
    </w:p>
    <w:p w14:paraId="73C25162" w14:textId="77777777" w:rsidR="0069445F" w:rsidRPr="00761D8E" w:rsidRDefault="0069445F" w:rsidP="0069445F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rPr>
          <w:sz w:val="22"/>
          <w:szCs w:val="22"/>
        </w:rPr>
      </w:pPr>
      <w:r w:rsidRPr="00761D8E">
        <w:rPr>
          <w:b w:val="0"/>
          <w:sz w:val="22"/>
          <w:szCs w:val="22"/>
        </w:rPr>
        <w:t xml:space="preserve">                                                    </w:t>
      </w:r>
    </w:p>
    <w:p w14:paraId="00B91278" w14:textId="77777777" w:rsidR="0069445F" w:rsidRPr="00761D8E" w:rsidRDefault="0069445F" w:rsidP="0069445F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rPr>
          <w:b w:val="0"/>
          <w:sz w:val="22"/>
          <w:szCs w:val="22"/>
        </w:rPr>
      </w:pPr>
    </w:p>
    <w:p w14:paraId="57062E6E" w14:textId="77777777" w:rsidR="0069445F" w:rsidRPr="00761D8E" w:rsidRDefault="0069445F" w:rsidP="0069445F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jc w:val="right"/>
        <w:rPr>
          <w:sz w:val="22"/>
          <w:szCs w:val="22"/>
        </w:rPr>
      </w:pPr>
      <w:r w:rsidRPr="00761D8E">
        <w:rPr>
          <w:sz w:val="22"/>
          <w:szCs w:val="22"/>
        </w:rPr>
        <w:t>ZAMÓWIENIE NR ZZP - 2</w:t>
      </w:r>
      <w:r>
        <w:rPr>
          <w:sz w:val="22"/>
          <w:szCs w:val="22"/>
        </w:rPr>
        <w:t>2</w:t>
      </w:r>
      <w:r w:rsidRPr="00761D8E">
        <w:rPr>
          <w:sz w:val="22"/>
          <w:szCs w:val="22"/>
        </w:rPr>
        <w:t>1- 1 /… / 20</w:t>
      </w:r>
      <w:r>
        <w:rPr>
          <w:sz w:val="22"/>
          <w:szCs w:val="22"/>
        </w:rPr>
        <w:t>2</w:t>
      </w:r>
      <w:r w:rsidR="00A44B6E">
        <w:rPr>
          <w:sz w:val="22"/>
          <w:szCs w:val="22"/>
        </w:rPr>
        <w:t>4</w:t>
      </w:r>
    </w:p>
    <w:p w14:paraId="23300B94" w14:textId="77777777" w:rsidR="0069445F" w:rsidRPr="00761D8E" w:rsidRDefault="0069445F" w:rsidP="0069445F">
      <w:pPr>
        <w:spacing w:line="360" w:lineRule="auto"/>
        <w:rPr>
          <w:b/>
          <w:sz w:val="22"/>
          <w:szCs w:val="22"/>
        </w:rPr>
      </w:pPr>
    </w:p>
    <w:p w14:paraId="0538F500" w14:textId="77777777" w:rsidR="0069445F" w:rsidRPr="00761D8E" w:rsidRDefault="0069445F" w:rsidP="0069445F">
      <w:pPr>
        <w:jc w:val="right"/>
        <w:rPr>
          <w:sz w:val="22"/>
          <w:szCs w:val="22"/>
        </w:rPr>
      </w:pPr>
      <w:r w:rsidRPr="00761D8E">
        <w:rPr>
          <w:sz w:val="22"/>
          <w:szCs w:val="22"/>
        </w:rPr>
        <w:t>ODBIORCA ZESPÓŁ OPIEKI ZDROWOTNEJ W NYSIE</w:t>
      </w:r>
    </w:p>
    <w:p w14:paraId="751BB85E" w14:textId="77777777" w:rsidR="0069445F" w:rsidRPr="00761D8E" w:rsidRDefault="0069445F" w:rsidP="0069445F">
      <w:pPr>
        <w:jc w:val="right"/>
        <w:rPr>
          <w:sz w:val="22"/>
          <w:szCs w:val="22"/>
        </w:rPr>
      </w:pPr>
      <w:r w:rsidRPr="00761D8E">
        <w:rPr>
          <w:sz w:val="22"/>
          <w:szCs w:val="22"/>
        </w:rPr>
        <w:t>REGON 000313443</w:t>
      </w:r>
    </w:p>
    <w:p w14:paraId="437CF744" w14:textId="77777777" w:rsidR="0069445F" w:rsidRPr="00761D8E" w:rsidRDefault="0069445F" w:rsidP="0069445F">
      <w:pPr>
        <w:jc w:val="right"/>
        <w:rPr>
          <w:sz w:val="22"/>
          <w:szCs w:val="22"/>
        </w:rPr>
      </w:pPr>
      <w:r w:rsidRPr="00761D8E">
        <w:rPr>
          <w:sz w:val="22"/>
          <w:szCs w:val="22"/>
        </w:rPr>
        <w:t xml:space="preserve"> NIP 753 - 19 - 67 – 997</w:t>
      </w:r>
    </w:p>
    <w:p w14:paraId="2C26D521" w14:textId="77777777" w:rsidR="0069445F" w:rsidRPr="00761D8E" w:rsidRDefault="0069445F" w:rsidP="0069445F">
      <w:pPr>
        <w:pStyle w:val="Nagwek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76"/>
        </w:tabs>
        <w:ind w:left="576" w:hanging="576"/>
        <w:jc w:val="right"/>
        <w:rPr>
          <w:sz w:val="22"/>
          <w:szCs w:val="22"/>
        </w:rPr>
      </w:pPr>
      <w:r w:rsidRPr="00761D8E">
        <w:rPr>
          <w:b w:val="0"/>
          <w:sz w:val="22"/>
          <w:szCs w:val="22"/>
        </w:rPr>
        <w:t xml:space="preserve">Telefon : Dział Zaopatrzenia 77 40 87 816 </w:t>
      </w:r>
    </w:p>
    <w:p w14:paraId="68CB1C44" w14:textId="77777777" w:rsidR="0069445F" w:rsidRPr="00761D8E" w:rsidRDefault="0069445F" w:rsidP="0069445F">
      <w:pPr>
        <w:jc w:val="right"/>
        <w:rPr>
          <w:sz w:val="22"/>
          <w:szCs w:val="22"/>
        </w:rPr>
      </w:pPr>
      <w:r w:rsidRPr="00761D8E">
        <w:rPr>
          <w:sz w:val="22"/>
          <w:szCs w:val="22"/>
        </w:rPr>
        <w:t>Fax. 77 433 30 38</w:t>
      </w:r>
    </w:p>
    <w:p w14:paraId="53084F45" w14:textId="77777777" w:rsidR="0069445F" w:rsidRPr="00761D8E" w:rsidRDefault="0069445F" w:rsidP="0069445F">
      <w:pPr>
        <w:rPr>
          <w:sz w:val="22"/>
          <w:szCs w:val="22"/>
        </w:rPr>
      </w:pPr>
    </w:p>
    <w:p w14:paraId="00D5D97F" w14:textId="77777777" w:rsidR="0069445F" w:rsidRPr="00761D8E" w:rsidRDefault="0069445F" w:rsidP="0069445F">
      <w:pPr>
        <w:rPr>
          <w:sz w:val="22"/>
          <w:szCs w:val="22"/>
        </w:rPr>
      </w:pPr>
      <w:r w:rsidRPr="00761D8E">
        <w:rPr>
          <w:sz w:val="22"/>
          <w:szCs w:val="22"/>
        </w:rPr>
        <w:t xml:space="preserve">Płatnik : Odbiorca : Zespół Opieki Zdrowotnej w Nysie </w:t>
      </w:r>
    </w:p>
    <w:p w14:paraId="27057EEE" w14:textId="77777777" w:rsidR="0069445F" w:rsidRPr="00761D8E" w:rsidRDefault="0069445F" w:rsidP="0069445F">
      <w:pPr>
        <w:rPr>
          <w:sz w:val="22"/>
          <w:szCs w:val="22"/>
        </w:rPr>
      </w:pPr>
      <w:r w:rsidRPr="00761D8E">
        <w:rPr>
          <w:sz w:val="22"/>
          <w:szCs w:val="22"/>
        </w:rPr>
        <w:t xml:space="preserve">ul. Bohaterów Warszawy 34 </w:t>
      </w:r>
    </w:p>
    <w:p w14:paraId="18E3473B" w14:textId="77777777" w:rsidR="0069445F" w:rsidRPr="00761D8E" w:rsidRDefault="0069445F" w:rsidP="0069445F">
      <w:pPr>
        <w:rPr>
          <w:sz w:val="22"/>
          <w:szCs w:val="22"/>
        </w:rPr>
      </w:pPr>
      <w:r w:rsidRPr="00761D8E">
        <w:rPr>
          <w:sz w:val="22"/>
          <w:szCs w:val="22"/>
        </w:rPr>
        <w:t>48 - 300 Nysa</w:t>
      </w:r>
    </w:p>
    <w:p w14:paraId="62306E72" w14:textId="77777777" w:rsidR="0069445F" w:rsidRPr="00761D8E" w:rsidRDefault="0069445F" w:rsidP="0069445F">
      <w:pPr>
        <w:rPr>
          <w:sz w:val="22"/>
          <w:szCs w:val="22"/>
        </w:rPr>
      </w:pPr>
    </w:p>
    <w:p w14:paraId="770A02F6" w14:textId="77777777" w:rsidR="0069445F" w:rsidRPr="00761D8E" w:rsidRDefault="0069445F" w:rsidP="0069445F">
      <w:pPr>
        <w:rPr>
          <w:sz w:val="22"/>
          <w:szCs w:val="22"/>
        </w:rPr>
      </w:pPr>
    </w:p>
    <w:p w14:paraId="56207CF8" w14:textId="77777777" w:rsidR="0069445F" w:rsidRPr="00761D8E" w:rsidRDefault="0069445F" w:rsidP="0069445F">
      <w:pPr>
        <w:rPr>
          <w:sz w:val="22"/>
          <w:szCs w:val="22"/>
        </w:rPr>
      </w:pPr>
    </w:p>
    <w:p w14:paraId="37671B9F" w14:textId="77777777" w:rsidR="0069445F" w:rsidRPr="00761D8E" w:rsidRDefault="0069445F" w:rsidP="0069445F">
      <w:pPr>
        <w:rPr>
          <w:sz w:val="22"/>
          <w:szCs w:val="22"/>
        </w:rPr>
      </w:pPr>
    </w:p>
    <w:p w14:paraId="099B8153" w14:textId="77777777" w:rsidR="0069445F" w:rsidRPr="00761D8E" w:rsidRDefault="0069445F" w:rsidP="0069445F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rPr>
          <w:sz w:val="22"/>
          <w:szCs w:val="22"/>
        </w:rPr>
      </w:pPr>
      <w:r w:rsidRPr="00761D8E">
        <w:rPr>
          <w:sz w:val="22"/>
          <w:szCs w:val="22"/>
        </w:rPr>
        <w:t xml:space="preserve">Sposób zapłaty : przelew </w:t>
      </w:r>
    </w:p>
    <w:tbl>
      <w:tblPr>
        <w:tblW w:w="9356" w:type="dxa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6904"/>
        <w:gridCol w:w="1033"/>
        <w:gridCol w:w="888"/>
      </w:tblGrid>
      <w:tr w:rsidR="0069445F" w:rsidRPr="00761D8E" w14:paraId="0DA5DEAF" w14:textId="77777777" w:rsidTr="00D8118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D0979" w14:textId="77777777" w:rsidR="0069445F" w:rsidRPr="00761D8E" w:rsidRDefault="0069445F" w:rsidP="00D81182">
            <w:pPr>
              <w:pStyle w:val="Nagwek5"/>
              <w:numPr>
                <w:ilvl w:val="4"/>
                <w:numId w:val="0"/>
              </w:numPr>
              <w:tabs>
                <w:tab w:val="num" w:pos="0"/>
              </w:tabs>
              <w:ind w:left="1008" w:hanging="1008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761D8E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L</w:t>
            </w:r>
            <w:r w:rsidR="00D8118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.</w:t>
            </w:r>
            <w:r w:rsidRPr="00761D8E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p</w:t>
            </w:r>
            <w:r w:rsidR="00D8118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122E6" w14:textId="77777777" w:rsidR="0069445F" w:rsidRPr="00761D8E" w:rsidRDefault="0069445F" w:rsidP="00EA3E93">
            <w:pPr>
              <w:jc w:val="center"/>
              <w:rPr>
                <w:sz w:val="22"/>
                <w:szCs w:val="22"/>
              </w:rPr>
            </w:pPr>
            <w:r w:rsidRPr="00761D8E">
              <w:rPr>
                <w:sz w:val="22"/>
                <w:szCs w:val="22"/>
              </w:rPr>
              <w:t>Nazwa wyrobu, rozmiar, numer katalogowy/referencyjny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4B762" w14:textId="77777777" w:rsidR="0069445F" w:rsidRPr="00761D8E" w:rsidRDefault="0069445F" w:rsidP="00EA3E93">
            <w:pPr>
              <w:jc w:val="center"/>
              <w:rPr>
                <w:sz w:val="22"/>
                <w:szCs w:val="22"/>
              </w:rPr>
            </w:pPr>
            <w:r w:rsidRPr="00761D8E">
              <w:rPr>
                <w:sz w:val="22"/>
                <w:szCs w:val="22"/>
              </w:rPr>
              <w:t>Jedn.  miary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FEAB" w14:textId="77777777" w:rsidR="0069445F" w:rsidRPr="00761D8E" w:rsidRDefault="0069445F" w:rsidP="00EA3E93">
            <w:pPr>
              <w:pStyle w:val="Nagwek5"/>
              <w:numPr>
                <w:ilvl w:val="4"/>
                <w:numId w:val="0"/>
              </w:numPr>
              <w:tabs>
                <w:tab w:val="num" w:pos="0"/>
              </w:tabs>
              <w:ind w:left="1008" w:hanging="1008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761D8E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Ilość</w:t>
            </w:r>
          </w:p>
        </w:tc>
      </w:tr>
      <w:tr w:rsidR="0069445F" w:rsidRPr="00761D8E" w14:paraId="339DC42B" w14:textId="77777777" w:rsidTr="00D81182">
        <w:trPr>
          <w:trHeight w:val="25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C9D17" w14:textId="77777777" w:rsidR="0069445F" w:rsidRPr="00761D8E" w:rsidRDefault="0069445F" w:rsidP="00EA3E93">
            <w:pPr>
              <w:jc w:val="center"/>
              <w:rPr>
                <w:sz w:val="22"/>
                <w:szCs w:val="22"/>
              </w:rPr>
            </w:pPr>
            <w:r w:rsidRPr="00761D8E">
              <w:rPr>
                <w:sz w:val="22"/>
                <w:szCs w:val="22"/>
              </w:rPr>
              <w:t>1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35A11" w14:textId="77777777" w:rsidR="0069445F" w:rsidRDefault="0069445F" w:rsidP="00EA3E93">
            <w:pPr>
              <w:pStyle w:val="Tekstpodstawowy24"/>
              <w:snapToGrid w:val="0"/>
              <w:jc w:val="both"/>
              <w:rPr>
                <w:sz w:val="22"/>
                <w:szCs w:val="22"/>
              </w:rPr>
            </w:pPr>
          </w:p>
          <w:p w14:paraId="0EA3086F" w14:textId="77777777" w:rsidR="00D81182" w:rsidRDefault="00D81182" w:rsidP="00EA3E93">
            <w:pPr>
              <w:pStyle w:val="Tekstpodstawowy24"/>
              <w:snapToGrid w:val="0"/>
              <w:jc w:val="both"/>
              <w:rPr>
                <w:sz w:val="22"/>
                <w:szCs w:val="22"/>
              </w:rPr>
            </w:pPr>
          </w:p>
          <w:p w14:paraId="1F873E07" w14:textId="77777777" w:rsidR="00D81182" w:rsidRDefault="00D81182" w:rsidP="00EA3E93">
            <w:pPr>
              <w:pStyle w:val="Tekstpodstawowy24"/>
              <w:snapToGrid w:val="0"/>
              <w:jc w:val="both"/>
              <w:rPr>
                <w:sz w:val="22"/>
                <w:szCs w:val="22"/>
              </w:rPr>
            </w:pPr>
          </w:p>
          <w:p w14:paraId="226352C2" w14:textId="77777777" w:rsidR="00D81182" w:rsidRPr="00761D8E" w:rsidRDefault="00D81182" w:rsidP="00EA3E93">
            <w:pPr>
              <w:pStyle w:val="Tekstpodstawowy24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AA980" w14:textId="77777777" w:rsidR="0069445F" w:rsidRPr="00761D8E" w:rsidRDefault="0069445F" w:rsidP="00EA3E9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8937" w14:textId="77777777" w:rsidR="0069445F" w:rsidRPr="00761D8E" w:rsidRDefault="0069445F" w:rsidP="00EA3E9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467B8082" w14:textId="77777777" w:rsidR="0069445F" w:rsidRPr="00761D8E" w:rsidRDefault="0069445F" w:rsidP="0069445F">
      <w:pPr>
        <w:spacing w:line="360" w:lineRule="auto"/>
        <w:rPr>
          <w:sz w:val="22"/>
          <w:szCs w:val="22"/>
        </w:rPr>
      </w:pPr>
    </w:p>
    <w:p w14:paraId="0AFDE1BB" w14:textId="77777777" w:rsidR="0069445F" w:rsidRPr="00761D8E" w:rsidRDefault="0069445F" w:rsidP="0069445F">
      <w:pPr>
        <w:spacing w:line="360" w:lineRule="auto"/>
        <w:rPr>
          <w:sz w:val="22"/>
          <w:szCs w:val="22"/>
        </w:rPr>
      </w:pPr>
    </w:p>
    <w:p w14:paraId="48C988FE" w14:textId="3235B04C" w:rsidR="0069445F" w:rsidRPr="00761D8E" w:rsidRDefault="0069445F" w:rsidP="0069445F">
      <w:pPr>
        <w:spacing w:line="360" w:lineRule="auto"/>
        <w:rPr>
          <w:sz w:val="22"/>
          <w:szCs w:val="22"/>
        </w:rPr>
      </w:pPr>
      <w:r w:rsidRPr="00761D8E">
        <w:rPr>
          <w:sz w:val="22"/>
          <w:szCs w:val="22"/>
        </w:rPr>
        <w:t xml:space="preserve">Zgodnie z umową </w:t>
      </w:r>
      <w:r w:rsidR="005148EF">
        <w:rPr>
          <w:sz w:val="22"/>
          <w:szCs w:val="22"/>
        </w:rPr>
        <w:t>D</w:t>
      </w:r>
      <w:r w:rsidRPr="00761D8E">
        <w:rPr>
          <w:sz w:val="22"/>
          <w:szCs w:val="22"/>
        </w:rPr>
        <w:t>ZZP – 344/</w:t>
      </w:r>
      <w:r w:rsidR="005148EF">
        <w:rPr>
          <w:sz w:val="22"/>
          <w:szCs w:val="22"/>
        </w:rPr>
        <w:t>17</w:t>
      </w:r>
      <w:r w:rsidRPr="00761D8E">
        <w:rPr>
          <w:sz w:val="22"/>
          <w:szCs w:val="22"/>
        </w:rPr>
        <w:t>/202</w:t>
      </w:r>
      <w:r w:rsidR="005148EF">
        <w:rPr>
          <w:sz w:val="22"/>
          <w:szCs w:val="22"/>
        </w:rPr>
        <w:t>6</w:t>
      </w:r>
      <w:r w:rsidRPr="00761D8E">
        <w:rPr>
          <w:sz w:val="22"/>
          <w:szCs w:val="22"/>
        </w:rPr>
        <w:t xml:space="preserve"> </w:t>
      </w:r>
    </w:p>
    <w:p w14:paraId="76994BBE" w14:textId="77777777" w:rsidR="0069445F" w:rsidRDefault="0069445F" w:rsidP="0069445F">
      <w:pPr>
        <w:spacing w:line="360" w:lineRule="auto"/>
        <w:rPr>
          <w:sz w:val="22"/>
          <w:szCs w:val="22"/>
        </w:rPr>
      </w:pPr>
      <w:r w:rsidRPr="00761D8E">
        <w:rPr>
          <w:sz w:val="22"/>
          <w:szCs w:val="22"/>
        </w:rPr>
        <w:t>Towar należy dostarczyć pod adres 48 – 300 Nysa ul. Boh. Warszawy 34, do magazynów szpitala,                    w dniach od poniedziałku do piątku  w  godz. 8</w:t>
      </w:r>
      <w:r w:rsidRPr="00761D8E">
        <w:rPr>
          <w:sz w:val="22"/>
          <w:szCs w:val="22"/>
          <w:vertAlign w:val="superscript"/>
        </w:rPr>
        <w:t xml:space="preserve">00 </w:t>
      </w:r>
      <w:r w:rsidRPr="00761D8E">
        <w:rPr>
          <w:sz w:val="22"/>
          <w:szCs w:val="22"/>
        </w:rPr>
        <w:t>-  14</w:t>
      </w:r>
      <w:r w:rsidRPr="00761D8E">
        <w:rPr>
          <w:sz w:val="22"/>
          <w:szCs w:val="22"/>
          <w:vertAlign w:val="superscript"/>
        </w:rPr>
        <w:t>00</w:t>
      </w:r>
      <w:r w:rsidRPr="00761D8E">
        <w:rPr>
          <w:sz w:val="22"/>
          <w:szCs w:val="22"/>
        </w:rPr>
        <w:t>.</w:t>
      </w:r>
    </w:p>
    <w:p w14:paraId="71FB9F32" w14:textId="77777777" w:rsidR="0069445F" w:rsidRDefault="0069445F" w:rsidP="0069445F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5D174603" w14:textId="77777777" w:rsidR="0069445F" w:rsidRDefault="0069445F" w:rsidP="0069445F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60E5BCE0" w14:textId="77777777" w:rsidR="0069445F" w:rsidRDefault="0069445F" w:rsidP="0069445F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0FE52D82" w14:textId="77777777" w:rsidR="0069445F" w:rsidRDefault="0069445F" w:rsidP="0069445F"/>
    <w:p w14:paraId="660F84EE" w14:textId="77777777" w:rsidR="0069445F" w:rsidRDefault="0069445F" w:rsidP="0069445F"/>
    <w:p w14:paraId="7C6B7AD8" w14:textId="77777777" w:rsidR="0069445F" w:rsidRDefault="0069445F" w:rsidP="0069445F"/>
    <w:p w14:paraId="4254AF3F" w14:textId="77777777" w:rsidR="0069445F" w:rsidRPr="0069445F" w:rsidRDefault="0069445F" w:rsidP="0069445F"/>
    <w:sectPr w:rsidR="0069445F" w:rsidRPr="0069445F" w:rsidSect="00986DC8"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8" w:right="1418" w:bottom="1418" w:left="1418" w:header="709" w:footer="709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C3960" w14:textId="77777777" w:rsidR="000F045D" w:rsidRDefault="000F045D">
      <w:r>
        <w:separator/>
      </w:r>
    </w:p>
  </w:endnote>
  <w:endnote w:type="continuationSeparator" w:id="0">
    <w:p w14:paraId="2C66CB0A" w14:textId="77777777" w:rsidR="000F045D" w:rsidRDefault="000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3" w:usb1="00000000" w:usb2="00000000" w:usb3="00000000" w:csb0="00000003" w:csb1="00000000"/>
  </w:font>
  <w:font w:name="TimesNewRomanPSMT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071532"/>
      <w:docPartObj>
        <w:docPartGallery w:val="Page Numbers (Bottom of Page)"/>
        <w:docPartUnique/>
      </w:docPartObj>
    </w:sdtPr>
    <w:sdtContent>
      <w:p w14:paraId="5741959A" w14:textId="77777777" w:rsidR="009205C0" w:rsidRDefault="009205C0">
        <w:pPr>
          <w:pStyle w:val="Stopka"/>
          <w:jc w:val="right"/>
        </w:pPr>
        <w:r w:rsidRPr="00AC57C6">
          <w:rPr>
            <w:sz w:val="20"/>
            <w:szCs w:val="20"/>
          </w:rPr>
          <w:fldChar w:fldCharType="begin"/>
        </w:r>
        <w:r w:rsidRPr="00AC57C6">
          <w:rPr>
            <w:sz w:val="20"/>
            <w:szCs w:val="20"/>
          </w:rPr>
          <w:instrText xml:space="preserve"> PAGE   \* MERGEFORMAT </w:instrText>
        </w:r>
        <w:r w:rsidRPr="00AC57C6">
          <w:rPr>
            <w:sz w:val="20"/>
            <w:szCs w:val="20"/>
          </w:rPr>
          <w:fldChar w:fldCharType="separate"/>
        </w:r>
        <w:r w:rsidR="00632585">
          <w:rPr>
            <w:noProof/>
            <w:sz w:val="20"/>
            <w:szCs w:val="20"/>
          </w:rPr>
          <w:t>14</w:t>
        </w:r>
        <w:r w:rsidRPr="00AC57C6">
          <w:rPr>
            <w:sz w:val="20"/>
            <w:szCs w:val="20"/>
          </w:rPr>
          <w:fldChar w:fldCharType="end"/>
        </w:r>
      </w:p>
    </w:sdtContent>
  </w:sdt>
  <w:p w14:paraId="0A150DF7" w14:textId="77777777" w:rsidR="009205C0" w:rsidRPr="00294564" w:rsidRDefault="009205C0" w:rsidP="002945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EFEBD" w14:textId="77777777" w:rsidR="009205C0" w:rsidRDefault="009205C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882D" w14:textId="77777777" w:rsidR="009205C0" w:rsidRPr="002A762D" w:rsidRDefault="009205C0">
    <w:pPr>
      <w:pStyle w:val="Stopka"/>
      <w:jc w:val="right"/>
      <w:rPr>
        <w:sz w:val="20"/>
        <w:szCs w:val="20"/>
      </w:rPr>
    </w:pPr>
    <w:r w:rsidRPr="002A762D">
      <w:rPr>
        <w:sz w:val="20"/>
        <w:szCs w:val="20"/>
      </w:rPr>
      <w:fldChar w:fldCharType="begin"/>
    </w:r>
    <w:r w:rsidRPr="002A762D">
      <w:rPr>
        <w:sz w:val="20"/>
        <w:szCs w:val="20"/>
      </w:rPr>
      <w:instrText xml:space="preserve"> PAGE   \* MERGEFORMAT </w:instrText>
    </w:r>
    <w:r w:rsidRPr="002A762D">
      <w:rPr>
        <w:sz w:val="20"/>
        <w:szCs w:val="20"/>
      </w:rPr>
      <w:fldChar w:fldCharType="separate"/>
    </w:r>
    <w:r w:rsidR="00632585">
      <w:rPr>
        <w:noProof/>
        <w:sz w:val="20"/>
        <w:szCs w:val="20"/>
      </w:rPr>
      <w:t>18</w:t>
    </w:r>
    <w:r w:rsidRPr="002A762D">
      <w:rPr>
        <w:sz w:val="20"/>
        <w:szCs w:val="20"/>
      </w:rPr>
      <w:fldChar w:fldCharType="end"/>
    </w:r>
  </w:p>
  <w:p w14:paraId="090DFCBE" w14:textId="77777777" w:rsidR="009205C0" w:rsidRPr="00A011CF" w:rsidRDefault="009205C0" w:rsidP="00A011CF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1B98" w14:textId="77777777" w:rsidR="009205C0" w:rsidRDefault="009205C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9D608" w14:textId="77777777" w:rsidR="009205C0" w:rsidRDefault="009205C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65AD2" w14:textId="77777777" w:rsidR="009205C0" w:rsidRPr="002A762D" w:rsidRDefault="009205C0">
    <w:pPr>
      <w:pStyle w:val="Stopka"/>
      <w:jc w:val="right"/>
      <w:rPr>
        <w:sz w:val="20"/>
        <w:szCs w:val="20"/>
      </w:rPr>
    </w:pPr>
    <w:r w:rsidRPr="002A762D">
      <w:rPr>
        <w:sz w:val="20"/>
        <w:szCs w:val="20"/>
      </w:rPr>
      <w:fldChar w:fldCharType="begin"/>
    </w:r>
    <w:r w:rsidRPr="002A762D">
      <w:rPr>
        <w:sz w:val="20"/>
        <w:szCs w:val="20"/>
      </w:rPr>
      <w:instrText xml:space="preserve"> PAGE   \* MERGEFORMAT </w:instrText>
    </w:r>
    <w:r w:rsidRPr="002A762D">
      <w:rPr>
        <w:sz w:val="20"/>
        <w:szCs w:val="20"/>
      </w:rPr>
      <w:fldChar w:fldCharType="separate"/>
    </w:r>
    <w:r w:rsidR="00632585">
      <w:rPr>
        <w:noProof/>
        <w:sz w:val="20"/>
        <w:szCs w:val="20"/>
      </w:rPr>
      <w:t>22</w:t>
    </w:r>
    <w:r w:rsidRPr="002A762D">
      <w:rPr>
        <w:sz w:val="20"/>
        <w:szCs w:val="20"/>
      </w:rPr>
      <w:fldChar w:fldCharType="end"/>
    </w:r>
  </w:p>
  <w:p w14:paraId="49B6EE66" w14:textId="77777777" w:rsidR="009205C0" w:rsidRPr="00294564" w:rsidRDefault="009205C0" w:rsidP="00294564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3FBA2" w14:textId="77777777" w:rsidR="009205C0" w:rsidRDefault="009205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C82D3" w14:textId="77777777" w:rsidR="000F045D" w:rsidRDefault="000F045D">
      <w:r>
        <w:separator/>
      </w:r>
    </w:p>
  </w:footnote>
  <w:footnote w:type="continuationSeparator" w:id="0">
    <w:p w14:paraId="3BD234EE" w14:textId="77777777" w:rsidR="000F045D" w:rsidRDefault="000F0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82A6B" w14:textId="77777777" w:rsidR="009205C0" w:rsidRDefault="009205C0">
    <w:pPr>
      <w:pStyle w:val="Nagwek"/>
    </w:pPr>
    <w:r>
      <w:rPr>
        <w:rFonts w:eastAsia="Arial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00E6" w14:textId="77777777" w:rsidR="009205C0" w:rsidRDefault="009205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F2C9" w14:textId="77777777" w:rsidR="009205C0" w:rsidRDefault="009205C0">
    <w:pPr>
      <w:pStyle w:val="Nagwek"/>
    </w:pPr>
    <w:r>
      <w:rPr>
        <w:rFonts w:eastAsia="Arial"/>
        <w:szCs w:val="16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337E" w14:textId="77777777" w:rsidR="009205C0" w:rsidRDefault="009205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Cs/>
        <w:i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66787666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Batang" w:hAnsi="Symbol" w:cs="Symbo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Symbol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color w:val="000000"/>
        <w:sz w:val="22"/>
        <w:szCs w:val="22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AA10DB02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/>
        <w:color w:val="000000"/>
        <w:sz w:val="20"/>
        <w:szCs w:val="20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  <w:color w:val="00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  <w:color w:val="00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04"/>
        </w:tabs>
        <w:ind w:left="704" w:hanging="284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color w:val="000000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D"/>
    <w:multiLevelType w:val="multilevel"/>
    <w:tmpl w:val="A35C8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13DC59A0"/>
    <w:name w:val="WW8Num14"/>
    <w:lvl w:ilvl="0">
      <w:start w:val="1"/>
      <w:numFmt w:val="bullet"/>
      <w:lvlText w:val=""/>
      <w:lvlJc w:val="left"/>
      <w:pPr>
        <w:tabs>
          <w:tab w:val="num" w:pos="464"/>
        </w:tabs>
        <w:ind w:left="464" w:hanging="284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5464"/>
        </w:tabs>
        <w:ind w:left="546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Wingdings" w:hAnsi="Wingdings" w:cs="Wingdings"/>
      </w:r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08"/>
        </w:tabs>
        <w:ind w:left="464" w:hanging="284"/>
      </w:pPr>
      <w:rPr>
        <w:rFonts w:ascii="Symbol" w:hAnsi="Symbol" w:cs="Symbol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vertAlign w:val="superscript"/>
      </w:rPr>
    </w:lvl>
  </w:abstractNum>
  <w:abstractNum w:abstractNumId="17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bCs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bCs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bCs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9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426"/>
        </w:tabs>
        <w:ind w:left="426" w:hanging="284"/>
      </w:pPr>
      <w:rPr>
        <w:rFonts w:ascii="Symbol" w:hAnsi="Symbol" w:cs="Symbol"/>
      </w:rPr>
    </w:lvl>
  </w:abstractNum>
  <w:abstractNum w:abstractNumId="21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</w:rPr>
    </w:lvl>
  </w:abstractNum>
  <w:abstractNum w:abstractNumId="23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2"/>
        <w:szCs w:val="22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2"/>
        <w:szCs w:val="22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2"/>
        <w:szCs w:val="22"/>
      </w:rPr>
    </w:lvl>
  </w:abstractNum>
  <w:abstractNum w:abstractNumId="24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  <w:color w:val="00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  <w:color w:val="00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5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27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vertAlign w:val="superscrip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vertAlign w:val="superscrip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vertAlign w:val="superscrip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7" w15:restartNumberingAfterBreak="0">
    <w:nsid w:val="00000029"/>
    <w:multiLevelType w:val="multilevel"/>
    <w:tmpl w:val="F7B0D5D2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</w:rPr>
    </w:lvl>
  </w:abstractNum>
  <w:abstractNum w:abstractNumId="40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</w:rPr>
    </w:lvl>
  </w:abstractNum>
  <w:abstractNum w:abstractNumId="41" w15:restartNumberingAfterBreak="0">
    <w:nsid w:val="0000002D"/>
    <w:multiLevelType w:val="single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42" w15:restartNumberingAfterBreak="0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</w:rPr>
    </w:lvl>
  </w:abstractNum>
  <w:abstractNum w:abstractNumId="43" w15:restartNumberingAfterBreak="0">
    <w:nsid w:val="0000002F"/>
    <w:multiLevelType w:val="single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</w:rPr>
    </w:lvl>
  </w:abstractNum>
  <w:abstractNum w:abstractNumId="44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</w:r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ascii="Symbol" w:hAnsi="Symbol" w:cs="Symbol"/>
        <w:sz w:val="22"/>
      </w:r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0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51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3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5" w15:restartNumberingAfterBreak="0">
    <w:nsid w:val="0000003B"/>
    <w:multiLevelType w:val="multilevel"/>
    <w:tmpl w:val="0000003B"/>
    <w:name w:val="WW8Num5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6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57" w15:restartNumberingAfterBreak="0">
    <w:nsid w:val="0000003D"/>
    <w:multiLevelType w:val="multilevel"/>
    <w:tmpl w:val="0000003D"/>
    <w:name w:val="WW8Num6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58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59" w15:restartNumberingAfterBreak="0">
    <w:nsid w:val="0000003F"/>
    <w:multiLevelType w:val="singleLevel"/>
    <w:tmpl w:val="0000003F"/>
    <w:name w:val="WW8Num6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0" w15:restartNumberingAfterBreak="0">
    <w:nsid w:val="00000040"/>
    <w:multiLevelType w:val="single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1" w15:restartNumberingAfterBreak="0">
    <w:nsid w:val="00000041"/>
    <w:multiLevelType w:val="multilevel"/>
    <w:tmpl w:val="00000041"/>
    <w:name w:val="WW8Num6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2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3" w15:restartNumberingAfterBreak="0">
    <w:nsid w:val="00000043"/>
    <w:multiLevelType w:val="multilevel"/>
    <w:tmpl w:val="00000043"/>
    <w:name w:val="WW8Num6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4" w15:restartNumberingAfterBreak="0">
    <w:nsid w:val="00000044"/>
    <w:multiLevelType w:val="multilevel"/>
    <w:tmpl w:val="00000044"/>
    <w:name w:val="WW8Num6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5" w15:restartNumberingAfterBreak="0">
    <w:nsid w:val="00000045"/>
    <w:multiLevelType w:val="multilevel"/>
    <w:tmpl w:val="00000045"/>
    <w:name w:val="WW8Num6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6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7" w15:restartNumberingAfterBreak="0">
    <w:nsid w:val="00000047"/>
    <w:multiLevelType w:val="multilevel"/>
    <w:tmpl w:val="00000047"/>
    <w:name w:val="WW8Num7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8" w15:restartNumberingAfterBreak="0">
    <w:nsid w:val="00000048"/>
    <w:multiLevelType w:val="multilevel"/>
    <w:tmpl w:val="00000048"/>
    <w:name w:val="WW8Num7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9" w15:restartNumberingAfterBreak="0">
    <w:nsid w:val="00000049"/>
    <w:multiLevelType w:val="multilevel"/>
    <w:tmpl w:val="00000049"/>
    <w:name w:val="WW8Num7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0" w15:restartNumberingAfterBreak="0">
    <w:nsid w:val="0000004A"/>
    <w:multiLevelType w:val="multilevel"/>
    <w:tmpl w:val="0000004A"/>
    <w:name w:val="WW8Num7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1" w15:restartNumberingAfterBreak="0">
    <w:nsid w:val="0000004B"/>
    <w:multiLevelType w:val="multilevel"/>
    <w:tmpl w:val="0000004B"/>
    <w:name w:val="WW8Num7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2" w15:restartNumberingAfterBreak="0">
    <w:nsid w:val="0000004C"/>
    <w:multiLevelType w:val="multilevel"/>
    <w:tmpl w:val="0000004C"/>
    <w:name w:val="WW8Num76"/>
    <w:lvl w:ilvl="0">
      <w:start w:val="1"/>
      <w:numFmt w:val="bullet"/>
      <w:lvlText w:val=""/>
      <w:lvlJc w:val="left"/>
      <w:pPr>
        <w:tabs>
          <w:tab w:val="num" w:pos="765"/>
        </w:tabs>
        <w:ind w:left="765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125"/>
        </w:tabs>
        <w:ind w:left="1125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85"/>
        </w:tabs>
        <w:ind w:left="1485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45"/>
        </w:tabs>
        <w:ind w:left="1845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205"/>
        </w:tabs>
        <w:ind w:left="2205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65"/>
        </w:tabs>
        <w:ind w:left="2565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925"/>
        </w:tabs>
        <w:ind w:left="2925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85"/>
        </w:tabs>
        <w:ind w:left="3285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45"/>
        </w:tabs>
        <w:ind w:left="3645" w:hanging="360"/>
      </w:pPr>
      <w:rPr>
        <w:rFonts w:ascii="OpenSymbol" w:hAnsi="OpenSymbol"/>
      </w:rPr>
    </w:lvl>
  </w:abstractNum>
  <w:abstractNum w:abstractNumId="73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4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5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"/>
      <w:lvlJc w:val="left"/>
      <w:pPr>
        <w:tabs>
          <w:tab w:val="num" w:pos="765"/>
        </w:tabs>
        <w:ind w:left="765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125"/>
        </w:tabs>
        <w:ind w:left="112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85"/>
        </w:tabs>
        <w:ind w:left="1485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45"/>
        </w:tabs>
        <w:ind w:left="1845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205"/>
        </w:tabs>
        <w:ind w:left="220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65"/>
        </w:tabs>
        <w:ind w:left="2565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925"/>
        </w:tabs>
        <w:ind w:left="2925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85"/>
        </w:tabs>
        <w:ind w:left="328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45"/>
        </w:tabs>
        <w:ind w:left="3645" w:hanging="360"/>
      </w:pPr>
      <w:rPr>
        <w:rFonts w:ascii="OpenSymbol" w:hAnsi="OpenSymbol" w:cs="OpenSymbol"/>
      </w:rPr>
    </w:lvl>
  </w:abstractNum>
  <w:abstractNum w:abstractNumId="76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7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8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9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0" w15:restartNumberingAfterBreak="0">
    <w:nsid w:val="00000054"/>
    <w:multiLevelType w:val="multilevel"/>
    <w:tmpl w:val="00000054"/>
    <w:name w:val="WW8Num8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1" w15:restartNumberingAfterBreak="0">
    <w:nsid w:val="00000055"/>
    <w:multiLevelType w:val="multilevel"/>
    <w:tmpl w:val="00000055"/>
    <w:name w:val="WW8Num8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2" w15:restartNumberingAfterBreak="0">
    <w:nsid w:val="0000005F"/>
    <w:multiLevelType w:val="multilevel"/>
    <w:tmpl w:val="0000005F"/>
    <w:name w:val="WW8Num9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3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4" w15:restartNumberingAfterBreak="0">
    <w:nsid w:val="00000061"/>
    <w:multiLevelType w:val="multilevel"/>
    <w:tmpl w:val="00000061"/>
    <w:name w:val="WW8Num9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5" w15:restartNumberingAfterBreak="0">
    <w:nsid w:val="00000062"/>
    <w:multiLevelType w:val="multilevel"/>
    <w:tmpl w:val="00000062"/>
    <w:name w:val="WW8Num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6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7" w15:restartNumberingAfterBreak="0">
    <w:nsid w:val="0000008B"/>
    <w:multiLevelType w:val="multilevel"/>
    <w:tmpl w:val="0000008B"/>
    <w:name w:val="WW8Num14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0000008D"/>
    <w:multiLevelType w:val="singleLevel"/>
    <w:tmpl w:val="0000008D"/>
    <w:name w:val="WW8Num1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</w:abstractNum>
  <w:abstractNum w:abstractNumId="89" w15:restartNumberingAfterBreak="0">
    <w:nsid w:val="0000008E"/>
    <w:multiLevelType w:val="multilevel"/>
    <w:tmpl w:val="0000008E"/>
    <w:name w:val="WW8Num15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/>
        <w:kern w:val="1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00000092"/>
    <w:multiLevelType w:val="singleLevel"/>
    <w:tmpl w:val="00000092"/>
    <w:name w:val="WW8Num1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</w:abstractNum>
  <w:abstractNum w:abstractNumId="91" w15:restartNumberingAfterBreak="0">
    <w:nsid w:val="00000093"/>
    <w:multiLevelType w:val="multilevel"/>
    <w:tmpl w:val="00000093"/>
    <w:name w:val="WW8Num145"/>
    <w:lvl w:ilvl="0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2" w15:restartNumberingAfterBreak="0">
    <w:nsid w:val="00000094"/>
    <w:multiLevelType w:val="singleLevel"/>
    <w:tmpl w:val="00000094"/>
    <w:name w:val="WW8Num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</w:abstractNum>
  <w:abstractNum w:abstractNumId="93" w15:restartNumberingAfterBreak="0">
    <w:nsid w:val="00C24E7B"/>
    <w:multiLevelType w:val="hybridMultilevel"/>
    <w:tmpl w:val="303E436E"/>
    <w:name w:val="WW8Num142222222222222222222"/>
    <w:lvl w:ilvl="0" w:tplc="213ED42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D4FECE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3FE13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632A36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404753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CEAC10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CC23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C9C35F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DA2E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03A05263"/>
    <w:multiLevelType w:val="hybridMultilevel"/>
    <w:tmpl w:val="494C66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073123CB"/>
    <w:multiLevelType w:val="multilevel"/>
    <w:tmpl w:val="D89A1F60"/>
    <w:name w:val="WW8Num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</w:rPr>
    </w:lvl>
  </w:abstractNum>
  <w:abstractNum w:abstractNumId="96" w15:restartNumberingAfterBreak="0">
    <w:nsid w:val="075B579C"/>
    <w:multiLevelType w:val="hybridMultilevel"/>
    <w:tmpl w:val="9662AF14"/>
    <w:name w:val="WW8Num1422222222222"/>
    <w:lvl w:ilvl="0" w:tplc="FE7A333E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1DBC1B2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E827C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CA61EE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E8454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2FA9BB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2E06C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172267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1FCF9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08740B16"/>
    <w:multiLevelType w:val="multilevel"/>
    <w:tmpl w:val="EFCC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8" w15:restartNumberingAfterBreak="0">
    <w:nsid w:val="0B305DD5"/>
    <w:multiLevelType w:val="hybridMultilevel"/>
    <w:tmpl w:val="D728C840"/>
    <w:name w:val="WW8Num1422222222222222222"/>
    <w:lvl w:ilvl="0" w:tplc="50F6840C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3146BCC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A15005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BFDCDD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9C04B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667E56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C38C8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DB640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D19E352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0E4E7BD9"/>
    <w:multiLevelType w:val="hybridMultilevel"/>
    <w:tmpl w:val="11FAEBAA"/>
    <w:name w:val="WW8Num14222222222222"/>
    <w:lvl w:ilvl="0" w:tplc="B90EE8B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A7F283A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CB8BC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FC2A34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FDED31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6729CD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56C2B7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3B6E29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A12100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10C75DEE"/>
    <w:multiLevelType w:val="hybridMultilevel"/>
    <w:tmpl w:val="60CE3500"/>
    <w:name w:val="WW8Num14222222222222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11F061EA"/>
    <w:multiLevelType w:val="hybridMultilevel"/>
    <w:tmpl w:val="36A47FEC"/>
    <w:name w:val="WW8Num142222222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27D7D19"/>
    <w:multiLevelType w:val="hybridMultilevel"/>
    <w:tmpl w:val="0BF04F82"/>
    <w:name w:val="WW8Num1422222222"/>
    <w:lvl w:ilvl="0" w:tplc="43323142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135C59EB"/>
    <w:multiLevelType w:val="multilevel"/>
    <w:tmpl w:val="0D7485CE"/>
    <w:name w:val="WW8Num1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Wingdings" w:hAnsi="Wingdings" w:cs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Wingdings" w:hAnsi="Wingdings" w:cs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Wingdings" w:hAnsi="Wingdings" w:cs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Wingdings" w:hAnsi="Wingdings" w:cs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Wingdings" w:hAnsi="Wingdings" w:cs="Wingdings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Wingdings" w:hAnsi="Wingdings" w:cs="Wingdings" w:hint="default"/>
      </w:rPr>
    </w:lvl>
  </w:abstractNum>
  <w:abstractNum w:abstractNumId="104" w15:restartNumberingAfterBreak="0">
    <w:nsid w:val="15CD0341"/>
    <w:multiLevelType w:val="hybridMultilevel"/>
    <w:tmpl w:val="E2E29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7A54D6A"/>
    <w:multiLevelType w:val="multilevel"/>
    <w:tmpl w:val="7040A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0"/>
      </w:rPr>
    </w:lvl>
  </w:abstractNum>
  <w:abstractNum w:abstractNumId="106" w15:restartNumberingAfterBreak="0">
    <w:nsid w:val="18DE4524"/>
    <w:multiLevelType w:val="multilevel"/>
    <w:tmpl w:val="AC1E7E2E"/>
    <w:name w:val="WW8Num123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7" w15:restartNumberingAfterBreak="0">
    <w:nsid w:val="1A6C469E"/>
    <w:multiLevelType w:val="hybridMultilevel"/>
    <w:tmpl w:val="C43E0284"/>
    <w:name w:val="WW8Num142222"/>
    <w:lvl w:ilvl="0" w:tplc="0994BE8E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DC3460B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118039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FBA752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A2A9C4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C0CCBB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0108DD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6AEE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5AA4BA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1AA613FC"/>
    <w:multiLevelType w:val="hybridMultilevel"/>
    <w:tmpl w:val="D18A3406"/>
    <w:name w:val="WW8Num4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1AE32C1A"/>
    <w:multiLevelType w:val="multilevel"/>
    <w:tmpl w:val="0434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Batang" w:hAnsi="Symbol" w:cs="Symbol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Symbo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0" w15:restartNumberingAfterBreak="0">
    <w:nsid w:val="1C80214F"/>
    <w:multiLevelType w:val="multilevel"/>
    <w:tmpl w:val="44BC582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11" w15:restartNumberingAfterBreak="0">
    <w:nsid w:val="1DBE4822"/>
    <w:multiLevelType w:val="multilevel"/>
    <w:tmpl w:val="14FC4B8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12" w15:restartNumberingAfterBreak="0">
    <w:nsid w:val="1F507BB1"/>
    <w:multiLevelType w:val="hybridMultilevel"/>
    <w:tmpl w:val="F1A0094A"/>
    <w:name w:val="WW8Num14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1F7034E0"/>
    <w:multiLevelType w:val="multilevel"/>
    <w:tmpl w:val="7F02DECC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14" w15:restartNumberingAfterBreak="0">
    <w:nsid w:val="21433C17"/>
    <w:multiLevelType w:val="multilevel"/>
    <w:tmpl w:val="0BD419BE"/>
    <w:name w:val="WW8Num14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5" w15:restartNumberingAfterBreak="0">
    <w:nsid w:val="21904214"/>
    <w:multiLevelType w:val="hybridMultilevel"/>
    <w:tmpl w:val="78C23710"/>
    <w:name w:val="WW8Num14222222222222222222222"/>
    <w:lvl w:ilvl="0" w:tplc="6F76813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92D8E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4E02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307B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6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4A0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02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9420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62E6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220E2D73"/>
    <w:multiLevelType w:val="multilevel"/>
    <w:tmpl w:val="52D057A6"/>
    <w:name w:val="WW8Num51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Wingdings" w:hAnsi="Wingdings" w:cs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Wingdings" w:hAnsi="Wingdings" w:cs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Wingdings" w:hAnsi="Wingdings" w:cs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Wingdings" w:hAnsi="Wingdings" w:cs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Wingdings" w:hAnsi="Wingdings" w:cs="Wingdings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Wingdings" w:hAnsi="Wingdings" w:cs="Wingdings" w:hint="default"/>
      </w:rPr>
    </w:lvl>
  </w:abstractNum>
  <w:abstractNum w:abstractNumId="117" w15:restartNumberingAfterBreak="0">
    <w:nsid w:val="24CE3840"/>
    <w:multiLevelType w:val="hybridMultilevel"/>
    <w:tmpl w:val="270AFDF6"/>
    <w:lvl w:ilvl="0" w:tplc="58CABCB6">
      <w:start w:val="1"/>
      <w:numFmt w:val="decimal"/>
      <w:lvlText w:val="%1."/>
      <w:lvlJc w:val="left"/>
      <w:pPr>
        <w:tabs>
          <w:tab w:val="num" w:pos="700"/>
        </w:tabs>
        <w:ind w:left="75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8" w15:restartNumberingAfterBreak="0">
    <w:nsid w:val="2527060F"/>
    <w:multiLevelType w:val="hybridMultilevel"/>
    <w:tmpl w:val="9D86B0AE"/>
    <w:lvl w:ilvl="0" w:tplc="1F960F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6595D58"/>
    <w:multiLevelType w:val="multilevel"/>
    <w:tmpl w:val="45C03688"/>
    <w:name w:val="WW8Num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0" w15:restartNumberingAfterBreak="0">
    <w:nsid w:val="294C7E2C"/>
    <w:multiLevelType w:val="multilevel"/>
    <w:tmpl w:val="ED989134"/>
    <w:name w:val="WW8Num5112"/>
    <w:lvl w:ilvl="0">
      <w:start w:val="1"/>
      <w:numFmt w:val="bullet"/>
      <w:lvlText w:val=""/>
      <w:lvlJc w:val="left"/>
      <w:pPr>
        <w:tabs>
          <w:tab w:val="num" w:pos="464"/>
        </w:tabs>
        <w:ind w:left="464" w:hanging="284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1" w15:restartNumberingAfterBreak="0">
    <w:nsid w:val="29752C70"/>
    <w:multiLevelType w:val="hybridMultilevel"/>
    <w:tmpl w:val="FE24479C"/>
    <w:name w:val="WW8Num122"/>
    <w:lvl w:ilvl="0" w:tplc="042AF86C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CF5233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73AE0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DA24F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35AF61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2465AA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D54A00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E9E997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3F81E1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29F37F44"/>
    <w:multiLevelType w:val="hybridMultilevel"/>
    <w:tmpl w:val="3D4632BA"/>
    <w:name w:val="WW8Num14222222222"/>
    <w:lvl w:ilvl="0" w:tplc="0415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24" w15:restartNumberingAfterBreak="0">
    <w:nsid w:val="2C8402FB"/>
    <w:multiLevelType w:val="hybridMultilevel"/>
    <w:tmpl w:val="3EFEED58"/>
    <w:lvl w:ilvl="0" w:tplc="F484F9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CD1146E"/>
    <w:multiLevelType w:val="hybridMultilevel"/>
    <w:tmpl w:val="D9A4F244"/>
    <w:name w:val="WW8Num1422222222222222222222222"/>
    <w:lvl w:ilvl="0" w:tplc="0415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2F312A6D"/>
    <w:multiLevelType w:val="hybridMultilevel"/>
    <w:tmpl w:val="BED6B5BE"/>
    <w:name w:val="WW8Num152"/>
    <w:lvl w:ilvl="0" w:tplc="43323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1B23686"/>
    <w:multiLevelType w:val="hybridMultilevel"/>
    <w:tmpl w:val="05A03008"/>
    <w:name w:val="WW8Num1422222222222222222222"/>
    <w:lvl w:ilvl="0" w:tplc="C91238A8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31B82CF4"/>
    <w:multiLevelType w:val="hybridMultilevel"/>
    <w:tmpl w:val="0FFA6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62C74AF"/>
    <w:multiLevelType w:val="hybridMultilevel"/>
    <w:tmpl w:val="752CB5A4"/>
    <w:name w:val="WW8Num14222"/>
    <w:lvl w:ilvl="0" w:tplc="453EDE9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9C04C04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2E2859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4D8B1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DC3C7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0A49FA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ACC8A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3366F4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0BAF6B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377F50CF"/>
    <w:multiLevelType w:val="hybridMultilevel"/>
    <w:tmpl w:val="8DD4690A"/>
    <w:lvl w:ilvl="0" w:tplc="9E48AEF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1" w15:restartNumberingAfterBreak="0">
    <w:nsid w:val="38821B89"/>
    <w:multiLevelType w:val="hybridMultilevel"/>
    <w:tmpl w:val="FE1628D8"/>
    <w:name w:val="WW8Num14222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38AA22FB"/>
    <w:multiLevelType w:val="hybridMultilevel"/>
    <w:tmpl w:val="794849CA"/>
    <w:name w:val="WW8Num142222222222222"/>
    <w:lvl w:ilvl="0" w:tplc="4332314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39D5634E"/>
    <w:multiLevelType w:val="multilevel"/>
    <w:tmpl w:val="7F02DECC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34" w15:restartNumberingAfterBreak="0">
    <w:nsid w:val="3A7B4E1F"/>
    <w:multiLevelType w:val="multilevel"/>
    <w:tmpl w:val="98FEB30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5" w15:restartNumberingAfterBreak="0">
    <w:nsid w:val="3AE40FD0"/>
    <w:multiLevelType w:val="hybridMultilevel"/>
    <w:tmpl w:val="8752FEA2"/>
    <w:name w:val="WW8Num192"/>
    <w:lvl w:ilvl="0" w:tplc="AB381F6A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B254B09"/>
    <w:multiLevelType w:val="hybridMultilevel"/>
    <w:tmpl w:val="C6E013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7" w15:restartNumberingAfterBreak="0">
    <w:nsid w:val="3B513FCF"/>
    <w:multiLevelType w:val="multilevel"/>
    <w:tmpl w:val="114E32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38" w15:restartNumberingAfterBreak="0">
    <w:nsid w:val="3DE37B35"/>
    <w:multiLevelType w:val="hybridMultilevel"/>
    <w:tmpl w:val="C1902F2E"/>
    <w:name w:val="WW8Num1622"/>
    <w:lvl w:ilvl="0" w:tplc="04150001">
      <w:start w:val="8"/>
      <w:numFmt w:val="bullet"/>
      <w:lvlText w:val="-"/>
      <w:lvlJc w:val="left"/>
      <w:pPr>
        <w:ind w:left="862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9" w15:restartNumberingAfterBreak="0">
    <w:nsid w:val="3ED47A45"/>
    <w:multiLevelType w:val="hybridMultilevel"/>
    <w:tmpl w:val="2E72165E"/>
    <w:lvl w:ilvl="0" w:tplc="5CCEB2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37111D8"/>
    <w:multiLevelType w:val="multilevel"/>
    <w:tmpl w:val="6B7863A0"/>
    <w:name w:val="WW8Num51122"/>
    <w:lvl w:ilvl="0">
      <w:start w:val="1"/>
      <w:numFmt w:val="bullet"/>
      <w:lvlText w:val=""/>
      <w:lvlJc w:val="left"/>
      <w:pPr>
        <w:tabs>
          <w:tab w:val="num" w:pos="464"/>
        </w:tabs>
        <w:ind w:left="464" w:hanging="284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1" w15:restartNumberingAfterBreak="0">
    <w:nsid w:val="437651FA"/>
    <w:multiLevelType w:val="hybridMultilevel"/>
    <w:tmpl w:val="3F78303E"/>
    <w:name w:val="WW8Num1522"/>
    <w:lvl w:ilvl="0" w:tplc="148A7A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FFCC3E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4648B6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FECFAB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26E1C6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A04D64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FE8196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386563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CFE96D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2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8105E6F"/>
    <w:multiLevelType w:val="hybridMultilevel"/>
    <w:tmpl w:val="159A2798"/>
    <w:name w:val="WW8Num1422222222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4" w15:restartNumberingAfterBreak="0">
    <w:nsid w:val="48A412BB"/>
    <w:multiLevelType w:val="hybridMultilevel"/>
    <w:tmpl w:val="13949590"/>
    <w:lvl w:ilvl="0" w:tplc="8634FB2C">
      <w:start w:val="5"/>
      <w:numFmt w:val="bullet"/>
      <w:lvlText w:val="-"/>
      <w:lvlJc w:val="left"/>
      <w:pPr>
        <w:ind w:left="1123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45" w15:restartNumberingAfterBreak="0">
    <w:nsid w:val="49A20BEA"/>
    <w:multiLevelType w:val="multilevel"/>
    <w:tmpl w:val="F70899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6" w15:restartNumberingAfterBreak="0">
    <w:nsid w:val="4A573C05"/>
    <w:multiLevelType w:val="hybridMultilevel"/>
    <w:tmpl w:val="822C4A26"/>
    <w:name w:val="WW8Num562"/>
    <w:lvl w:ilvl="0" w:tplc="00A27EC4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A585E1F"/>
    <w:multiLevelType w:val="multilevel"/>
    <w:tmpl w:val="64966456"/>
    <w:name w:val="WW8Num51123"/>
    <w:lvl w:ilvl="0">
      <w:start w:val="1"/>
      <w:numFmt w:val="bullet"/>
      <w:lvlText w:val=""/>
      <w:lvlJc w:val="left"/>
      <w:pPr>
        <w:tabs>
          <w:tab w:val="num" w:pos="464"/>
        </w:tabs>
        <w:ind w:left="464" w:hanging="284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8" w15:restartNumberingAfterBreak="0">
    <w:nsid w:val="4C0D4873"/>
    <w:multiLevelType w:val="hybridMultilevel"/>
    <w:tmpl w:val="10A024F2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AE92C03A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imes New Roman" w:hAnsi="Times New Roman" w:cs="Arial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4D2F39C5"/>
    <w:multiLevelType w:val="multilevel"/>
    <w:tmpl w:val="D78814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50" w15:restartNumberingAfterBreak="0">
    <w:nsid w:val="4D690B3C"/>
    <w:multiLevelType w:val="hybridMultilevel"/>
    <w:tmpl w:val="3FFE7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D700870"/>
    <w:multiLevelType w:val="singleLevel"/>
    <w:tmpl w:val="23BAF7A2"/>
    <w:name w:val="WW8Num174"/>
    <w:lvl w:ilvl="0">
      <w:start w:val="2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52" w15:restartNumberingAfterBreak="0">
    <w:nsid w:val="4DC13344"/>
    <w:multiLevelType w:val="hybridMultilevel"/>
    <w:tmpl w:val="F2AE9F2C"/>
    <w:name w:val="WW8Num142222222222222222222222222"/>
    <w:lvl w:ilvl="0" w:tplc="1A08173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F65232B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A44B23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E425F9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738A55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50464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74294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2267B6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97C60D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4E6708C3"/>
    <w:multiLevelType w:val="hybridMultilevel"/>
    <w:tmpl w:val="BF6AB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0C27789"/>
    <w:multiLevelType w:val="multilevel"/>
    <w:tmpl w:val="B87606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4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5" w15:restartNumberingAfterBreak="0">
    <w:nsid w:val="512C4782"/>
    <w:multiLevelType w:val="hybridMultilevel"/>
    <w:tmpl w:val="1920455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6" w15:restartNumberingAfterBreak="0">
    <w:nsid w:val="5188079B"/>
    <w:multiLevelType w:val="hybridMultilevel"/>
    <w:tmpl w:val="0B1EEA42"/>
    <w:name w:val="WW8Num1922"/>
    <w:lvl w:ilvl="0" w:tplc="1F88E6B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1E450E5"/>
    <w:multiLevelType w:val="multilevel"/>
    <w:tmpl w:val="A190BC8C"/>
    <w:name w:val="WW8Num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</w:rPr>
    </w:lvl>
  </w:abstractNum>
  <w:abstractNum w:abstractNumId="158" w15:restartNumberingAfterBreak="0">
    <w:nsid w:val="525A1330"/>
    <w:multiLevelType w:val="hybridMultilevel"/>
    <w:tmpl w:val="968AC9CC"/>
    <w:lvl w:ilvl="0" w:tplc="5CCEB2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52B16F0"/>
    <w:multiLevelType w:val="hybridMultilevel"/>
    <w:tmpl w:val="36BE65DC"/>
    <w:name w:val="WW8Num1222"/>
    <w:lvl w:ilvl="0" w:tplc="B43AC8A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90978DF"/>
    <w:multiLevelType w:val="hybridMultilevel"/>
    <w:tmpl w:val="A66CF122"/>
    <w:name w:val="WW8Num592"/>
    <w:lvl w:ilvl="0" w:tplc="B8063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EA7E18"/>
    <w:multiLevelType w:val="hybridMultilevel"/>
    <w:tmpl w:val="BF3AA3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1">
      <w:start w:val="1"/>
      <w:numFmt w:val="decimal"/>
      <w:lvlText w:val="%9)"/>
      <w:lvlJc w:val="left"/>
      <w:pPr>
        <w:ind w:left="180" w:hanging="180"/>
      </w:pPr>
    </w:lvl>
  </w:abstractNum>
  <w:abstractNum w:abstractNumId="162" w15:restartNumberingAfterBreak="0">
    <w:nsid w:val="5E6B7827"/>
    <w:multiLevelType w:val="hybridMultilevel"/>
    <w:tmpl w:val="6AF26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FF2079E"/>
    <w:multiLevelType w:val="hybridMultilevel"/>
    <w:tmpl w:val="E52EC602"/>
    <w:name w:val="WW8Num502"/>
    <w:lvl w:ilvl="0" w:tplc="5156A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05604F6"/>
    <w:multiLevelType w:val="hybridMultilevel"/>
    <w:tmpl w:val="2AC63B90"/>
    <w:name w:val="WW8Num142222222222222222"/>
    <w:lvl w:ilvl="0" w:tplc="4332314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2EC54A4"/>
    <w:multiLevelType w:val="multilevel"/>
    <w:tmpl w:val="0436C7B8"/>
    <w:name w:val="WW8Num511232"/>
    <w:lvl w:ilvl="0">
      <w:start w:val="1"/>
      <w:numFmt w:val="bullet"/>
      <w:lvlText w:val=""/>
      <w:lvlJc w:val="left"/>
      <w:pPr>
        <w:tabs>
          <w:tab w:val="num" w:pos="464"/>
        </w:tabs>
        <w:ind w:left="464" w:hanging="284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6" w15:restartNumberingAfterBreak="0">
    <w:nsid w:val="633A78A4"/>
    <w:multiLevelType w:val="hybridMultilevel"/>
    <w:tmpl w:val="01DC9E6E"/>
    <w:name w:val="WW8Num212"/>
    <w:lvl w:ilvl="0" w:tplc="B5A2A858">
      <w:start w:val="2"/>
      <w:numFmt w:val="decimal"/>
      <w:lvlText w:val="%1."/>
      <w:lvlJc w:val="left"/>
      <w:pPr>
        <w:tabs>
          <w:tab w:val="num" w:pos="0"/>
        </w:tabs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3655BAA"/>
    <w:multiLevelType w:val="hybridMultilevel"/>
    <w:tmpl w:val="9CC8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39753B8"/>
    <w:multiLevelType w:val="hybridMultilevel"/>
    <w:tmpl w:val="E7681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4420791"/>
    <w:multiLevelType w:val="hybridMultilevel"/>
    <w:tmpl w:val="103AED28"/>
    <w:name w:val="WW8Num14222222222222222"/>
    <w:lvl w:ilvl="0" w:tplc="735AB5A4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CB52BE3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36108F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86EC0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6EE90B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C0216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BDE31E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B8E0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8D6B5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0" w15:restartNumberingAfterBreak="0">
    <w:nsid w:val="6A516B8D"/>
    <w:multiLevelType w:val="hybridMultilevel"/>
    <w:tmpl w:val="99E2DF1E"/>
    <w:lvl w:ilvl="0" w:tplc="00000002">
      <w:start w:val="512"/>
      <w:numFmt w:val="bullet"/>
      <w:lvlText w:val="-"/>
      <w:lvlJc w:val="left"/>
      <w:pPr>
        <w:ind w:left="720" w:hanging="360"/>
      </w:pPr>
      <w:rPr>
        <w:rFonts w:ascii="Tahoma" w:hAnsi="Tahoma" w:cs="Tahom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B3E0116"/>
    <w:multiLevelType w:val="hybridMultilevel"/>
    <w:tmpl w:val="AE4AF4F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3" w15:restartNumberingAfterBreak="0">
    <w:nsid w:val="6C6657D8"/>
    <w:multiLevelType w:val="hybridMultilevel"/>
    <w:tmpl w:val="0A9EB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EA9E3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830F9CE">
      <w:start w:val="125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B700E8D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D3F4ED1"/>
    <w:multiLevelType w:val="hybridMultilevel"/>
    <w:tmpl w:val="E8B85D50"/>
    <w:name w:val="WW8Num14222222222222222222222222"/>
    <w:lvl w:ilvl="0" w:tplc="9CEA3128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50DEE8C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336D9D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5C047FE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1BC122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90245D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65CB1B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53876C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D5ABC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5" w15:restartNumberingAfterBreak="0">
    <w:nsid w:val="6E306819"/>
    <w:multiLevelType w:val="hybridMultilevel"/>
    <w:tmpl w:val="C09CD816"/>
    <w:lvl w:ilvl="0" w:tplc="4880D38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E7C5ADE"/>
    <w:multiLevelType w:val="hybridMultilevel"/>
    <w:tmpl w:val="9F46DE88"/>
    <w:name w:val="WW8Num272"/>
    <w:lvl w:ilvl="0" w:tplc="412218BA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FD215BE"/>
    <w:multiLevelType w:val="hybridMultilevel"/>
    <w:tmpl w:val="AADAD954"/>
    <w:name w:val="WW8Num14222222"/>
    <w:lvl w:ilvl="0" w:tplc="4332314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8" w15:restartNumberingAfterBreak="0">
    <w:nsid w:val="70607561"/>
    <w:multiLevelType w:val="hybridMultilevel"/>
    <w:tmpl w:val="DC46F06E"/>
    <w:name w:val="WW8Num142"/>
    <w:lvl w:ilvl="0" w:tplc="0415001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9B3E13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70EA0C6B"/>
    <w:multiLevelType w:val="hybridMultilevel"/>
    <w:tmpl w:val="2C0048F2"/>
    <w:name w:val="WW8Num5623"/>
    <w:lvl w:ilvl="0" w:tplc="52B44B4A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1657BDA"/>
    <w:multiLevelType w:val="multilevel"/>
    <w:tmpl w:val="A35C800E"/>
    <w:name w:val="WW8Num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72AE3DB3"/>
    <w:multiLevelType w:val="multilevel"/>
    <w:tmpl w:val="DD6C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82" w15:restartNumberingAfterBreak="0">
    <w:nsid w:val="74FF2BB4"/>
    <w:multiLevelType w:val="hybridMultilevel"/>
    <w:tmpl w:val="1DBACF2E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DA522AD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AAD8BB74">
      <w:start w:val="1"/>
      <w:numFmt w:val="decimal"/>
      <w:lvlText w:val="%5)"/>
      <w:lvlJc w:val="left"/>
      <w:pPr>
        <w:ind w:left="3960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75910ADC"/>
    <w:multiLevelType w:val="hybridMultilevel"/>
    <w:tmpl w:val="905A320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4" w15:restartNumberingAfterBreak="0">
    <w:nsid w:val="760164AA"/>
    <w:multiLevelType w:val="hybridMultilevel"/>
    <w:tmpl w:val="1AFA29E8"/>
    <w:name w:val="WW8Num142222222222222222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5" w15:restartNumberingAfterBreak="0">
    <w:nsid w:val="7629583C"/>
    <w:multiLevelType w:val="multilevel"/>
    <w:tmpl w:val="00000002"/>
    <w:name w:val="WW8Num1222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atang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6" w15:restartNumberingAfterBreak="0">
    <w:nsid w:val="7A9A2694"/>
    <w:multiLevelType w:val="multilevel"/>
    <w:tmpl w:val="642A2560"/>
    <w:name w:val="WW8Num142222222222222222222222"/>
    <w:lvl w:ilvl="0">
      <w:start w:val="1"/>
      <w:numFmt w:val="decimal"/>
      <w:lvlText w:val="%1."/>
      <w:lvlJc w:val="left"/>
      <w:pPr>
        <w:tabs>
          <w:tab w:val="num" w:pos="708"/>
        </w:tabs>
        <w:ind w:left="464" w:hanging="284"/>
      </w:pPr>
      <w:rPr>
        <w:rFonts w:ascii="Symbol" w:hAnsi="Symbol" w:cs="Symbol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7" w15:restartNumberingAfterBreak="0">
    <w:nsid w:val="7B4E2079"/>
    <w:multiLevelType w:val="hybridMultilevel"/>
    <w:tmpl w:val="1120778A"/>
    <w:name w:val="WW8Num15"/>
    <w:lvl w:ilvl="0" w:tplc="9030FB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3DAFD2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FFA16B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3187B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8EA1D4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D70E14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8A83C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1A10C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F90402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8" w15:restartNumberingAfterBreak="0">
    <w:nsid w:val="7B57018B"/>
    <w:multiLevelType w:val="hybridMultilevel"/>
    <w:tmpl w:val="82AA3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CB207AC"/>
    <w:multiLevelType w:val="multilevel"/>
    <w:tmpl w:val="0CE885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897866333">
    <w:abstractNumId w:val="0"/>
  </w:num>
  <w:num w:numId="2" w16cid:durableId="1876842353">
    <w:abstractNumId w:val="175"/>
  </w:num>
  <w:num w:numId="3" w16cid:durableId="1385644742">
    <w:abstractNumId w:val="173"/>
  </w:num>
  <w:num w:numId="4" w16cid:durableId="304939919">
    <w:abstractNumId w:val="137"/>
  </w:num>
  <w:num w:numId="5" w16cid:durableId="1224294862">
    <w:abstractNumId w:val="113"/>
  </w:num>
  <w:num w:numId="6" w16cid:durableId="743993540">
    <w:abstractNumId w:val="133"/>
  </w:num>
  <w:num w:numId="7" w16cid:durableId="1112018393">
    <w:abstractNumId w:val="3"/>
  </w:num>
  <w:num w:numId="8" w16cid:durableId="1978339374">
    <w:abstractNumId w:val="145"/>
  </w:num>
  <w:num w:numId="9" w16cid:durableId="430860964">
    <w:abstractNumId w:val="105"/>
  </w:num>
  <w:num w:numId="10" w16cid:durableId="1476023897">
    <w:abstractNumId w:val="110"/>
  </w:num>
  <w:num w:numId="11" w16cid:durableId="658270228">
    <w:abstractNumId w:val="188"/>
  </w:num>
  <w:num w:numId="12" w16cid:durableId="151142966">
    <w:abstractNumId w:val="144"/>
  </w:num>
  <w:num w:numId="13" w16cid:durableId="1050807233">
    <w:abstractNumId w:val="111"/>
  </w:num>
  <w:num w:numId="14" w16cid:durableId="983394824">
    <w:abstractNumId w:val="19"/>
  </w:num>
  <w:num w:numId="15" w16cid:durableId="2114550406">
    <w:abstractNumId w:val="130"/>
  </w:num>
  <w:num w:numId="16" w16cid:durableId="1192718305">
    <w:abstractNumId w:val="181"/>
  </w:num>
  <w:num w:numId="17" w16cid:durableId="749348749">
    <w:abstractNumId w:val="136"/>
  </w:num>
  <w:num w:numId="18" w16cid:durableId="359935294">
    <w:abstractNumId w:val="161"/>
  </w:num>
  <w:num w:numId="19" w16cid:durableId="154683801">
    <w:abstractNumId w:val="170"/>
  </w:num>
  <w:num w:numId="20" w16cid:durableId="1119030796">
    <w:abstractNumId w:val="117"/>
  </w:num>
  <w:num w:numId="21" w16cid:durableId="140314306">
    <w:abstractNumId w:val="171"/>
  </w:num>
  <w:num w:numId="22" w16cid:durableId="706368016">
    <w:abstractNumId w:val="119"/>
  </w:num>
  <w:num w:numId="23" w16cid:durableId="581139245">
    <w:abstractNumId w:val="162"/>
  </w:num>
  <w:num w:numId="24" w16cid:durableId="1757901469">
    <w:abstractNumId w:val="154"/>
  </w:num>
  <w:num w:numId="25" w16cid:durableId="1214733508">
    <w:abstractNumId w:val="153"/>
  </w:num>
  <w:num w:numId="26" w16cid:durableId="157574686">
    <w:abstractNumId w:val="128"/>
  </w:num>
  <w:num w:numId="27" w16cid:durableId="1076514403">
    <w:abstractNumId w:val="167"/>
  </w:num>
  <w:num w:numId="28" w16cid:durableId="904678223">
    <w:abstractNumId w:val="109"/>
  </w:num>
  <w:num w:numId="29" w16cid:durableId="692612238">
    <w:abstractNumId w:val="182"/>
  </w:num>
  <w:num w:numId="30" w16cid:durableId="2097052910">
    <w:abstractNumId w:val="123"/>
  </w:num>
  <w:num w:numId="31" w16cid:durableId="1017540003">
    <w:abstractNumId w:val="155"/>
  </w:num>
  <w:num w:numId="32" w16cid:durableId="645937138">
    <w:abstractNumId w:val="97"/>
  </w:num>
  <w:num w:numId="33" w16cid:durableId="864824469">
    <w:abstractNumId w:val="168"/>
  </w:num>
  <w:num w:numId="34" w16cid:durableId="223876904">
    <w:abstractNumId w:val="150"/>
  </w:num>
  <w:num w:numId="35" w16cid:durableId="1773621831">
    <w:abstractNumId w:val="172"/>
  </w:num>
  <w:num w:numId="36" w16cid:durableId="1313294872">
    <w:abstractNumId w:val="148"/>
  </w:num>
  <w:num w:numId="37" w16cid:durableId="212158770">
    <w:abstractNumId w:val="134"/>
  </w:num>
  <w:num w:numId="38" w16cid:durableId="1994022063">
    <w:abstractNumId w:val="142"/>
  </w:num>
  <w:num w:numId="39" w16cid:durableId="1919750700">
    <w:abstractNumId w:val="149"/>
  </w:num>
  <w:num w:numId="40" w16cid:durableId="1728869273">
    <w:abstractNumId w:val="139"/>
  </w:num>
  <w:num w:numId="41" w16cid:durableId="81877582">
    <w:abstractNumId w:val="118"/>
  </w:num>
  <w:num w:numId="42" w16cid:durableId="1180042917">
    <w:abstractNumId w:val="158"/>
  </w:num>
  <w:num w:numId="43" w16cid:durableId="1909344394">
    <w:abstractNumId w:val="94"/>
  </w:num>
  <w:num w:numId="44" w16cid:durableId="919678318">
    <w:abstractNumId w:val="104"/>
  </w:num>
  <w:num w:numId="45" w16cid:durableId="613252921">
    <w:abstractNumId w:val="183"/>
  </w:num>
  <w:num w:numId="46" w16cid:durableId="1180855111">
    <w:abstractNumId w:val="189"/>
  </w:num>
  <w:num w:numId="47" w16cid:durableId="915214192">
    <w:abstractNumId w:val="100"/>
  </w:num>
  <w:num w:numId="48" w16cid:durableId="1907835808">
    <w:abstractNumId w:val="108"/>
  </w:num>
  <w:num w:numId="49" w16cid:durableId="1093090435">
    <w:abstractNumId w:val="12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49F"/>
    <w:rsid w:val="0000000A"/>
    <w:rsid w:val="00000F47"/>
    <w:rsid w:val="00002DE9"/>
    <w:rsid w:val="000042F9"/>
    <w:rsid w:val="00004636"/>
    <w:rsid w:val="00006255"/>
    <w:rsid w:val="00006D6F"/>
    <w:rsid w:val="0000782D"/>
    <w:rsid w:val="00010377"/>
    <w:rsid w:val="00010CB5"/>
    <w:rsid w:val="00011A8F"/>
    <w:rsid w:val="00011BD3"/>
    <w:rsid w:val="00013247"/>
    <w:rsid w:val="000135C2"/>
    <w:rsid w:val="000139A2"/>
    <w:rsid w:val="00015092"/>
    <w:rsid w:val="00017BA2"/>
    <w:rsid w:val="000207D3"/>
    <w:rsid w:val="00020BCA"/>
    <w:rsid w:val="000223A3"/>
    <w:rsid w:val="00022677"/>
    <w:rsid w:val="00023F9F"/>
    <w:rsid w:val="00024D64"/>
    <w:rsid w:val="0002598E"/>
    <w:rsid w:val="00025DA4"/>
    <w:rsid w:val="00025E46"/>
    <w:rsid w:val="00032407"/>
    <w:rsid w:val="00032AC4"/>
    <w:rsid w:val="00036E2D"/>
    <w:rsid w:val="00040718"/>
    <w:rsid w:val="0004344E"/>
    <w:rsid w:val="00043994"/>
    <w:rsid w:val="00044161"/>
    <w:rsid w:val="00044971"/>
    <w:rsid w:val="00044CB9"/>
    <w:rsid w:val="00045B74"/>
    <w:rsid w:val="000460D7"/>
    <w:rsid w:val="000462D3"/>
    <w:rsid w:val="00047D0B"/>
    <w:rsid w:val="00050135"/>
    <w:rsid w:val="00052323"/>
    <w:rsid w:val="00053071"/>
    <w:rsid w:val="000535DC"/>
    <w:rsid w:val="000560B9"/>
    <w:rsid w:val="00057EE5"/>
    <w:rsid w:val="00060D7A"/>
    <w:rsid w:val="00060DD3"/>
    <w:rsid w:val="00060F61"/>
    <w:rsid w:val="0006114F"/>
    <w:rsid w:val="00061507"/>
    <w:rsid w:val="000616D6"/>
    <w:rsid w:val="00061935"/>
    <w:rsid w:val="00061BF5"/>
    <w:rsid w:val="00062798"/>
    <w:rsid w:val="00062956"/>
    <w:rsid w:val="00065E26"/>
    <w:rsid w:val="000667B9"/>
    <w:rsid w:val="00066DF2"/>
    <w:rsid w:val="000670D4"/>
    <w:rsid w:val="0006728B"/>
    <w:rsid w:val="0006771F"/>
    <w:rsid w:val="0007067C"/>
    <w:rsid w:val="00070BBC"/>
    <w:rsid w:val="00071201"/>
    <w:rsid w:val="00071C0C"/>
    <w:rsid w:val="00073BBA"/>
    <w:rsid w:val="00073C85"/>
    <w:rsid w:val="00074384"/>
    <w:rsid w:val="000749AC"/>
    <w:rsid w:val="00076E60"/>
    <w:rsid w:val="0007788B"/>
    <w:rsid w:val="0008269A"/>
    <w:rsid w:val="00082EB1"/>
    <w:rsid w:val="000832D2"/>
    <w:rsid w:val="00084F0F"/>
    <w:rsid w:val="00084F80"/>
    <w:rsid w:val="0008534A"/>
    <w:rsid w:val="00085753"/>
    <w:rsid w:val="00085AEF"/>
    <w:rsid w:val="00087855"/>
    <w:rsid w:val="00087D0E"/>
    <w:rsid w:val="000910C1"/>
    <w:rsid w:val="00091590"/>
    <w:rsid w:val="00091B61"/>
    <w:rsid w:val="00091DA9"/>
    <w:rsid w:val="00092ABE"/>
    <w:rsid w:val="00092C50"/>
    <w:rsid w:val="000930E6"/>
    <w:rsid w:val="000938F9"/>
    <w:rsid w:val="00094D61"/>
    <w:rsid w:val="000955AF"/>
    <w:rsid w:val="000956C5"/>
    <w:rsid w:val="00097AD0"/>
    <w:rsid w:val="000A3203"/>
    <w:rsid w:val="000A3CA1"/>
    <w:rsid w:val="000A42C2"/>
    <w:rsid w:val="000A468F"/>
    <w:rsid w:val="000A54D5"/>
    <w:rsid w:val="000A5EA8"/>
    <w:rsid w:val="000A6725"/>
    <w:rsid w:val="000A708F"/>
    <w:rsid w:val="000A7152"/>
    <w:rsid w:val="000B0B3A"/>
    <w:rsid w:val="000B0E0B"/>
    <w:rsid w:val="000B11D6"/>
    <w:rsid w:val="000B1627"/>
    <w:rsid w:val="000B1CE0"/>
    <w:rsid w:val="000B1FBC"/>
    <w:rsid w:val="000B2496"/>
    <w:rsid w:val="000B2F98"/>
    <w:rsid w:val="000B3358"/>
    <w:rsid w:val="000B3BF9"/>
    <w:rsid w:val="000B4695"/>
    <w:rsid w:val="000B650E"/>
    <w:rsid w:val="000B66FC"/>
    <w:rsid w:val="000B700D"/>
    <w:rsid w:val="000C0725"/>
    <w:rsid w:val="000C1CC0"/>
    <w:rsid w:val="000C1F2E"/>
    <w:rsid w:val="000C24D3"/>
    <w:rsid w:val="000C25B7"/>
    <w:rsid w:val="000C2830"/>
    <w:rsid w:val="000C32BB"/>
    <w:rsid w:val="000C3440"/>
    <w:rsid w:val="000C3E2E"/>
    <w:rsid w:val="000C5459"/>
    <w:rsid w:val="000C643D"/>
    <w:rsid w:val="000C6F5C"/>
    <w:rsid w:val="000C78B1"/>
    <w:rsid w:val="000D49C8"/>
    <w:rsid w:val="000D5BE2"/>
    <w:rsid w:val="000D5BF7"/>
    <w:rsid w:val="000E0809"/>
    <w:rsid w:val="000E1053"/>
    <w:rsid w:val="000E275F"/>
    <w:rsid w:val="000E3853"/>
    <w:rsid w:val="000E4D35"/>
    <w:rsid w:val="000E759E"/>
    <w:rsid w:val="000F045D"/>
    <w:rsid w:val="000F1EC1"/>
    <w:rsid w:val="000F47BE"/>
    <w:rsid w:val="000F5764"/>
    <w:rsid w:val="000F671D"/>
    <w:rsid w:val="000F6845"/>
    <w:rsid w:val="000F7E54"/>
    <w:rsid w:val="00100226"/>
    <w:rsid w:val="001006C1"/>
    <w:rsid w:val="00101386"/>
    <w:rsid w:val="001018AB"/>
    <w:rsid w:val="00102B36"/>
    <w:rsid w:val="00103977"/>
    <w:rsid w:val="0010461E"/>
    <w:rsid w:val="001051F4"/>
    <w:rsid w:val="0010527D"/>
    <w:rsid w:val="001052C0"/>
    <w:rsid w:val="00105BD5"/>
    <w:rsid w:val="00106EA4"/>
    <w:rsid w:val="00107030"/>
    <w:rsid w:val="00111E46"/>
    <w:rsid w:val="00112215"/>
    <w:rsid w:val="00113AEC"/>
    <w:rsid w:val="0011516B"/>
    <w:rsid w:val="00115890"/>
    <w:rsid w:val="0011635A"/>
    <w:rsid w:val="00117B10"/>
    <w:rsid w:val="00120BAE"/>
    <w:rsid w:val="0012219C"/>
    <w:rsid w:val="00122288"/>
    <w:rsid w:val="00124919"/>
    <w:rsid w:val="0012659D"/>
    <w:rsid w:val="0012731F"/>
    <w:rsid w:val="00127586"/>
    <w:rsid w:val="001308F4"/>
    <w:rsid w:val="00131B40"/>
    <w:rsid w:val="00131D00"/>
    <w:rsid w:val="00132F3A"/>
    <w:rsid w:val="00132FB9"/>
    <w:rsid w:val="001331F1"/>
    <w:rsid w:val="00137B8F"/>
    <w:rsid w:val="00141D0E"/>
    <w:rsid w:val="0014235E"/>
    <w:rsid w:val="0014344E"/>
    <w:rsid w:val="001445A2"/>
    <w:rsid w:val="00147BD7"/>
    <w:rsid w:val="001504D7"/>
    <w:rsid w:val="0015176E"/>
    <w:rsid w:val="00151E08"/>
    <w:rsid w:val="00153413"/>
    <w:rsid w:val="0015371C"/>
    <w:rsid w:val="0015452A"/>
    <w:rsid w:val="001547B3"/>
    <w:rsid w:val="00155C4F"/>
    <w:rsid w:val="0015663F"/>
    <w:rsid w:val="00156F26"/>
    <w:rsid w:val="00157CEE"/>
    <w:rsid w:val="00157DAB"/>
    <w:rsid w:val="0016042B"/>
    <w:rsid w:val="00161184"/>
    <w:rsid w:val="0016368B"/>
    <w:rsid w:val="00164C68"/>
    <w:rsid w:val="001667F2"/>
    <w:rsid w:val="00167B42"/>
    <w:rsid w:val="00170627"/>
    <w:rsid w:val="00170FAA"/>
    <w:rsid w:val="0017100A"/>
    <w:rsid w:val="00173704"/>
    <w:rsid w:val="00174319"/>
    <w:rsid w:val="00174A14"/>
    <w:rsid w:val="00175A15"/>
    <w:rsid w:val="001767DD"/>
    <w:rsid w:val="0017749D"/>
    <w:rsid w:val="00177935"/>
    <w:rsid w:val="001807E8"/>
    <w:rsid w:val="0018124B"/>
    <w:rsid w:val="00181314"/>
    <w:rsid w:val="00181394"/>
    <w:rsid w:val="001817B2"/>
    <w:rsid w:val="0018190D"/>
    <w:rsid w:val="00181E10"/>
    <w:rsid w:val="001828EC"/>
    <w:rsid w:val="001831B8"/>
    <w:rsid w:val="0018384C"/>
    <w:rsid w:val="00183D95"/>
    <w:rsid w:val="00184202"/>
    <w:rsid w:val="00185056"/>
    <w:rsid w:val="00185B7A"/>
    <w:rsid w:val="00194616"/>
    <w:rsid w:val="00194CB1"/>
    <w:rsid w:val="001954FC"/>
    <w:rsid w:val="00195F96"/>
    <w:rsid w:val="0019605B"/>
    <w:rsid w:val="001A1C0D"/>
    <w:rsid w:val="001A1D0A"/>
    <w:rsid w:val="001A39CB"/>
    <w:rsid w:val="001A4437"/>
    <w:rsid w:val="001A5824"/>
    <w:rsid w:val="001A5D6B"/>
    <w:rsid w:val="001A6706"/>
    <w:rsid w:val="001A6CD5"/>
    <w:rsid w:val="001B11EE"/>
    <w:rsid w:val="001B254F"/>
    <w:rsid w:val="001B3904"/>
    <w:rsid w:val="001B3E39"/>
    <w:rsid w:val="001B64B5"/>
    <w:rsid w:val="001C0238"/>
    <w:rsid w:val="001C1E51"/>
    <w:rsid w:val="001C22C4"/>
    <w:rsid w:val="001C294B"/>
    <w:rsid w:val="001C3B52"/>
    <w:rsid w:val="001C442E"/>
    <w:rsid w:val="001C6B4F"/>
    <w:rsid w:val="001C7EEE"/>
    <w:rsid w:val="001D07C7"/>
    <w:rsid w:val="001D1868"/>
    <w:rsid w:val="001D21C2"/>
    <w:rsid w:val="001D2479"/>
    <w:rsid w:val="001D26F3"/>
    <w:rsid w:val="001D27EE"/>
    <w:rsid w:val="001D3DA7"/>
    <w:rsid w:val="001D55E7"/>
    <w:rsid w:val="001D6110"/>
    <w:rsid w:val="001D649D"/>
    <w:rsid w:val="001D71C8"/>
    <w:rsid w:val="001E18FC"/>
    <w:rsid w:val="001E22FB"/>
    <w:rsid w:val="001E27EC"/>
    <w:rsid w:val="001E2EDD"/>
    <w:rsid w:val="001E326B"/>
    <w:rsid w:val="001E6311"/>
    <w:rsid w:val="001E69E7"/>
    <w:rsid w:val="001E6F59"/>
    <w:rsid w:val="001F02C9"/>
    <w:rsid w:val="001F2518"/>
    <w:rsid w:val="001F6A6B"/>
    <w:rsid w:val="001F6CF8"/>
    <w:rsid w:val="001F71D9"/>
    <w:rsid w:val="001F7B93"/>
    <w:rsid w:val="00200930"/>
    <w:rsid w:val="00200D9F"/>
    <w:rsid w:val="00201424"/>
    <w:rsid w:val="00202010"/>
    <w:rsid w:val="0020295C"/>
    <w:rsid w:val="00202D14"/>
    <w:rsid w:val="00203AB7"/>
    <w:rsid w:val="00204648"/>
    <w:rsid w:val="002056C8"/>
    <w:rsid w:val="00205CCC"/>
    <w:rsid w:val="00206325"/>
    <w:rsid w:val="0020743E"/>
    <w:rsid w:val="00207DFB"/>
    <w:rsid w:val="002102BA"/>
    <w:rsid w:val="002106EC"/>
    <w:rsid w:val="00210DAC"/>
    <w:rsid w:val="00210E9D"/>
    <w:rsid w:val="0021128D"/>
    <w:rsid w:val="002126C9"/>
    <w:rsid w:val="00213A4E"/>
    <w:rsid w:val="00215240"/>
    <w:rsid w:val="00216370"/>
    <w:rsid w:val="002164C9"/>
    <w:rsid w:val="00217321"/>
    <w:rsid w:val="002177EE"/>
    <w:rsid w:val="002214BF"/>
    <w:rsid w:val="00222752"/>
    <w:rsid w:val="00222FCC"/>
    <w:rsid w:val="002239D3"/>
    <w:rsid w:val="0022645A"/>
    <w:rsid w:val="00227033"/>
    <w:rsid w:val="002300D9"/>
    <w:rsid w:val="002326AE"/>
    <w:rsid w:val="00232948"/>
    <w:rsid w:val="00232F72"/>
    <w:rsid w:val="002351B7"/>
    <w:rsid w:val="00235B70"/>
    <w:rsid w:val="00236306"/>
    <w:rsid w:val="002364B9"/>
    <w:rsid w:val="00237CC0"/>
    <w:rsid w:val="00237E4D"/>
    <w:rsid w:val="00240657"/>
    <w:rsid w:val="002431F1"/>
    <w:rsid w:val="0024431F"/>
    <w:rsid w:val="00245D52"/>
    <w:rsid w:val="00245ED7"/>
    <w:rsid w:val="002460AF"/>
    <w:rsid w:val="00246F86"/>
    <w:rsid w:val="00250FA0"/>
    <w:rsid w:val="00251E54"/>
    <w:rsid w:val="00253B89"/>
    <w:rsid w:val="00254950"/>
    <w:rsid w:val="002568C8"/>
    <w:rsid w:val="002579D9"/>
    <w:rsid w:val="00261F51"/>
    <w:rsid w:val="00262214"/>
    <w:rsid w:val="002631E1"/>
    <w:rsid w:val="00264E14"/>
    <w:rsid w:val="00265C9A"/>
    <w:rsid w:val="00265DEE"/>
    <w:rsid w:val="002661B1"/>
    <w:rsid w:val="002663C6"/>
    <w:rsid w:val="00266BD6"/>
    <w:rsid w:val="0027086F"/>
    <w:rsid w:val="0027256C"/>
    <w:rsid w:val="00272D8F"/>
    <w:rsid w:val="00272F4F"/>
    <w:rsid w:val="002750D3"/>
    <w:rsid w:val="002755E4"/>
    <w:rsid w:val="0027711D"/>
    <w:rsid w:val="00277237"/>
    <w:rsid w:val="00277326"/>
    <w:rsid w:val="00277D49"/>
    <w:rsid w:val="00280D12"/>
    <w:rsid w:val="00282321"/>
    <w:rsid w:val="00282EEB"/>
    <w:rsid w:val="002840F3"/>
    <w:rsid w:val="002842AB"/>
    <w:rsid w:val="002845F7"/>
    <w:rsid w:val="002848C6"/>
    <w:rsid w:val="002860FF"/>
    <w:rsid w:val="00286391"/>
    <w:rsid w:val="00290DD7"/>
    <w:rsid w:val="0029358C"/>
    <w:rsid w:val="0029399B"/>
    <w:rsid w:val="00294564"/>
    <w:rsid w:val="002945F2"/>
    <w:rsid w:val="00294F82"/>
    <w:rsid w:val="00295E4F"/>
    <w:rsid w:val="00296C49"/>
    <w:rsid w:val="002A0C22"/>
    <w:rsid w:val="002A1A0C"/>
    <w:rsid w:val="002A20DC"/>
    <w:rsid w:val="002A42AA"/>
    <w:rsid w:val="002A5793"/>
    <w:rsid w:val="002A762D"/>
    <w:rsid w:val="002A76EF"/>
    <w:rsid w:val="002A7E01"/>
    <w:rsid w:val="002A7F93"/>
    <w:rsid w:val="002B1331"/>
    <w:rsid w:val="002B1906"/>
    <w:rsid w:val="002B1DEA"/>
    <w:rsid w:val="002B216A"/>
    <w:rsid w:val="002B2BAA"/>
    <w:rsid w:val="002B2CBB"/>
    <w:rsid w:val="002B31AC"/>
    <w:rsid w:val="002B4F4B"/>
    <w:rsid w:val="002B5BC1"/>
    <w:rsid w:val="002B6D47"/>
    <w:rsid w:val="002C0501"/>
    <w:rsid w:val="002C0F26"/>
    <w:rsid w:val="002C1BDA"/>
    <w:rsid w:val="002C2B48"/>
    <w:rsid w:val="002C37B1"/>
    <w:rsid w:val="002C71C1"/>
    <w:rsid w:val="002C7289"/>
    <w:rsid w:val="002D0A7D"/>
    <w:rsid w:val="002D0E1B"/>
    <w:rsid w:val="002D12C9"/>
    <w:rsid w:val="002D1BFD"/>
    <w:rsid w:val="002D1E50"/>
    <w:rsid w:val="002D2211"/>
    <w:rsid w:val="002D413C"/>
    <w:rsid w:val="002D6848"/>
    <w:rsid w:val="002D6B9F"/>
    <w:rsid w:val="002D7E34"/>
    <w:rsid w:val="002E2DA4"/>
    <w:rsid w:val="002E2FCB"/>
    <w:rsid w:val="002E35C5"/>
    <w:rsid w:val="002E42D4"/>
    <w:rsid w:val="002E4967"/>
    <w:rsid w:val="002E5326"/>
    <w:rsid w:val="002E5E0C"/>
    <w:rsid w:val="002F006A"/>
    <w:rsid w:val="002F191A"/>
    <w:rsid w:val="002F1A70"/>
    <w:rsid w:val="002F2141"/>
    <w:rsid w:val="002F288D"/>
    <w:rsid w:val="002F3DEF"/>
    <w:rsid w:val="002F47A6"/>
    <w:rsid w:val="002F4D9A"/>
    <w:rsid w:val="002F504D"/>
    <w:rsid w:val="002F6BA2"/>
    <w:rsid w:val="002F6F7D"/>
    <w:rsid w:val="002F766C"/>
    <w:rsid w:val="002F7B7B"/>
    <w:rsid w:val="0030070A"/>
    <w:rsid w:val="00300749"/>
    <w:rsid w:val="003012F7"/>
    <w:rsid w:val="00301374"/>
    <w:rsid w:val="00301856"/>
    <w:rsid w:val="00301C59"/>
    <w:rsid w:val="00302B1C"/>
    <w:rsid w:val="003034E4"/>
    <w:rsid w:val="00304B01"/>
    <w:rsid w:val="00305F17"/>
    <w:rsid w:val="00306F26"/>
    <w:rsid w:val="00307F57"/>
    <w:rsid w:val="00312149"/>
    <w:rsid w:val="00315824"/>
    <w:rsid w:val="003163D3"/>
    <w:rsid w:val="00316F72"/>
    <w:rsid w:val="00317588"/>
    <w:rsid w:val="0032098F"/>
    <w:rsid w:val="00320B7C"/>
    <w:rsid w:val="003211A6"/>
    <w:rsid w:val="0032294F"/>
    <w:rsid w:val="00324018"/>
    <w:rsid w:val="00324851"/>
    <w:rsid w:val="00325050"/>
    <w:rsid w:val="00326CCC"/>
    <w:rsid w:val="0032705A"/>
    <w:rsid w:val="003302D7"/>
    <w:rsid w:val="00330B1F"/>
    <w:rsid w:val="00330ECA"/>
    <w:rsid w:val="00331709"/>
    <w:rsid w:val="003317B8"/>
    <w:rsid w:val="0033187D"/>
    <w:rsid w:val="00331A48"/>
    <w:rsid w:val="00333381"/>
    <w:rsid w:val="00335D83"/>
    <w:rsid w:val="0033631C"/>
    <w:rsid w:val="003375F0"/>
    <w:rsid w:val="0034077A"/>
    <w:rsid w:val="00340CE0"/>
    <w:rsid w:val="003416C1"/>
    <w:rsid w:val="00343752"/>
    <w:rsid w:val="003451B2"/>
    <w:rsid w:val="00345870"/>
    <w:rsid w:val="00346D82"/>
    <w:rsid w:val="00346E4A"/>
    <w:rsid w:val="0035046C"/>
    <w:rsid w:val="00351FC4"/>
    <w:rsid w:val="00352760"/>
    <w:rsid w:val="003539A6"/>
    <w:rsid w:val="003544DA"/>
    <w:rsid w:val="003545DC"/>
    <w:rsid w:val="00354767"/>
    <w:rsid w:val="00357087"/>
    <w:rsid w:val="00357B6A"/>
    <w:rsid w:val="0036018D"/>
    <w:rsid w:val="0036030F"/>
    <w:rsid w:val="00361E96"/>
    <w:rsid w:val="0036244A"/>
    <w:rsid w:val="003633B3"/>
    <w:rsid w:val="00363BFC"/>
    <w:rsid w:val="00363DF3"/>
    <w:rsid w:val="00364483"/>
    <w:rsid w:val="003648E0"/>
    <w:rsid w:val="00366B4F"/>
    <w:rsid w:val="00367F42"/>
    <w:rsid w:val="003702E2"/>
    <w:rsid w:val="003717FC"/>
    <w:rsid w:val="003732B5"/>
    <w:rsid w:val="00373A41"/>
    <w:rsid w:val="00374127"/>
    <w:rsid w:val="00374304"/>
    <w:rsid w:val="00374B7F"/>
    <w:rsid w:val="003757B4"/>
    <w:rsid w:val="00375D3A"/>
    <w:rsid w:val="00377CFD"/>
    <w:rsid w:val="00381361"/>
    <w:rsid w:val="0038204F"/>
    <w:rsid w:val="00385CDC"/>
    <w:rsid w:val="00386AD7"/>
    <w:rsid w:val="00386C7E"/>
    <w:rsid w:val="00387A42"/>
    <w:rsid w:val="00387DF8"/>
    <w:rsid w:val="00391310"/>
    <w:rsid w:val="00391C21"/>
    <w:rsid w:val="00391F30"/>
    <w:rsid w:val="00392639"/>
    <w:rsid w:val="00393448"/>
    <w:rsid w:val="00394364"/>
    <w:rsid w:val="00394541"/>
    <w:rsid w:val="00394F36"/>
    <w:rsid w:val="003958A3"/>
    <w:rsid w:val="00397E01"/>
    <w:rsid w:val="003A08D2"/>
    <w:rsid w:val="003A21BC"/>
    <w:rsid w:val="003A229A"/>
    <w:rsid w:val="003A2316"/>
    <w:rsid w:val="003A2590"/>
    <w:rsid w:val="003A43BC"/>
    <w:rsid w:val="003A4510"/>
    <w:rsid w:val="003A4D01"/>
    <w:rsid w:val="003A5C41"/>
    <w:rsid w:val="003A65CD"/>
    <w:rsid w:val="003B0961"/>
    <w:rsid w:val="003B0E44"/>
    <w:rsid w:val="003B1A28"/>
    <w:rsid w:val="003B237C"/>
    <w:rsid w:val="003B2FE0"/>
    <w:rsid w:val="003B3FFC"/>
    <w:rsid w:val="003B41D8"/>
    <w:rsid w:val="003B421B"/>
    <w:rsid w:val="003B435E"/>
    <w:rsid w:val="003B56CC"/>
    <w:rsid w:val="003B5C79"/>
    <w:rsid w:val="003B6797"/>
    <w:rsid w:val="003C0739"/>
    <w:rsid w:val="003C08EF"/>
    <w:rsid w:val="003C0C44"/>
    <w:rsid w:val="003C149E"/>
    <w:rsid w:val="003C312F"/>
    <w:rsid w:val="003C4A6B"/>
    <w:rsid w:val="003C4AC9"/>
    <w:rsid w:val="003C4CFA"/>
    <w:rsid w:val="003C5D35"/>
    <w:rsid w:val="003C6629"/>
    <w:rsid w:val="003C67E6"/>
    <w:rsid w:val="003D086E"/>
    <w:rsid w:val="003D1907"/>
    <w:rsid w:val="003D2C1A"/>
    <w:rsid w:val="003D41CA"/>
    <w:rsid w:val="003D459F"/>
    <w:rsid w:val="003D4A93"/>
    <w:rsid w:val="003D5E4B"/>
    <w:rsid w:val="003D6087"/>
    <w:rsid w:val="003D63F1"/>
    <w:rsid w:val="003D7E57"/>
    <w:rsid w:val="003E019F"/>
    <w:rsid w:val="003E07AB"/>
    <w:rsid w:val="003E0D2F"/>
    <w:rsid w:val="003E10A5"/>
    <w:rsid w:val="003E24C0"/>
    <w:rsid w:val="003E28AE"/>
    <w:rsid w:val="003E30BA"/>
    <w:rsid w:val="003E4A61"/>
    <w:rsid w:val="003E669E"/>
    <w:rsid w:val="003E744C"/>
    <w:rsid w:val="003E7D16"/>
    <w:rsid w:val="003F0D4D"/>
    <w:rsid w:val="003F0F02"/>
    <w:rsid w:val="003F122A"/>
    <w:rsid w:val="003F2D2D"/>
    <w:rsid w:val="003F4C16"/>
    <w:rsid w:val="003F68D3"/>
    <w:rsid w:val="003F68D7"/>
    <w:rsid w:val="003F68E7"/>
    <w:rsid w:val="004033F4"/>
    <w:rsid w:val="00403434"/>
    <w:rsid w:val="004039F0"/>
    <w:rsid w:val="0040400D"/>
    <w:rsid w:val="0040444A"/>
    <w:rsid w:val="0040530F"/>
    <w:rsid w:val="0040550C"/>
    <w:rsid w:val="00406F71"/>
    <w:rsid w:val="00407312"/>
    <w:rsid w:val="004100AD"/>
    <w:rsid w:val="004103B5"/>
    <w:rsid w:val="0041053D"/>
    <w:rsid w:val="00410FAD"/>
    <w:rsid w:val="004112A7"/>
    <w:rsid w:val="00411497"/>
    <w:rsid w:val="0041276C"/>
    <w:rsid w:val="00413B21"/>
    <w:rsid w:val="00413B8E"/>
    <w:rsid w:val="00416654"/>
    <w:rsid w:val="00416AF2"/>
    <w:rsid w:val="004239B9"/>
    <w:rsid w:val="00423AAA"/>
    <w:rsid w:val="004240E0"/>
    <w:rsid w:val="00425991"/>
    <w:rsid w:val="00425FAE"/>
    <w:rsid w:val="00426AD8"/>
    <w:rsid w:val="00431FCD"/>
    <w:rsid w:val="00433252"/>
    <w:rsid w:val="00435581"/>
    <w:rsid w:val="00435E1F"/>
    <w:rsid w:val="00435F3F"/>
    <w:rsid w:val="00443F68"/>
    <w:rsid w:val="00444009"/>
    <w:rsid w:val="00445715"/>
    <w:rsid w:val="0044633E"/>
    <w:rsid w:val="00446913"/>
    <w:rsid w:val="00450521"/>
    <w:rsid w:val="00451B9B"/>
    <w:rsid w:val="00451E32"/>
    <w:rsid w:val="004524B0"/>
    <w:rsid w:val="00452A7A"/>
    <w:rsid w:val="00453923"/>
    <w:rsid w:val="0045466B"/>
    <w:rsid w:val="00456294"/>
    <w:rsid w:val="00456B13"/>
    <w:rsid w:val="004573E5"/>
    <w:rsid w:val="004574C2"/>
    <w:rsid w:val="00460F49"/>
    <w:rsid w:val="00461F56"/>
    <w:rsid w:val="00463B5B"/>
    <w:rsid w:val="00464FCA"/>
    <w:rsid w:val="00466323"/>
    <w:rsid w:val="00472FFA"/>
    <w:rsid w:val="00473289"/>
    <w:rsid w:val="00474B77"/>
    <w:rsid w:val="0047737D"/>
    <w:rsid w:val="00480A70"/>
    <w:rsid w:val="004822B2"/>
    <w:rsid w:val="0048270B"/>
    <w:rsid w:val="00482AF1"/>
    <w:rsid w:val="00482F4D"/>
    <w:rsid w:val="004842F5"/>
    <w:rsid w:val="0048481D"/>
    <w:rsid w:val="00485D10"/>
    <w:rsid w:val="004861DE"/>
    <w:rsid w:val="00490E72"/>
    <w:rsid w:val="004920FD"/>
    <w:rsid w:val="0049257D"/>
    <w:rsid w:val="00492F6F"/>
    <w:rsid w:val="00492FE0"/>
    <w:rsid w:val="0049472B"/>
    <w:rsid w:val="0049556A"/>
    <w:rsid w:val="00495DBB"/>
    <w:rsid w:val="00495EBA"/>
    <w:rsid w:val="00496698"/>
    <w:rsid w:val="004970FB"/>
    <w:rsid w:val="004A0348"/>
    <w:rsid w:val="004A12B3"/>
    <w:rsid w:val="004A1F52"/>
    <w:rsid w:val="004A201F"/>
    <w:rsid w:val="004A38C7"/>
    <w:rsid w:val="004A3CE2"/>
    <w:rsid w:val="004A3DD6"/>
    <w:rsid w:val="004A6171"/>
    <w:rsid w:val="004A650C"/>
    <w:rsid w:val="004A78D5"/>
    <w:rsid w:val="004A7DF5"/>
    <w:rsid w:val="004B105A"/>
    <w:rsid w:val="004B1186"/>
    <w:rsid w:val="004B2F8C"/>
    <w:rsid w:val="004B2F90"/>
    <w:rsid w:val="004B3779"/>
    <w:rsid w:val="004B473D"/>
    <w:rsid w:val="004B4840"/>
    <w:rsid w:val="004B51C7"/>
    <w:rsid w:val="004B650A"/>
    <w:rsid w:val="004C0AC3"/>
    <w:rsid w:val="004C0B14"/>
    <w:rsid w:val="004C1378"/>
    <w:rsid w:val="004C2F3D"/>
    <w:rsid w:val="004C3F72"/>
    <w:rsid w:val="004C4351"/>
    <w:rsid w:val="004C46B3"/>
    <w:rsid w:val="004C6367"/>
    <w:rsid w:val="004C6F0A"/>
    <w:rsid w:val="004C6FA3"/>
    <w:rsid w:val="004D04E7"/>
    <w:rsid w:val="004D0CDC"/>
    <w:rsid w:val="004D14F1"/>
    <w:rsid w:val="004D242E"/>
    <w:rsid w:val="004D24C3"/>
    <w:rsid w:val="004D2759"/>
    <w:rsid w:val="004D60DE"/>
    <w:rsid w:val="004D6CB5"/>
    <w:rsid w:val="004E0306"/>
    <w:rsid w:val="004E1A8E"/>
    <w:rsid w:val="004E2FB3"/>
    <w:rsid w:val="004E5CC3"/>
    <w:rsid w:val="004E6746"/>
    <w:rsid w:val="004E712B"/>
    <w:rsid w:val="004E7CB1"/>
    <w:rsid w:val="004F05A8"/>
    <w:rsid w:val="004F1BDB"/>
    <w:rsid w:val="004F3E79"/>
    <w:rsid w:val="004F536B"/>
    <w:rsid w:val="004F5CAD"/>
    <w:rsid w:val="004F5E1C"/>
    <w:rsid w:val="004F73BA"/>
    <w:rsid w:val="004F779C"/>
    <w:rsid w:val="00501C07"/>
    <w:rsid w:val="00501FA4"/>
    <w:rsid w:val="005031A9"/>
    <w:rsid w:val="0050360D"/>
    <w:rsid w:val="00504488"/>
    <w:rsid w:val="005064F9"/>
    <w:rsid w:val="00510F03"/>
    <w:rsid w:val="00513483"/>
    <w:rsid w:val="00513760"/>
    <w:rsid w:val="00513D23"/>
    <w:rsid w:val="005148EF"/>
    <w:rsid w:val="00515B17"/>
    <w:rsid w:val="00515DF1"/>
    <w:rsid w:val="00516758"/>
    <w:rsid w:val="0052081C"/>
    <w:rsid w:val="00522A75"/>
    <w:rsid w:val="00522F10"/>
    <w:rsid w:val="00523F5B"/>
    <w:rsid w:val="00525EE2"/>
    <w:rsid w:val="00530644"/>
    <w:rsid w:val="00531E04"/>
    <w:rsid w:val="00532250"/>
    <w:rsid w:val="00534325"/>
    <w:rsid w:val="00534DDD"/>
    <w:rsid w:val="0053588E"/>
    <w:rsid w:val="005358BD"/>
    <w:rsid w:val="00535ADF"/>
    <w:rsid w:val="00536CCE"/>
    <w:rsid w:val="00536CE7"/>
    <w:rsid w:val="00540806"/>
    <w:rsid w:val="0054096E"/>
    <w:rsid w:val="00540BBF"/>
    <w:rsid w:val="00540DF3"/>
    <w:rsid w:val="00541464"/>
    <w:rsid w:val="00542861"/>
    <w:rsid w:val="00544B4D"/>
    <w:rsid w:val="00544C20"/>
    <w:rsid w:val="00544FAE"/>
    <w:rsid w:val="00546F8E"/>
    <w:rsid w:val="005515B4"/>
    <w:rsid w:val="00553F48"/>
    <w:rsid w:val="00556D4C"/>
    <w:rsid w:val="00557BB7"/>
    <w:rsid w:val="00560D57"/>
    <w:rsid w:val="005636DB"/>
    <w:rsid w:val="005637F5"/>
    <w:rsid w:val="00563CFC"/>
    <w:rsid w:val="00565FF8"/>
    <w:rsid w:val="00567B5D"/>
    <w:rsid w:val="00567EAA"/>
    <w:rsid w:val="00572405"/>
    <w:rsid w:val="00573CA6"/>
    <w:rsid w:val="00576E1E"/>
    <w:rsid w:val="0057745D"/>
    <w:rsid w:val="0058071C"/>
    <w:rsid w:val="00580CAE"/>
    <w:rsid w:val="00580E42"/>
    <w:rsid w:val="00582313"/>
    <w:rsid w:val="00584265"/>
    <w:rsid w:val="0059090F"/>
    <w:rsid w:val="00591F87"/>
    <w:rsid w:val="005924D4"/>
    <w:rsid w:val="00595669"/>
    <w:rsid w:val="005959F2"/>
    <w:rsid w:val="005966AD"/>
    <w:rsid w:val="005A02CD"/>
    <w:rsid w:val="005A04DA"/>
    <w:rsid w:val="005A1D7D"/>
    <w:rsid w:val="005A313A"/>
    <w:rsid w:val="005A35F7"/>
    <w:rsid w:val="005A4037"/>
    <w:rsid w:val="005A4635"/>
    <w:rsid w:val="005A4939"/>
    <w:rsid w:val="005A5E39"/>
    <w:rsid w:val="005A6118"/>
    <w:rsid w:val="005A6734"/>
    <w:rsid w:val="005A791C"/>
    <w:rsid w:val="005A79B2"/>
    <w:rsid w:val="005B0575"/>
    <w:rsid w:val="005B2E24"/>
    <w:rsid w:val="005B2F3E"/>
    <w:rsid w:val="005B3DAB"/>
    <w:rsid w:val="005B757C"/>
    <w:rsid w:val="005B7822"/>
    <w:rsid w:val="005B7AB3"/>
    <w:rsid w:val="005C0D9E"/>
    <w:rsid w:val="005C10DA"/>
    <w:rsid w:val="005C151E"/>
    <w:rsid w:val="005C387E"/>
    <w:rsid w:val="005C4710"/>
    <w:rsid w:val="005C4F99"/>
    <w:rsid w:val="005C51C4"/>
    <w:rsid w:val="005C549C"/>
    <w:rsid w:val="005C54D9"/>
    <w:rsid w:val="005C574D"/>
    <w:rsid w:val="005C59FB"/>
    <w:rsid w:val="005C675C"/>
    <w:rsid w:val="005C6D66"/>
    <w:rsid w:val="005C7899"/>
    <w:rsid w:val="005C7F41"/>
    <w:rsid w:val="005D0117"/>
    <w:rsid w:val="005D05D8"/>
    <w:rsid w:val="005D1699"/>
    <w:rsid w:val="005D1E51"/>
    <w:rsid w:val="005D2F36"/>
    <w:rsid w:val="005D4072"/>
    <w:rsid w:val="005D4E44"/>
    <w:rsid w:val="005D5660"/>
    <w:rsid w:val="005D58BD"/>
    <w:rsid w:val="005D7670"/>
    <w:rsid w:val="005D7A56"/>
    <w:rsid w:val="005D7AF8"/>
    <w:rsid w:val="005E0F8D"/>
    <w:rsid w:val="005E1C03"/>
    <w:rsid w:val="005E2169"/>
    <w:rsid w:val="005E23A4"/>
    <w:rsid w:val="005E24C1"/>
    <w:rsid w:val="005E29CA"/>
    <w:rsid w:val="005E2DB5"/>
    <w:rsid w:val="005E2F49"/>
    <w:rsid w:val="005E366B"/>
    <w:rsid w:val="005E4117"/>
    <w:rsid w:val="005E5133"/>
    <w:rsid w:val="005E7103"/>
    <w:rsid w:val="005E7463"/>
    <w:rsid w:val="005E74CD"/>
    <w:rsid w:val="005E78CB"/>
    <w:rsid w:val="005F0944"/>
    <w:rsid w:val="005F20F7"/>
    <w:rsid w:val="005F2B62"/>
    <w:rsid w:val="005F4723"/>
    <w:rsid w:val="005F4F93"/>
    <w:rsid w:val="005F60D1"/>
    <w:rsid w:val="00601E0B"/>
    <w:rsid w:val="00603FCD"/>
    <w:rsid w:val="00605079"/>
    <w:rsid w:val="0060645C"/>
    <w:rsid w:val="0060654E"/>
    <w:rsid w:val="0061076C"/>
    <w:rsid w:val="00615456"/>
    <w:rsid w:val="006179EB"/>
    <w:rsid w:val="00620ABA"/>
    <w:rsid w:val="00623956"/>
    <w:rsid w:val="0062506D"/>
    <w:rsid w:val="0062594A"/>
    <w:rsid w:val="00626F13"/>
    <w:rsid w:val="006276A4"/>
    <w:rsid w:val="00627E72"/>
    <w:rsid w:val="00630538"/>
    <w:rsid w:val="006316D9"/>
    <w:rsid w:val="00632585"/>
    <w:rsid w:val="00632A7B"/>
    <w:rsid w:val="00632F90"/>
    <w:rsid w:val="006332FD"/>
    <w:rsid w:val="006335E3"/>
    <w:rsid w:val="00633C96"/>
    <w:rsid w:val="006353D1"/>
    <w:rsid w:val="00637CA9"/>
    <w:rsid w:val="0064276C"/>
    <w:rsid w:val="0064442C"/>
    <w:rsid w:val="00644721"/>
    <w:rsid w:val="00644972"/>
    <w:rsid w:val="00644E06"/>
    <w:rsid w:val="00650840"/>
    <w:rsid w:val="00650FAA"/>
    <w:rsid w:val="00652545"/>
    <w:rsid w:val="006527E7"/>
    <w:rsid w:val="006540D2"/>
    <w:rsid w:val="0065413C"/>
    <w:rsid w:val="00654FA1"/>
    <w:rsid w:val="00656A3B"/>
    <w:rsid w:val="0066182F"/>
    <w:rsid w:val="00661C09"/>
    <w:rsid w:val="006623CF"/>
    <w:rsid w:val="00662957"/>
    <w:rsid w:val="00662A43"/>
    <w:rsid w:val="00663C90"/>
    <w:rsid w:val="00665A47"/>
    <w:rsid w:val="00665CF5"/>
    <w:rsid w:val="006664C0"/>
    <w:rsid w:val="00666704"/>
    <w:rsid w:val="006667FB"/>
    <w:rsid w:val="00667460"/>
    <w:rsid w:val="0066775A"/>
    <w:rsid w:val="0067093D"/>
    <w:rsid w:val="00671194"/>
    <w:rsid w:val="0067237B"/>
    <w:rsid w:val="00672A44"/>
    <w:rsid w:val="006739E8"/>
    <w:rsid w:val="00673BB7"/>
    <w:rsid w:val="00673D1B"/>
    <w:rsid w:val="00673D83"/>
    <w:rsid w:val="0067463D"/>
    <w:rsid w:val="006748BD"/>
    <w:rsid w:val="00675031"/>
    <w:rsid w:val="006764D4"/>
    <w:rsid w:val="0067662A"/>
    <w:rsid w:val="006776F2"/>
    <w:rsid w:val="00680478"/>
    <w:rsid w:val="006808B0"/>
    <w:rsid w:val="006810C1"/>
    <w:rsid w:val="0068289A"/>
    <w:rsid w:val="006828E9"/>
    <w:rsid w:val="006839DC"/>
    <w:rsid w:val="00683B2B"/>
    <w:rsid w:val="0068413C"/>
    <w:rsid w:val="00684FF8"/>
    <w:rsid w:val="00685080"/>
    <w:rsid w:val="0068510B"/>
    <w:rsid w:val="006858AE"/>
    <w:rsid w:val="00686765"/>
    <w:rsid w:val="00690CE8"/>
    <w:rsid w:val="006911CD"/>
    <w:rsid w:val="0069138F"/>
    <w:rsid w:val="00693F0B"/>
    <w:rsid w:val="006941CD"/>
    <w:rsid w:val="0069445F"/>
    <w:rsid w:val="006957C5"/>
    <w:rsid w:val="00697BAE"/>
    <w:rsid w:val="006A0183"/>
    <w:rsid w:val="006A0978"/>
    <w:rsid w:val="006A1765"/>
    <w:rsid w:val="006A32AF"/>
    <w:rsid w:val="006A33C2"/>
    <w:rsid w:val="006A3A79"/>
    <w:rsid w:val="006A3F3F"/>
    <w:rsid w:val="006A44DC"/>
    <w:rsid w:val="006A46AB"/>
    <w:rsid w:val="006A4778"/>
    <w:rsid w:val="006A4FFF"/>
    <w:rsid w:val="006A5907"/>
    <w:rsid w:val="006A63F8"/>
    <w:rsid w:val="006A6D59"/>
    <w:rsid w:val="006B02FF"/>
    <w:rsid w:val="006B3579"/>
    <w:rsid w:val="006B376A"/>
    <w:rsid w:val="006B4325"/>
    <w:rsid w:val="006B6AFB"/>
    <w:rsid w:val="006B6EBE"/>
    <w:rsid w:val="006C0538"/>
    <w:rsid w:val="006C1681"/>
    <w:rsid w:val="006C24AA"/>
    <w:rsid w:val="006C442C"/>
    <w:rsid w:val="006C4D00"/>
    <w:rsid w:val="006C5089"/>
    <w:rsid w:val="006C5BF5"/>
    <w:rsid w:val="006C5D72"/>
    <w:rsid w:val="006C5DA3"/>
    <w:rsid w:val="006C6669"/>
    <w:rsid w:val="006D0240"/>
    <w:rsid w:val="006D05A5"/>
    <w:rsid w:val="006D05AC"/>
    <w:rsid w:val="006D111A"/>
    <w:rsid w:val="006D2682"/>
    <w:rsid w:val="006D281C"/>
    <w:rsid w:val="006D67AE"/>
    <w:rsid w:val="006D6DDB"/>
    <w:rsid w:val="006D71D3"/>
    <w:rsid w:val="006D75BC"/>
    <w:rsid w:val="006D7E10"/>
    <w:rsid w:val="006E017B"/>
    <w:rsid w:val="006E0331"/>
    <w:rsid w:val="006E037F"/>
    <w:rsid w:val="006E094F"/>
    <w:rsid w:val="006E0F4D"/>
    <w:rsid w:val="006E18F7"/>
    <w:rsid w:val="006E29E4"/>
    <w:rsid w:val="006E426A"/>
    <w:rsid w:val="006E4FC6"/>
    <w:rsid w:val="006E56C8"/>
    <w:rsid w:val="006E59CC"/>
    <w:rsid w:val="006E622E"/>
    <w:rsid w:val="006E66B7"/>
    <w:rsid w:val="006E6F19"/>
    <w:rsid w:val="006E7248"/>
    <w:rsid w:val="006F2A05"/>
    <w:rsid w:val="006F2BA1"/>
    <w:rsid w:val="006F3B00"/>
    <w:rsid w:val="006F40C9"/>
    <w:rsid w:val="006F73F2"/>
    <w:rsid w:val="006F78AB"/>
    <w:rsid w:val="00700001"/>
    <w:rsid w:val="00700E7E"/>
    <w:rsid w:val="00700F56"/>
    <w:rsid w:val="00701E01"/>
    <w:rsid w:val="007036C6"/>
    <w:rsid w:val="00704292"/>
    <w:rsid w:val="007048E0"/>
    <w:rsid w:val="007064E1"/>
    <w:rsid w:val="00706C40"/>
    <w:rsid w:val="00706D5A"/>
    <w:rsid w:val="00706E68"/>
    <w:rsid w:val="00710519"/>
    <w:rsid w:val="007108E2"/>
    <w:rsid w:val="00711D6B"/>
    <w:rsid w:val="00711E93"/>
    <w:rsid w:val="00712470"/>
    <w:rsid w:val="0071247A"/>
    <w:rsid w:val="007127C1"/>
    <w:rsid w:val="00714FED"/>
    <w:rsid w:val="007177C4"/>
    <w:rsid w:val="00717E06"/>
    <w:rsid w:val="00717F89"/>
    <w:rsid w:val="00720C96"/>
    <w:rsid w:val="00720FF1"/>
    <w:rsid w:val="00721DC8"/>
    <w:rsid w:val="00721EEE"/>
    <w:rsid w:val="007221FA"/>
    <w:rsid w:val="007234AE"/>
    <w:rsid w:val="00724388"/>
    <w:rsid w:val="00725A1F"/>
    <w:rsid w:val="00725CB7"/>
    <w:rsid w:val="00725DA5"/>
    <w:rsid w:val="007264C8"/>
    <w:rsid w:val="00726CF0"/>
    <w:rsid w:val="007305BB"/>
    <w:rsid w:val="00730B5D"/>
    <w:rsid w:val="00734461"/>
    <w:rsid w:val="00736B39"/>
    <w:rsid w:val="00741B0F"/>
    <w:rsid w:val="00742AA7"/>
    <w:rsid w:val="00744B39"/>
    <w:rsid w:val="0074671B"/>
    <w:rsid w:val="00746B1C"/>
    <w:rsid w:val="00746C33"/>
    <w:rsid w:val="00750BD3"/>
    <w:rsid w:val="00750CA1"/>
    <w:rsid w:val="00751EC4"/>
    <w:rsid w:val="00754D9D"/>
    <w:rsid w:val="0075534B"/>
    <w:rsid w:val="00755857"/>
    <w:rsid w:val="007564C4"/>
    <w:rsid w:val="00761AC2"/>
    <w:rsid w:val="00761D8E"/>
    <w:rsid w:val="007625E6"/>
    <w:rsid w:val="00763774"/>
    <w:rsid w:val="007652F6"/>
    <w:rsid w:val="00765D9C"/>
    <w:rsid w:val="0076617E"/>
    <w:rsid w:val="00770949"/>
    <w:rsid w:val="00770FF2"/>
    <w:rsid w:val="007723A4"/>
    <w:rsid w:val="007742D1"/>
    <w:rsid w:val="00775BFD"/>
    <w:rsid w:val="0077671D"/>
    <w:rsid w:val="00776B3E"/>
    <w:rsid w:val="00776F43"/>
    <w:rsid w:val="00782338"/>
    <w:rsid w:val="0078233F"/>
    <w:rsid w:val="00784EF6"/>
    <w:rsid w:val="00790133"/>
    <w:rsid w:val="00791C5F"/>
    <w:rsid w:val="00791F43"/>
    <w:rsid w:val="0079209D"/>
    <w:rsid w:val="007921FD"/>
    <w:rsid w:val="00792560"/>
    <w:rsid w:val="00792F23"/>
    <w:rsid w:val="00794571"/>
    <w:rsid w:val="007963B3"/>
    <w:rsid w:val="00796AF8"/>
    <w:rsid w:val="007975D5"/>
    <w:rsid w:val="007A314C"/>
    <w:rsid w:val="007A36D9"/>
    <w:rsid w:val="007A5CCF"/>
    <w:rsid w:val="007A7771"/>
    <w:rsid w:val="007B3744"/>
    <w:rsid w:val="007B592D"/>
    <w:rsid w:val="007B6A91"/>
    <w:rsid w:val="007B70DF"/>
    <w:rsid w:val="007C0144"/>
    <w:rsid w:val="007C0C84"/>
    <w:rsid w:val="007C0C86"/>
    <w:rsid w:val="007C118B"/>
    <w:rsid w:val="007C21BD"/>
    <w:rsid w:val="007C2FD5"/>
    <w:rsid w:val="007C369C"/>
    <w:rsid w:val="007C55CD"/>
    <w:rsid w:val="007C58C8"/>
    <w:rsid w:val="007C58FB"/>
    <w:rsid w:val="007C6B02"/>
    <w:rsid w:val="007D18F3"/>
    <w:rsid w:val="007D2D93"/>
    <w:rsid w:val="007D418F"/>
    <w:rsid w:val="007D5A54"/>
    <w:rsid w:val="007D5AF1"/>
    <w:rsid w:val="007D712B"/>
    <w:rsid w:val="007E050C"/>
    <w:rsid w:val="007E0F87"/>
    <w:rsid w:val="007E1EFD"/>
    <w:rsid w:val="007E2397"/>
    <w:rsid w:val="007E3199"/>
    <w:rsid w:val="007E3B1C"/>
    <w:rsid w:val="007E572E"/>
    <w:rsid w:val="007E574C"/>
    <w:rsid w:val="007E635B"/>
    <w:rsid w:val="007E6599"/>
    <w:rsid w:val="007E77E1"/>
    <w:rsid w:val="007E78CB"/>
    <w:rsid w:val="007F0C2B"/>
    <w:rsid w:val="007F0D32"/>
    <w:rsid w:val="007F1B88"/>
    <w:rsid w:val="007F23CC"/>
    <w:rsid w:val="007F23CE"/>
    <w:rsid w:val="007F38C4"/>
    <w:rsid w:val="007F440E"/>
    <w:rsid w:val="007F626C"/>
    <w:rsid w:val="007F6B93"/>
    <w:rsid w:val="007F6CA9"/>
    <w:rsid w:val="00800172"/>
    <w:rsid w:val="00801148"/>
    <w:rsid w:val="00802476"/>
    <w:rsid w:val="00803247"/>
    <w:rsid w:val="00804C13"/>
    <w:rsid w:val="00804F47"/>
    <w:rsid w:val="00805DD2"/>
    <w:rsid w:val="00810983"/>
    <w:rsid w:val="008114AF"/>
    <w:rsid w:val="0081198E"/>
    <w:rsid w:val="00811A96"/>
    <w:rsid w:val="00812324"/>
    <w:rsid w:val="0081237C"/>
    <w:rsid w:val="0081391A"/>
    <w:rsid w:val="00813AEC"/>
    <w:rsid w:val="00815350"/>
    <w:rsid w:val="00815CB1"/>
    <w:rsid w:val="0081714C"/>
    <w:rsid w:val="00817161"/>
    <w:rsid w:val="00817680"/>
    <w:rsid w:val="008178F8"/>
    <w:rsid w:val="00821DE0"/>
    <w:rsid w:val="0082346A"/>
    <w:rsid w:val="0082685A"/>
    <w:rsid w:val="00827379"/>
    <w:rsid w:val="00830F98"/>
    <w:rsid w:val="00833287"/>
    <w:rsid w:val="008343F4"/>
    <w:rsid w:val="00835327"/>
    <w:rsid w:val="008354C0"/>
    <w:rsid w:val="00835934"/>
    <w:rsid w:val="008365CD"/>
    <w:rsid w:val="008375C4"/>
    <w:rsid w:val="00837977"/>
    <w:rsid w:val="008409F1"/>
    <w:rsid w:val="00841A4A"/>
    <w:rsid w:val="00841D7D"/>
    <w:rsid w:val="00845D76"/>
    <w:rsid w:val="00847B85"/>
    <w:rsid w:val="00847C91"/>
    <w:rsid w:val="0085190D"/>
    <w:rsid w:val="0085229B"/>
    <w:rsid w:val="008539E0"/>
    <w:rsid w:val="0085444B"/>
    <w:rsid w:val="00854E15"/>
    <w:rsid w:val="00856000"/>
    <w:rsid w:val="0085613A"/>
    <w:rsid w:val="00857347"/>
    <w:rsid w:val="008579E3"/>
    <w:rsid w:val="00860144"/>
    <w:rsid w:val="00860C32"/>
    <w:rsid w:val="0086332C"/>
    <w:rsid w:val="00864142"/>
    <w:rsid w:val="00864E1D"/>
    <w:rsid w:val="00865F21"/>
    <w:rsid w:val="008664D0"/>
    <w:rsid w:val="008665EA"/>
    <w:rsid w:val="00866B4A"/>
    <w:rsid w:val="00867084"/>
    <w:rsid w:val="00867837"/>
    <w:rsid w:val="00867920"/>
    <w:rsid w:val="008702E2"/>
    <w:rsid w:val="00870594"/>
    <w:rsid w:val="00872368"/>
    <w:rsid w:val="00872AEB"/>
    <w:rsid w:val="00873564"/>
    <w:rsid w:val="0087478F"/>
    <w:rsid w:val="0087498C"/>
    <w:rsid w:val="00875663"/>
    <w:rsid w:val="0087625A"/>
    <w:rsid w:val="00880163"/>
    <w:rsid w:val="00881488"/>
    <w:rsid w:val="00881C4F"/>
    <w:rsid w:val="0088243E"/>
    <w:rsid w:val="00884C1C"/>
    <w:rsid w:val="00886FF3"/>
    <w:rsid w:val="00887848"/>
    <w:rsid w:val="00887FAE"/>
    <w:rsid w:val="00890CAB"/>
    <w:rsid w:val="00893033"/>
    <w:rsid w:val="0089378A"/>
    <w:rsid w:val="00893CDD"/>
    <w:rsid w:val="0089543C"/>
    <w:rsid w:val="0089549F"/>
    <w:rsid w:val="00897AB9"/>
    <w:rsid w:val="008A1530"/>
    <w:rsid w:val="008A162D"/>
    <w:rsid w:val="008A23FD"/>
    <w:rsid w:val="008A2D14"/>
    <w:rsid w:val="008A39DA"/>
    <w:rsid w:val="008A45C6"/>
    <w:rsid w:val="008A4BD5"/>
    <w:rsid w:val="008A501C"/>
    <w:rsid w:val="008A71C7"/>
    <w:rsid w:val="008B01FE"/>
    <w:rsid w:val="008B165A"/>
    <w:rsid w:val="008B1D67"/>
    <w:rsid w:val="008B2187"/>
    <w:rsid w:val="008B4F58"/>
    <w:rsid w:val="008B549F"/>
    <w:rsid w:val="008B62E7"/>
    <w:rsid w:val="008B75B5"/>
    <w:rsid w:val="008C03EC"/>
    <w:rsid w:val="008C0895"/>
    <w:rsid w:val="008C1CB8"/>
    <w:rsid w:val="008C2353"/>
    <w:rsid w:val="008C2402"/>
    <w:rsid w:val="008C3A9D"/>
    <w:rsid w:val="008C3E5B"/>
    <w:rsid w:val="008C4284"/>
    <w:rsid w:val="008C495F"/>
    <w:rsid w:val="008C61EE"/>
    <w:rsid w:val="008C6342"/>
    <w:rsid w:val="008C7598"/>
    <w:rsid w:val="008C7B14"/>
    <w:rsid w:val="008D0127"/>
    <w:rsid w:val="008D022E"/>
    <w:rsid w:val="008D42F9"/>
    <w:rsid w:val="008D4C76"/>
    <w:rsid w:val="008D6560"/>
    <w:rsid w:val="008D6700"/>
    <w:rsid w:val="008D7768"/>
    <w:rsid w:val="008D7983"/>
    <w:rsid w:val="008E2513"/>
    <w:rsid w:val="008E2FE3"/>
    <w:rsid w:val="008E3428"/>
    <w:rsid w:val="008E6B8D"/>
    <w:rsid w:val="008F043A"/>
    <w:rsid w:val="008F08DC"/>
    <w:rsid w:val="008F2924"/>
    <w:rsid w:val="008F2E65"/>
    <w:rsid w:val="008F46BE"/>
    <w:rsid w:val="008F51AF"/>
    <w:rsid w:val="008F67E2"/>
    <w:rsid w:val="008F7ECB"/>
    <w:rsid w:val="00900423"/>
    <w:rsid w:val="009007A4"/>
    <w:rsid w:val="00900EAA"/>
    <w:rsid w:val="00901EDC"/>
    <w:rsid w:val="00903733"/>
    <w:rsid w:val="00903BB6"/>
    <w:rsid w:val="00903C7D"/>
    <w:rsid w:val="009054F2"/>
    <w:rsid w:val="009059A3"/>
    <w:rsid w:val="00912E84"/>
    <w:rsid w:val="0091324B"/>
    <w:rsid w:val="00914C71"/>
    <w:rsid w:val="009205C0"/>
    <w:rsid w:val="00920CE4"/>
    <w:rsid w:val="00924E16"/>
    <w:rsid w:val="00925D64"/>
    <w:rsid w:val="00926159"/>
    <w:rsid w:val="00927A2B"/>
    <w:rsid w:val="009308F1"/>
    <w:rsid w:val="009314A7"/>
    <w:rsid w:val="00931549"/>
    <w:rsid w:val="00931667"/>
    <w:rsid w:val="0093170F"/>
    <w:rsid w:val="00932340"/>
    <w:rsid w:val="00932BC9"/>
    <w:rsid w:val="009359E6"/>
    <w:rsid w:val="009379E3"/>
    <w:rsid w:val="0094043B"/>
    <w:rsid w:val="00940B0E"/>
    <w:rsid w:val="009412B0"/>
    <w:rsid w:val="0094229C"/>
    <w:rsid w:val="0094353F"/>
    <w:rsid w:val="00943F09"/>
    <w:rsid w:val="00944D1C"/>
    <w:rsid w:val="00945CDA"/>
    <w:rsid w:val="00947C34"/>
    <w:rsid w:val="00951F52"/>
    <w:rsid w:val="00953260"/>
    <w:rsid w:val="00954EA8"/>
    <w:rsid w:val="0095527F"/>
    <w:rsid w:val="00955DCD"/>
    <w:rsid w:val="009576B4"/>
    <w:rsid w:val="00960262"/>
    <w:rsid w:val="009604B2"/>
    <w:rsid w:val="00960911"/>
    <w:rsid w:val="009612B5"/>
    <w:rsid w:val="00961914"/>
    <w:rsid w:val="00965A87"/>
    <w:rsid w:val="00965C3D"/>
    <w:rsid w:val="009660BE"/>
    <w:rsid w:val="009679C9"/>
    <w:rsid w:val="009706F0"/>
    <w:rsid w:val="0097118F"/>
    <w:rsid w:val="009711A1"/>
    <w:rsid w:val="009714AE"/>
    <w:rsid w:val="00971CB4"/>
    <w:rsid w:val="00971F40"/>
    <w:rsid w:val="00974293"/>
    <w:rsid w:val="00977B5D"/>
    <w:rsid w:val="00980123"/>
    <w:rsid w:val="00980A5E"/>
    <w:rsid w:val="00980C2E"/>
    <w:rsid w:val="009840A5"/>
    <w:rsid w:val="00985346"/>
    <w:rsid w:val="00985EAE"/>
    <w:rsid w:val="0098609D"/>
    <w:rsid w:val="00986754"/>
    <w:rsid w:val="00986DC8"/>
    <w:rsid w:val="009877B5"/>
    <w:rsid w:val="00990DE9"/>
    <w:rsid w:val="009911DE"/>
    <w:rsid w:val="00991421"/>
    <w:rsid w:val="00991442"/>
    <w:rsid w:val="00997721"/>
    <w:rsid w:val="009A05D9"/>
    <w:rsid w:val="009A13C6"/>
    <w:rsid w:val="009A174D"/>
    <w:rsid w:val="009A6AE2"/>
    <w:rsid w:val="009A7AE3"/>
    <w:rsid w:val="009B28B8"/>
    <w:rsid w:val="009B28D1"/>
    <w:rsid w:val="009B3503"/>
    <w:rsid w:val="009B41D0"/>
    <w:rsid w:val="009B593C"/>
    <w:rsid w:val="009B5E80"/>
    <w:rsid w:val="009B64E8"/>
    <w:rsid w:val="009B7B9C"/>
    <w:rsid w:val="009C147A"/>
    <w:rsid w:val="009C19FD"/>
    <w:rsid w:val="009C21D5"/>
    <w:rsid w:val="009C2A03"/>
    <w:rsid w:val="009C66A6"/>
    <w:rsid w:val="009C74E5"/>
    <w:rsid w:val="009C7669"/>
    <w:rsid w:val="009D05CB"/>
    <w:rsid w:val="009D1010"/>
    <w:rsid w:val="009D1395"/>
    <w:rsid w:val="009D1D5B"/>
    <w:rsid w:val="009D2136"/>
    <w:rsid w:val="009D410B"/>
    <w:rsid w:val="009D6B43"/>
    <w:rsid w:val="009E02A7"/>
    <w:rsid w:val="009E1C35"/>
    <w:rsid w:val="009E20B9"/>
    <w:rsid w:val="009E3C8F"/>
    <w:rsid w:val="009E5F5B"/>
    <w:rsid w:val="009E666E"/>
    <w:rsid w:val="009F067A"/>
    <w:rsid w:val="009F0F43"/>
    <w:rsid w:val="009F1223"/>
    <w:rsid w:val="009F2A34"/>
    <w:rsid w:val="009F376E"/>
    <w:rsid w:val="009F43F6"/>
    <w:rsid w:val="009F4AD6"/>
    <w:rsid w:val="009F51F4"/>
    <w:rsid w:val="009F55D5"/>
    <w:rsid w:val="009F59DC"/>
    <w:rsid w:val="009F6B54"/>
    <w:rsid w:val="009F719D"/>
    <w:rsid w:val="009F766B"/>
    <w:rsid w:val="00A00211"/>
    <w:rsid w:val="00A00AD9"/>
    <w:rsid w:val="00A011CF"/>
    <w:rsid w:val="00A01363"/>
    <w:rsid w:val="00A02EA3"/>
    <w:rsid w:val="00A05DEF"/>
    <w:rsid w:val="00A05FE2"/>
    <w:rsid w:val="00A0625B"/>
    <w:rsid w:val="00A06D89"/>
    <w:rsid w:val="00A07211"/>
    <w:rsid w:val="00A07E09"/>
    <w:rsid w:val="00A101EB"/>
    <w:rsid w:val="00A10F7A"/>
    <w:rsid w:val="00A116B2"/>
    <w:rsid w:val="00A116BF"/>
    <w:rsid w:val="00A11C59"/>
    <w:rsid w:val="00A11CDB"/>
    <w:rsid w:val="00A12FEC"/>
    <w:rsid w:val="00A13A9E"/>
    <w:rsid w:val="00A1454E"/>
    <w:rsid w:val="00A1467C"/>
    <w:rsid w:val="00A1584B"/>
    <w:rsid w:val="00A15A60"/>
    <w:rsid w:val="00A1654D"/>
    <w:rsid w:val="00A166A2"/>
    <w:rsid w:val="00A20723"/>
    <w:rsid w:val="00A20EF9"/>
    <w:rsid w:val="00A235D8"/>
    <w:rsid w:val="00A2536D"/>
    <w:rsid w:val="00A27E68"/>
    <w:rsid w:val="00A31071"/>
    <w:rsid w:val="00A322DA"/>
    <w:rsid w:val="00A330B4"/>
    <w:rsid w:val="00A35892"/>
    <w:rsid w:val="00A35D65"/>
    <w:rsid w:val="00A36394"/>
    <w:rsid w:val="00A36850"/>
    <w:rsid w:val="00A408AE"/>
    <w:rsid w:val="00A40C7C"/>
    <w:rsid w:val="00A44B6E"/>
    <w:rsid w:val="00A46337"/>
    <w:rsid w:val="00A464D7"/>
    <w:rsid w:val="00A468CA"/>
    <w:rsid w:val="00A47965"/>
    <w:rsid w:val="00A52DEE"/>
    <w:rsid w:val="00A53318"/>
    <w:rsid w:val="00A5426D"/>
    <w:rsid w:val="00A548DB"/>
    <w:rsid w:val="00A54D4A"/>
    <w:rsid w:val="00A54E6C"/>
    <w:rsid w:val="00A56DA8"/>
    <w:rsid w:val="00A6086D"/>
    <w:rsid w:val="00A615B6"/>
    <w:rsid w:val="00A62099"/>
    <w:rsid w:val="00A63B5C"/>
    <w:rsid w:val="00A647A6"/>
    <w:rsid w:val="00A64FBB"/>
    <w:rsid w:val="00A6735A"/>
    <w:rsid w:val="00A675D2"/>
    <w:rsid w:val="00A67C01"/>
    <w:rsid w:val="00A701B7"/>
    <w:rsid w:val="00A709F3"/>
    <w:rsid w:val="00A71EF4"/>
    <w:rsid w:val="00A71F69"/>
    <w:rsid w:val="00A7250E"/>
    <w:rsid w:val="00A746F9"/>
    <w:rsid w:val="00A75452"/>
    <w:rsid w:val="00A7744A"/>
    <w:rsid w:val="00A81343"/>
    <w:rsid w:val="00A83226"/>
    <w:rsid w:val="00A832DB"/>
    <w:rsid w:val="00A8433F"/>
    <w:rsid w:val="00A8611D"/>
    <w:rsid w:val="00A86770"/>
    <w:rsid w:val="00A87685"/>
    <w:rsid w:val="00A90F89"/>
    <w:rsid w:val="00A91910"/>
    <w:rsid w:val="00A91E89"/>
    <w:rsid w:val="00A92E96"/>
    <w:rsid w:val="00A9330F"/>
    <w:rsid w:val="00A936ED"/>
    <w:rsid w:val="00A9576F"/>
    <w:rsid w:val="00A9612B"/>
    <w:rsid w:val="00A9632E"/>
    <w:rsid w:val="00A96F16"/>
    <w:rsid w:val="00A97E72"/>
    <w:rsid w:val="00AA0A18"/>
    <w:rsid w:val="00AA250C"/>
    <w:rsid w:val="00AA2570"/>
    <w:rsid w:val="00AA3295"/>
    <w:rsid w:val="00AA3999"/>
    <w:rsid w:val="00AA3F12"/>
    <w:rsid w:val="00AA5352"/>
    <w:rsid w:val="00AA57A8"/>
    <w:rsid w:val="00AA67FB"/>
    <w:rsid w:val="00AB01AF"/>
    <w:rsid w:val="00AB02D3"/>
    <w:rsid w:val="00AB0FBA"/>
    <w:rsid w:val="00AB3141"/>
    <w:rsid w:val="00AB3F77"/>
    <w:rsid w:val="00AB6062"/>
    <w:rsid w:val="00AB6905"/>
    <w:rsid w:val="00AB7A99"/>
    <w:rsid w:val="00AC032C"/>
    <w:rsid w:val="00AC0910"/>
    <w:rsid w:val="00AC2FFD"/>
    <w:rsid w:val="00AC3F47"/>
    <w:rsid w:val="00AC4964"/>
    <w:rsid w:val="00AC518E"/>
    <w:rsid w:val="00AC63EA"/>
    <w:rsid w:val="00AD40E7"/>
    <w:rsid w:val="00AD4D5F"/>
    <w:rsid w:val="00AD5756"/>
    <w:rsid w:val="00AE165D"/>
    <w:rsid w:val="00AE1A0D"/>
    <w:rsid w:val="00AE1D89"/>
    <w:rsid w:val="00AE209E"/>
    <w:rsid w:val="00AE2790"/>
    <w:rsid w:val="00AE2C86"/>
    <w:rsid w:val="00AE3EFD"/>
    <w:rsid w:val="00AE5EF0"/>
    <w:rsid w:val="00AE64E5"/>
    <w:rsid w:val="00AE7D40"/>
    <w:rsid w:val="00AF4561"/>
    <w:rsid w:val="00AF4D47"/>
    <w:rsid w:val="00AF4D62"/>
    <w:rsid w:val="00AF5192"/>
    <w:rsid w:val="00AF58CD"/>
    <w:rsid w:val="00AF59F8"/>
    <w:rsid w:val="00AF5DA2"/>
    <w:rsid w:val="00B012F8"/>
    <w:rsid w:val="00B0271E"/>
    <w:rsid w:val="00B02B3C"/>
    <w:rsid w:val="00B02E0C"/>
    <w:rsid w:val="00B035FF"/>
    <w:rsid w:val="00B03BDA"/>
    <w:rsid w:val="00B0613C"/>
    <w:rsid w:val="00B06E98"/>
    <w:rsid w:val="00B07946"/>
    <w:rsid w:val="00B103D4"/>
    <w:rsid w:val="00B118A2"/>
    <w:rsid w:val="00B13248"/>
    <w:rsid w:val="00B15712"/>
    <w:rsid w:val="00B166A2"/>
    <w:rsid w:val="00B20DD2"/>
    <w:rsid w:val="00B211A4"/>
    <w:rsid w:val="00B213C2"/>
    <w:rsid w:val="00B21B99"/>
    <w:rsid w:val="00B22679"/>
    <w:rsid w:val="00B2296E"/>
    <w:rsid w:val="00B23FC0"/>
    <w:rsid w:val="00B244D9"/>
    <w:rsid w:val="00B2577A"/>
    <w:rsid w:val="00B25AFC"/>
    <w:rsid w:val="00B2672F"/>
    <w:rsid w:val="00B26FD9"/>
    <w:rsid w:val="00B271CC"/>
    <w:rsid w:val="00B2740D"/>
    <w:rsid w:val="00B32754"/>
    <w:rsid w:val="00B33689"/>
    <w:rsid w:val="00B336DE"/>
    <w:rsid w:val="00B357E5"/>
    <w:rsid w:val="00B35C07"/>
    <w:rsid w:val="00B37CC9"/>
    <w:rsid w:val="00B407AE"/>
    <w:rsid w:val="00B40BDD"/>
    <w:rsid w:val="00B42C7F"/>
    <w:rsid w:val="00B42CDD"/>
    <w:rsid w:val="00B43AB7"/>
    <w:rsid w:val="00B45850"/>
    <w:rsid w:val="00B46376"/>
    <w:rsid w:val="00B478E1"/>
    <w:rsid w:val="00B500D5"/>
    <w:rsid w:val="00B5047B"/>
    <w:rsid w:val="00B506A7"/>
    <w:rsid w:val="00B50B92"/>
    <w:rsid w:val="00B51628"/>
    <w:rsid w:val="00B52074"/>
    <w:rsid w:val="00B52A9D"/>
    <w:rsid w:val="00B54B06"/>
    <w:rsid w:val="00B54B14"/>
    <w:rsid w:val="00B55870"/>
    <w:rsid w:val="00B5616F"/>
    <w:rsid w:val="00B56BAB"/>
    <w:rsid w:val="00B56C04"/>
    <w:rsid w:val="00B56CDA"/>
    <w:rsid w:val="00B56CF5"/>
    <w:rsid w:val="00B617D4"/>
    <w:rsid w:val="00B6249C"/>
    <w:rsid w:val="00B6262E"/>
    <w:rsid w:val="00B62996"/>
    <w:rsid w:val="00B62AC0"/>
    <w:rsid w:val="00B62C76"/>
    <w:rsid w:val="00B64344"/>
    <w:rsid w:val="00B64C02"/>
    <w:rsid w:val="00B65735"/>
    <w:rsid w:val="00B6682F"/>
    <w:rsid w:val="00B669CD"/>
    <w:rsid w:val="00B6789F"/>
    <w:rsid w:val="00B67DE7"/>
    <w:rsid w:val="00B70C72"/>
    <w:rsid w:val="00B71042"/>
    <w:rsid w:val="00B72032"/>
    <w:rsid w:val="00B72AA8"/>
    <w:rsid w:val="00B74E49"/>
    <w:rsid w:val="00B759D0"/>
    <w:rsid w:val="00B769E8"/>
    <w:rsid w:val="00B77115"/>
    <w:rsid w:val="00B772A3"/>
    <w:rsid w:val="00B77FC3"/>
    <w:rsid w:val="00B8096B"/>
    <w:rsid w:val="00B81A4C"/>
    <w:rsid w:val="00B81A63"/>
    <w:rsid w:val="00B82337"/>
    <w:rsid w:val="00B82AA7"/>
    <w:rsid w:val="00B8426C"/>
    <w:rsid w:val="00B844A1"/>
    <w:rsid w:val="00B8532C"/>
    <w:rsid w:val="00B8543D"/>
    <w:rsid w:val="00B87601"/>
    <w:rsid w:val="00B915CD"/>
    <w:rsid w:val="00B93AEC"/>
    <w:rsid w:val="00B951DC"/>
    <w:rsid w:val="00BA20ED"/>
    <w:rsid w:val="00BA2341"/>
    <w:rsid w:val="00BA4EBD"/>
    <w:rsid w:val="00BA67C7"/>
    <w:rsid w:val="00BA73C4"/>
    <w:rsid w:val="00BA7A2D"/>
    <w:rsid w:val="00BB0B1F"/>
    <w:rsid w:val="00BB0EEA"/>
    <w:rsid w:val="00BB19EC"/>
    <w:rsid w:val="00BB2498"/>
    <w:rsid w:val="00BB2CC2"/>
    <w:rsid w:val="00BB301F"/>
    <w:rsid w:val="00BB3C2C"/>
    <w:rsid w:val="00BB4831"/>
    <w:rsid w:val="00BB58EE"/>
    <w:rsid w:val="00BB5993"/>
    <w:rsid w:val="00BB6217"/>
    <w:rsid w:val="00BB6C3A"/>
    <w:rsid w:val="00BC0042"/>
    <w:rsid w:val="00BC0B14"/>
    <w:rsid w:val="00BC1AE9"/>
    <w:rsid w:val="00BC2503"/>
    <w:rsid w:val="00BC25BB"/>
    <w:rsid w:val="00BC2A0B"/>
    <w:rsid w:val="00BC429A"/>
    <w:rsid w:val="00BC5F61"/>
    <w:rsid w:val="00BC6174"/>
    <w:rsid w:val="00BD05E4"/>
    <w:rsid w:val="00BD0837"/>
    <w:rsid w:val="00BD08EB"/>
    <w:rsid w:val="00BD2461"/>
    <w:rsid w:val="00BD327D"/>
    <w:rsid w:val="00BD438F"/>
    <w:rsid w:val="00BD5D0E"/>
    <w:rsid w:val="00BD6A54"/>
    <w:rsid w:val="00BD7323"/>
    <w:rsid w:val="00BE0269"/>
    <w:rsid w:val="00BE1146"/>
    <w:rsid w:val="00BE3C18"/>
    <w:rsid w:val="00BE5592"/>
    <w:rsid w:val="00BE65C6"/>
    <w:rsid w:val="00BE6972"/>
    <w:rsid w:val="00BE6D3D"/>
    <w:rsid w:val="00BE6F29"/>
    <w:rsid w:val="00BE6F42"/>
    <w:rsid w:val="00BF1730"/>
    <w:rsid w:val="00BF1944"/>
    <w:rsid w:val="00BF1986"/>
    <w:rsid w:val="00BF29DD"/>
    <w:rsid w:val="00BF2FAD"/>
    <w:rsid w:val="00BF465C"/>
    <w:rsid w:val="00BF4923"/>
    <w:rsid w:val="00BF54FB"/>
    <w:rsid w:val="00BF60FC"/>
    <w:rsid w:val="00C00F5B"/>
    <w:rsid w:val="00C01EBE"/>
    <w:rsid w:val="00C02ABA"/>
    <w:rsid w:val="00C02DF7"/>
    <w:rsid w:val="00C04004"/>
    <w:rsid w:val="00C05E7B"/>
    <w:rsid w:val="00C07343"/>
    <w:rsid w:val="00C10215"/>
    <w:rsid w:val="00C103C4"/>
    <w:rsid w:val="00C116F1"/>
    <w:rsid w:val="00C132D8"/>
    <w:rsid w:val="00C154BD"/>
    <w:rsid w:val="00C15C69"/>
    <w:rsid w:val="00C15E74"/>
    <w:rsid w:val="00C15F6F"/>
    <w:rsid w:val="00C20738"/>
    <w:rsid w:val="00C21CCE"/>
    <w:rsid w:val="00C2378D"/>
    <w:rsid w:val="00C2470D"/>
    <w:rsid w:val="00C252AA"/>
    <w:rsid w:val="00C268F3"/>
    <w:rsid w:val="00C26D2D"/>
    <w:rsid w:val="00C30BF2"/>
    <w:rsid w:val="00C31C47"/>
    <w:rsid w:val="00C33CF1"/>
    <w:rsid w:val="00C354C0"/>
    <w:rsid w:val="00C36AE9"/>
    <w:rsid w:val="00C42895"/>
    <w:rsid w:val="00C438E0"/>
    <w:rsid w:val="00C446AF"/>
    <w:rsid w:val="00C44B5C"/>
    <w:rsid w:val="00C4726C"/>
    <w:rsid w:val="00C55B37"/>
    <w:rsid w:val="00C57210"/>
    <w:rsid w:val="00C575B6"/>
    <w:rsid w:val="00C576B8"/>
    <w:rsid w:val="00C57DD0"/>
    <w:rsid w:val="00C60295"/>
    <w:rsid w:val="00C6047B"/>
    <w:rsid w:val="00C60A0A"/>
    <w:rsid w:val="00C616CD"/>
    <w:rsid w:val="00C616E4"/>
    <w:rsid w:val="00C61CFA"/>
    <w:rsid w:val="00C66BC5"/>
    <w:rsid w:val="00C66D1A"/>
    <w:rsid w:val="00C674E1"/>
    <w:rsid w:val="00C675DD"/>
    <w:rsid w:val="00C67CE2"/>
    <w:rsid w:val="00C71F90"/>
    <w:rsid w:val="00C721D7"/>
    <w:rsid w:val="00C73C49"/>
    <w:rsid w:val="00C74B71"/>
    <w:rsid w:val="00C750AD"/>
    <w:rsid w:val="00C75100"/>
    <w:rsid w:val="00C75596"/>
    <w:rsid w:val="00C75FFD"/>
    <w:rsid w:val="00C76B03"/>
    <w:rsid w:val="00C76DC2"/>
    <w:rsid w:val="00C82DFA"/>
    <w:rsid w:val="00C8334A"/>
    <w:rsid w:val="00C8624A"/>
    <w:rsid w:val="00C86ABB"/>
    <w:rsid w:val="00C86E5D"/>
    <w:rsid w:val="00C87781"/>
    <w:rsid w:val="00C92C1E"/>
    <w:rsid w:val="00C930E4"/>
    <w:rsid w:val="00C93859"/>
    <w:rsid w:val="00C94BEC"/>
    <w:rsid w:val="00C956B0"/>
    <w:rsid w:val="00C95739"/>
    <w:rsid w:val="00C9620F"/>
    <w:rsid w:val="00C96AA6"/>
    <w:rsid w:val="00C9708C"/>
    <w:rsid w:val="00CA0B00"/>
    <w:rsid w:val="00CA17F6"/>
    <w:rsid w:val="00CA25D2"/>
    <w:rsid w:val="00CA267F"/>
    <w:rsid w:val="00CA32D3"/>
    <w:rsid w:val="00CA38F9"/>
    <w:rsid w:val="00CA4970"/>
    <w:rsid w:val="00CA55F9"/>
    <w:rsid w:val="00CA5F09"/>
    <w:rsid w:val="00CA686B"/>
    <w:rsid w:val="00CA6931"/>
    <w:rsid w:val="00CA7772"/>
    <w:rsid w:val="00CB150D"/>
    <w:rsid w:val="00CB3297"/>
    <w:rsid w:val="00CB3F99"/>
    <w:rsid w:val="00CB512D"/>
    <w:rsid w:val="00CB5160"/>
    <w:rsid w:val="00CB566D"/>
    <w:rsid w:val="00CB5E91"/>
    <w:rsid w:val="00CB668B"/>
    <w:rsid w:val="00CB70EC"/>
    <w:rsid w:val="00CC1D7A"/>
    <w:rsid w:val="00CC36E9"/>
    <w:rsid w:val="00CC3810"/>
    <w:rsid w:val="00CC4F11"/>
    <w:rsid w:val="00CC63D0"/>
    <w:rsid w:val="00CC713F"/>
    <w:rsid w:val="00CD0E75"/>
    <w:rsid w:val="00CD3077"/>
    <w:rsid w:val="00CD3BD7"/>
    <w:rsid w:val="00CD4039"/>
    <w:rsid w:val="00CD6644"/>
    <w:rsid w:val="00CD6A69"/>
    <w:rsid w:val="00CD7397"/>
    <w:rsid w:val="00CD7AF2"/>
    <w:rsid w:val="00CD7D9A"/>
    <w:rsid w:val="00CE07BE"/>
    <w:rsid w:val="00CE0DD6"/>
    <w:rsid w:val="00CE11D1"/>
    <w:rsid w:val="00CE23A7"/>
    <w:rsid w:val="00CE3C4D"/>
    <w:rsid w:val="00CE5DE3"/>
    <w:rsid w:val="00CE6405"/>
    <w:rsid w:val="00CE6686"/>
    <w:rsid w:val="00CE670B"/>
    <w:rsid w:val="00CE6A8B"/>
    <w:rsid w:val="00CE79F5"/>
    <w:rsid w:val="00CF0063"/>
    <w:rsid w:val="00CF0596"/>
    <w:rsid w:val="00CF069A"/>
    <w:rsid w:val="00CF7484"/>
    <w:rsid w:val="00CF79C4"/>
    <w:rsid w:val="00D00932"/>
    <w:rsid w:val="00D00A4E"/>
    <w:rsid w:val="00D01D83"/>
    <w:rsid w:val="00D02FCF"/>
    <w:rsid w:val="00D039D4"/>
    <w:rsid w:val="00D03C97"/>
    <w:rsid w:val="00D05DCB"/>
    <w:rsid w:val="00D063A5"/>
    <w:rsid w:val="00D0677A"/>
    <w:rsid w:val="00D10CD1"/>
    <w:rsid w:val="00D114EE"/>
    <w:rsid w:val="00D12A56"/>
    <w:rsid w:val="00D1326A"/>
    <w:rsid w:val="00D14EB4"/>
    <w:rsid w:val="00D1593E"/>
    <w:rsid w:val="00D17537"/>
    <w:rsid w:val="00D17E31"/>
    <w:rsid w:val="00D205E1"/>
    <w:rsid w:val="00D216F4"/>
    <w:rsid w:val="00D219F3"/>
    <w:rsid w:val="00D21BCF"/>
    <w:rsid w:val="00D22385"/>
    <w:rsid w:val="00D22D7B"/>
    <w:rsid w:val="00D22E2B"/>
    <w:rsid w:val="00D233EF"/>
    <w:rsid w:val="00D307CD"/>
    <w:rsid w:val="00D31276"/>
    <w:rsid w:val="00D31C0E"/>
    <w:rsid w:val="00D32772"/>
    <w:rsid w:val="00D32930"/>
    <w:rsid w:val="00D345B7"/>
    <w:rsid w:val="00D423E4"/>
    <w:rsid w:val="00D42741"/>
    <w:rsid w:val="00D433CB"/>
    <w:rsid w:val="00D435FA"/>
    <w:rsid w:val="00D446EB"/>
    <w:rsid w:val="00D45449"/>
    <w:rsid w:val="00D50575"/>
    <w:rsid w:val="00D513E9"/>
    <w:rsid w:val="00D52075"/>
    <w:rsid w:val="00D538A0"/>
    <w:rsid w:val="00D543AA"/>
    <w:rsid w:val="00D54862"/>
    <w:rsid w:val="00D54EB3"/>
    <w:rsid w:val="00D561D0"/>
    <w:rsid w:val="00D56609"/>
    <w:rsid w:val="00D56737"/>
    <w:rsid w:val="00D5735D"/>
    <w:rsid w:val="00D57936"/>
    <w:rsid w:val="00D57B2C"/>
    <w:rsid w:val="00D64624"/>
    <w:rsid w:val="00D6467E"/>
    <w:rsid w:val="00D64D6C"/>
    <w:rsid w:val="00D66A42"/>
    <w:rsid w:val="00D66FF5"/>
    <w:rsid w:val="00D72DBD"/>
    <w:rsid w:val="00D737C2"/>
    <w:rsid w:val="00D74585"/>
    <w:rsid w:val="00D75104"/>
    <w:rsid w:val="00D755D8"/>
    <w:rsid w:val="00D75BBC"/>
    <w:rsid w:val="00D768C3"/>
    <w:rsid w:val="00D76EB6"/>
    <w:rsid w:val="00D80C45"/>
    <w:rsid w:val="00D81182"/>
    <w:rsid w:val="00D811AE"/>
    <w:rsid w:val="00D823CD"/>
    <w:rsid w:val="00D84242"/>
    <w:rsid w:val="00D84A19"/>
    <w:rsid w:val="00D85491"/>
    <w:rsid w:val="00D8554F"/>
    <w:rsid w:val="00D868D4"/>
    <w:rsid w:val="00D87B36"/>
    <w:rsid w:val="00D90267"/>
    <w:rsid w:val="00D908B1"/>
    <w:rsid w:val="00D93356"/>
    <w:rsid w:val="00D93BE4"/>
    <w:rsid w:val="00D94F0C"/>
    <w:rsid w:val="00D9791E"/>
    <w:rsid w:val="00DA027E"/>
    <w:rsid w:val="00DA0D07"/>
    <w:rsid w:val="00DA19C2"/>
    <w:rsid w:val="00DA208D"/>
    <w:rsid w:val="00DA2492"/>
    <w:rsid w:val="00DA29A9"/>
    <w:rsid w:val="00DA2D33"/>
    <w:rsid w:val="00DA4AB7"/>
    <w:rsid w:val="00DA57CB"/>
    <w:rsid w:val="00DA5965"/>
    <w:rsid w:val="00DA68FC"/>
    <w:rsid w:val="00DB0741"/>
    <w:rsid w:val="00DB162E"/>
    <w:rsid w:val="00DB1D9F"/>
    <w:rsid w:val="00DB20B0"/>
    <w:rsid w:val="00DB3DB7"/>
    <w:rsid w:val="00DB4A80"/>
    <w:rsid w:val="00DB760E"/>
    <w:rsid w:val="00DC0342"/>
    <w:rsid w:val="00DC24EA"/>
    <w:rsid w:val="00DC587C"/>
    <w:rsid w:val="00DC5CE9"/>
    <w:rsid w:val="00DC71FA"/>
    <w:rsid w:val="00DC79FE"/>
    <w:rsid w:val="00DD0390"/>
    <w:rsid w:val="00DD1797"/>
    <w:rsid w:val="00DD1C6E"/>
    <w:rsid w:val="00DD2453"/>
    <w:rsid w:val="00DD2AC5"/>
    <w:rsid w:val="00DD2DF9"/>
    <w:rsid w:val="00DD3712"/>
    <w:rsid w:val="00DD5243"/>
    <w:rsid w:val="00DD53BC"/>
    <w:rsid w:val="00DD6C32"/>
    <w:rsid w:val="00DD70E7"/>
    <w:rsid w:val="00DD7CC5"/>
    <w:rsid w:val="00DE00FF"/>
    <w:rsid w:val="00DE1B46"/>
    <w:rsid w:val="00DE208B"/>
    <w:rsid w:val="00DE3C0B"/>
    <w:rsid w:val="00DE3DE7"/>
    <w:rsid w:val="00DE4647"/>
    <w:rsid w:val="00DE4950"/>
    <w:rsid w:val="00DE4D7F"/>
    <w:rsid w:val="00DE4F00"/>
    <w:rsid w:val="00DE5677"/>
    <w:rsid w:val="00DE5B3E"/>
    <w:rsid w:val="00DE70F5"/>
    <w:rsid w:val="00DE72C6"/>
    <w:rsid w:val="00DF002C"/>
    <w:rsid w:val="00DF074E"/>
    <w:rsid w:val="00DF20D3"/>
    <w:rsid w:val="00DF23F1"/>
    <w:rsid w:val="00DF7374"/>
    <w:rsid w:val="00DF757E"/>
    <w:rsid w:val="00DF79E8"/>
    <w:rsid w:val="00E00008"/>
    <w:rsid w:val="00E00CC1"/>
    <w:rsid w:val="00E00D21"/>
    <w:rsid w:val="00E03515"/>
    <w:rsid w:val="00E03536"/>
    <w:rsid w:val="00E12450"/>
    <w:rsid w:val="00E14065"/>
    <w:rsid w:val="00E1439B"/>
    <w:rsid w:val="00E17C8B"/>
    <w:rsid w:val="00E21014"/>
    <w:rsid w:val="00E23D9E"/>
    <w:rsid w:val="00E23E5A"/>
    <w:rsid w:val="00E2430F"/>
    <w:rsid w:val="00E243F5"/>
    <w:rsid w:val="00E2608D"/>
    <w:rsid w:val="00E2663F"/>
    <w:rsid w:val="00E27A5C"/>
    <w:rsid w:val="00E27EE3"/>
    <w:rsid w:val="00E30493"/>
    <w:rsid w:val="00E307DE"/>
    <w:rsid w:val="00E31220"/>
    <w:rsid w:val="00E31ADA"/>
    <w:rsid w:val="00E31EE2"/>
    <w:rsid w:val="00E321C6"/>
    <w:rsid w:val="00E33931"/>
    <w:rsid w:val="00E33C3C"/>
    <w:rsid w:val="00E343F6"/>
    <w:rsid w:val="00E34EAA"/>
    <w:rsid w:val="00E358D7"/>
    <w:rsid w:val="00E36862"/>
    <w:rsid w:val="00E36CEF"/>
    <w:rsid w:val="00E37BB3"/>
    <w:rsid w:val="00E40F25"/>
    <w:rsid w:val="00E413AF"/>
    <w:rsid w:val="00E4178C"/>
    <w:rsid w:val="00E42220"/>
    <w:rsid w:val="00E43A6E"/>
    <w:rsid w:val="00E447CD"/>
    <w:rsid w:val="00E44988"/>
    <w:rsid w:val="00E44C90"/>
    <w:rsid w:val="00E4649F"/>
    <w:rsid w:val="00E4671A"/>
    <w:rsid w:val="00E46A04"/>
    <w:rsid w:val="00E473B5"/>
    <w:rsid w:val="00E5020D"/>
    <w:rsid w:val="00E523ED"/>
    <w:rsid w:val="00E528F4"/>
    <w:rsid w:val="00E52C11"/>
    <w:rsid w:val="00E53164"/>
    <w:rsid w:val="00E54CD0"/>
    <w:rsid w:val="00E5594D"/>
    <w:rsid w:val="00E55A99"/>
    <w:rsid w:val="00E56054"/>
    <w:rsid w:val="00E56903"/>
    <w:rsid w:val="00E60D58"/>
    <w:rsid w:val="00E621BC"/>
    <w:rsid w:val="00E6249F"/>
    <w:rsid w:val="00E63511"/>
    <w:rsid w:val="00E65317"/>
    <w:rsid w:val="00E65645"/>
    <w:rsid w:val="00E65791"/>
    <w:rsid w:val="00E65E0B"/>
    <w:rsid w:val="00E67AB1"/>
    <w:rsid w:val="00E67CA0"/>
    <w:rsid w:val="00E714A3"/>
    <w:rsid w:val="00E71530"/>
    <w:rsid w:val="00E76A83"/>
    <w:rsid w:val="00E7713A"/>
    <w:rsid w:val="00E805F5"/>
    <w:rsid w:val="00E80878"/>
    <w:rsid w:val="00E80E6B"/>
    <w:rsid w:val="00E84731"/>
    <w:rsid w:val="00E85D13"/>
    <w:rsid w:val="00E87DBA"/>
    <w:rsid w:val="00E90125"/>
    <w:rsid w:val="00E90396"/>
    <w:rsid w:val="00E90FB6"/>
    <w:rsid w:val="00E91AC5"/>
    <w:rsid w:val="00EA0077"/>
    <w:rsid w:val="00EA0A44"/>
    <w:rsid w:val="00EA110B"/>
    <w:rsid w:val="00EA3E93"/>
    <w:rsid w:val="00EA439F"/>
    <w:rsid w:val="00EA4BD2"/>
    <w:rsid w:val="00EA5598"/>
    <w:rsid w:val="00EA7194"/>
    <w:rsid w:val="00EB039C"/>
    <w:rsid w:val="00EB1018"/>
    <w:rsid w:val="00EB2679"/>
    <w:rsid w:val="00EB4934"/>
    <w:rsid w:val="00EB531F"/>
    <w:rsid w:val="00EB5611"/>
    <w:rsid w:val="00EB5C2E"/>
    <w:rsid w:val="00EB7E3F"/>
    <w:rsid w:val="00EC01DF"/>
    <w:rsid w:val="00EC01EB"/>
    <w:rsid w:val="00EC0526"/>
    <w:rsid w:val="00EC0595"/>
    <w:rsid w:val="00EC0BC5"/>
    <w:rsid w:val="00EC0DF5"/>
    <w:rsid w:val="00EC32F0"/>
    <w:rsid w:val="00EC375B"/>
    <w:rsid w:val="00EC4A5B"/>
    <w:rsid w:val="00EC53BB"/>
    <w:rsid w:val="00EC7ADD"/>
    <w:rsid w:val="00ED2018"/>
    <w:rsid w:val="00ED2C97"/>
    <w:rsid w:val="00ED6A53"/>
    <w:rsid w:val="00ED6D4A"/>
    <w:rsid w:val="00EE033E"/>
    <w:rsid w:val="00EE17FE"/>
    <w:rsid w:val="00EE32EC"/>
    <w:rsid w:val="00EE3700"/>
    <w:rsid w:val="00EE493B"/>
    <w:rsid w:val="00EE507F"/>
    <w:rsid w:val="00EE639E"/>
    <w:rsid w:val="00EE7EF4"/>
    <w:rsid w:val="00EF01BD"/>
    <w:rsid w:val="00EF1A01"/>
    <w:rsid w:val="00EF1B3F"/>
    <w:rsid w:val="00EF1CA2"/>
    <w:rsid w:val="00EF2DE8"/>
    <w:rsid w:val="00EF3FC4"/>
    <w:rsid w:val="00EF4007"/>
    <w:rsid w:val="00EF485F"/>
    <w:rsid w:val="00EF49C2"/>
    <w:rsid w:val="00EF4A4B"/>
    <w:rsid w:val="00EF4BF1"/>
    <w:rsid w:val="00EF5D87"/>
    <w:rsid w:val="00EF5ED5"/>
    <w:rsid w:val="00EF6F83"/>
    <w:rsid w:val="00F008EA"/>
    <w:rsid w:val="00F02EE5"/>
    <w:rsid w:val="00F0443E"/>
    <w:rsid w:val="00F04569"/>
    <w:rsid w:val="00F04D3A"/>
    <w:rsid w:val="00F051D6"/>
    <w:rsid w:val="00F05864"/>
    <w:rsid w:val="00F05C62"/>
    <w:rsid w:val="00F06DB2"/>
    <w:rsid w:val="00F06E88"/>
    <w:rsid w:val="00F075B6"/>
    <w:rsid w:val="00F07E31"/>
    <w:rsid w:val="00F107A2"/>
    <w:rsid w:val="00F10BA5"/>
    <w:rsid w:val="00F10C40"/>
    <w:rsid w:val="00F112FC"/>
    <w:rsid w:val="00F1158E"/>
    <w:rsid w:val="00F11D4D"/>
    <w:rsid w:val="00F131A4"/>
    <w:rsid w:val="00F139FE"/>
    <w:rsid w:val="00F14FB4"/>
    <w:rsid w:val="00F15FE4"/>
    <w:rsid w:val="00F17C2F"/>
    <w:rsid w:val="00F24A05"/>
    <w:rsid w:val="00F24E05"/>
    <w:rsid w:val="00F25A74"/>
    <w:rsid w:val="00F26D21"/>
    <w:rsid w:val="00F3105C"/>
    <w:rsid w:val="00F3276C"/>
    <w:rsid w:val="00F33B50"/>
    <w:rsid w:val="00F3518E"/>
    <w:rsid w:val="00F35435"/>
    <w:rsid w:val="00F354EF"/>
    <w:rsid w:val="00F36629"/>
    <w:rsid w:val="00F36A1A"/>
    <w:rsid w:val="00F40EB5"/>
    <w:rsid w:val="00F41859"/>
    <w:rsid w:val="00F4198C"/>
    <w:rsid w:val="00F41A3F"/>
    <w:rsid w:val="00F41CBC"/>
    <w:rsid w:val="00F424B3"/>
    <w:rsid w:val="00F43D3C"/>
    <w:rsid w:val="00F44AA0"/>
    <w:rsid w:val="00F44AF7"/>
    <w:rsid w:val="00F45D8C"/>
    <w:rsid w:val="00F46925"/>
    <w:rsid w:val="00F4717D"/>
    <w:rsid w:val="00F515C2"/>
    <w:rsid w:val="00F51794"/>
    <w:rsid w:val="00F534C0"/>
    <w:rsid w:val="00F5406A"/>
    <w:rsid w:val="00F55058"/>
    <w:rsid w:val="00F56176"/>
    <w:rsid w:val="00F574DE"/>
    <w:rsid w:val="00F62547"/>
    <w:rsid w:val="00F62C12"/>
    <w:rsid w:val="00F62F42"/>
    <w:rsid w:val="00F62F4E"/>
    <w:rsid w:val="00F63CDB"/>
    <w:rsid w:val="00F63D14"/>
    <w:rsid w:val="00F660E8"/>
    <w:rsid w:val="00F66663"/>
    <w:rsid w:val="00F668B8"/>
    <w:rsid w:val="00F668E0"/>
    <w:rsid w:val="00F66948"/>
    <w:rsid w:val="00F67196"/>
    <w:rsid w:val="00F67483"/>
    <w:rsid w:val="00F67851"/>
    <w:rsid w:val="00F70E60"/>
    <w:rsid w:val="00F7196C"/>
    <w:rsid w:val="00F71AE7"/>
    <w:rsid w:val="00F71E8B"/>
    <w:rsid w:val="00F728DD"/>
    <w:rsid w:val="00F72FF3"/>
    <w:rsid w:val="00F73086"/>
    <w:rsid w:val="00F7363B"/>
    <w:rsid w:val="00F744CF"/>
    <w:rsid w:val="00F74695"/>
    <w:rsid w:val="00F74A17"/>
    <w:rsid w:val="00F74AC5"/>
    <w:rsid w:val="00F750EB"/>
    <w:rsid w:val="00F76E6D"/>
    <w:rsid w:val="00F77B2D"/>
    <w:rsid w:val="00F82316"/>
    <w:rsid w:val="00F82A9C"/>
    <w:rsid w:val="00F84925"/>
    <w:rsid w:val="00F8537C"/>
    <w:rsid w:val="00F8636D"/>
    <w:rsid w:val="00F86AF1"/>
    <w:rsid w:val="00F8706C"/>
    <w:rsid w:val="00F87141"/>
    <w:rsid w:val="00F87EAB"/>
    <w:rsid w:val="00F907B9"/>
    <w:rsid w:val="00F91B85"/>
    <w:rsid w:val="00F91E42"/>
    <w:rsid w:val="00F92ECE"/>
    <w:rsid w:val="00F934BD"/>
    <w:rsid w:val="00F93C93"/>
    <w:rsid w:val="00F93F9F"/>
    <w:rsid w:val="00F96347"/>
    <w:rsid w:val="00F97881"/>
    <w:rsid w:val="00FA02DC"/>
    <w:rsid w:val="00FA2280"/>
    <w:rsid w:val="00FA2B27"/>
    <w:rsid w:val="00FA389A"/>
    <w:rsid w:val="00FA3E7C"/>
    <w:rsid w:val="00FA67A9"/>
    <w:rsid w:val="00FB260F"/>
    <w:rsid w:val="00FB2719"/>
    <w:rsid w:val="00FB2A64"/>
    <w:rsid w:val="00FB2FFD"/>
    <w:rsid w:val="00FB3A09"/>
    <w:rsid w:val="00FB42F3"/>
    <w:rsid w:val="00FB5884"/>
    <w:rsid w:val="00FB6179"/>
    <w:rsid w:val="00FB6672"/>
    <w:rsid w:val="00FB7699"/>
    <w:rsid w:val="00FB78F4"/>
    <w:rsid w:val="00FC02D6"/>
    <w:rsid w:val="00FC0996"/>
    <w:rsid w:val="00FC0D87"/>
    <w:rsid w:val="00FC1950"/>
    <w:rsid w:val="00FC31D2"/>
    <w:rsid w:val="00FC3932"/>
    <w:rsid w:val="00FC63FE"/>
    <w:rsid w:val="00FD178D"/>
    <w:rsid w:val="00FD269E"/>
    <w:rsid w:val="00FD2AC2"/>
    <w:rsid w:val="00FD3655"/>
    <w:rsid w:val="00FD3C7D"/>
    <w:rsid w:val="00FD3DB1"/>
    <w:rsid w:val="00FD40C2"/>
    <w:rsid w:val="00FD453B"/>
    <w:rsid w:val="00FD5352"/>
    <w:rsid w:val="00FD54A8"/>
    <w:rsid w:val="00FD54BC"/>
    <w:rsid w:val="00FD6703"/>
    <w:rsid w:val="00FD74C7"/>
    <w:rsid w:val="00FD7964"/>
    <w:rsid w:val="00FE1260"/>
    <w:rsid w:val="00FE1E5D"/>
    <w:rsid w:val="00FE2E54"/>
    <w:rsid w:val="00FE3924"/>
    <w:rsid w:val="00FE3A0C"/>
    <w:rsid w:val="00FE4925"/>
    <w:rsid w:val="00FE4ED5"/>
    <w:rsid w:val="00FE572B"/>
    <w:rsid w:val="00FE5BEE"/>
    <w:rsid w:val="00FE5D67"/>
    <w:rsid w:val="00FE5EBA"/>
    <w:rsid w:val="00FF1CDF"/>
    <w:rsid w:val="00FF1F19"/>
    <w:rsid w:val="00FF2144"/>
    <w:rsid w:val="00FF2A01"/>
    <w:rsid w:val="00FF30D1"/>
    <w:rsid w:val="00FF31DB"/>
    <w:rsid w:val="00FF3900"/>
    <w:rsid w:val="00FF3C94"/>
    <w:rsid w:val="00FF3F64"/>
    <w:rsid w:val="00FF4ADF"/>
    <w:rsid w:val="00FF5685"/>
    <w:rsid w:val="00FF790C"/>
    <w:rsid w:val="00FF7D74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293404"/>
  <w15:docId w15:val="{DE502497-FA5D-4153-A726-778B7D82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caption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Address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24A"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C8624A"/>
    <w:pPr>
      <w:keepNext/>
      <w:tabs>
        <w:tab w:val="left" w:pos="3118"/>
      </w:tabs>
      <w:ind w:left="720" w:hanging="360"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qFormat/>
    <w:rsid w:val="00C8624A"/>
    <w:pPr>
      <w:keepNext/>
      <w:pBdr>
        <w:top w:val="none" w:sz="0" w:space="0" w:color="000000"/>
        <w:left w:val="single" w:sz="6" w:space="0" w:color="000000"/>
        <w:bottom w:val="none" w:sz="0" w:space="0" w:color="000000"/>
        <w:right w:val="single" w:sz="6" w:space="0" w:color="000000"/>
      </w:pBdr>
      <w:tabs>
        <w:tab w:val="left" w:pos="3118"/>
      </w:tabs>
      <w:ind w:left="1440" w:hanging="360"/>
      <w:jc w:val="center"/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uiPriority w:val="9"/>
    <w:qFormat/>
    <w:rsid w:val="00C8624A"/>
    <w:pPr>
      <w:keepNext/>
      <w:ind w:left="2160" w:hanging="360"/>
      <w:jc w:val="both"/>
      <w:outlineLvl w:val="2"/>
    </w:pPr>
    <w:rPr>
      <w:b/>
      <w:sz w:val="28"/>
      <w:szCs w:val="20"/>
    </w:rPr>
  </w:style>
  <w:style w:type="paragraph" w:styleId="Nagwek4">
    <w:name w:val="heading 4"/>
    <w:basedOn w:val="Normalny"/>
    <w:next w:val="Normalny"/>
    <w:uiPriority w:val="9"/>
    <w:qFormat/>
    <w:rsid w:val="00C8624A"/>
    <w:pPr>
      <w:keepNext/>
      <w:tabs>
        <w:tab w:val="left" w:pos="3118"/>
      </w:tabs>
      <w:ind w:left="2880" w:hanging="36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qFormat/>
    <w:rsid w:val="00C8624A"/>
    <w:pPr>
      <w:spacing w:before="240" w:after="60"/>
      <w:ind w:left="3600" w:hanging="3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8624A"/>
    <w:pPr>
      <w:keepNext/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tabs>
        <w:tab w:val="left" w:pos="3118"/>
      </w:tabs>
      <w:ind w:left="4320" w:hanging="360"/>
      <w:jc w:val="center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uiPriority w:val="9"/>
    <w:qFormat/>
    <w:rsid w:val="00C8624A"/>
    <w:pPr>
      <w:keepNext/>
      <w:pBdr>
        <w:top w:val="double" w:sz="6" w:space="0" w:color="000000"/>
        <w:left w:val="double" w:sz="6" w:space="0" w:color="000000"/>
        <w:bottom w:val="none" w:sz="0" w:space="0" w:color="000000"/>
        <w:right w:val="double" w:sz="6" w:space="0" w:color="000000"/>
      </w:pBdr>
      <w:tabs>
        <w:tab w:val="left" w:pos="3118"/>
      </w:tabs>
      <w:ind w:left="5040" w:hanging="360"/>
      <w:jc w:val="center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uiPriority w:val="9"/>
    <w:qFormat/>
    <w:rsid w:val="00C8624A"/>
    <w:pPr>
      <w:keepNext/>
      <w:spacing w:line="360" w:lineRule="auto"/>
      <w:ind w:right="-30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uiPriority w:val="9"/>
    <w:qFormat/>
    <w:rsid w:val="00C8624A"/>
    <w:pPr>
      <w:spacing w:before="240" w:after="60"/>
      <w:ind w:left="6480" w:hanging="3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8624A"/>
  </w:style>
  <w:style w:type="character" w:customStyle="1" w:styleId="WW8Num1z1">
    <w:name w:val="WW8Num1z1"/>
    <w:rsid w:val="00C8624A"/>
  </w:style>
  <w:style w:type="character" w:customStyle="1" w:styleId="WW8Num1z2">
    <w:name w:val="WW8Num1z2"/>
    <w:rsid w:val="00C8624A"/>
  </w:style>
  <w:style w:type="character" w:customStyle="1" w:styleId="WW8Num1z3">
    <w:name w:val="WW8Num1z3"/>
    <w:rsid w:val="00C8624A"/>
  </w:style>
  <w:style w:type="character" w:customStyle="1" w:styleId="WW8Num1z4">
    <w:name w:val="WW8Num1z4"/>
    <w:rsid w:val="00C8624A"/>
  </w:style>
  <w:style w:type="character" w:customStyle="1" w:styleId="WW8Num1z5">
    <w:name w:val="WW8Num1z5"/>
    <w:rsid w:val="00C8624A"/>
  </w:style>
  <w:style w:type="character" w:customStyle="1" w:styleId="WW8Num1z6">
    <w:name w:val="WW8Num1z6"/>
    <w:rsid w:val="00C8624A"/>
  </w:style>
  <w:style w:type="character" w:customStyle="1" w:styleId="WW8Num1z7">
    <w:name w:val="WW8Num1z7"/>
    <w:rsid w:val="00C8624A"/>
  </w:style>
  <w:style w:type="character" w:customStyle="1" w:styleId="WW8Num1z8">
    <w:name w:val="WW8Num1z8"/>
    <w:rsid w:val="00C8624A"/>
  </w:style>
  <w:style w:type="character" w:customStyle="1" w:styleId="WW8Num2z0">
    <w:name w:val="WW8Num2z0"/>
    <w:rsid w:val="00C8624A"/>
    <w:rPr>
      <w:bCs/>
      <w:i/>
      <w:sz w:val="22"/>
      <w:szCs w:val="22"/>
    </w:rPr>
  </w:style>
  <w:style w:type="character" w:customStyle="1" w:styleId="WW8Num2z1">
    <w:name w:val="WW8Num2z1"/>
    <w:rsid w:val="00C8624A"/>
  </w:style>
  <w:style w:type="character" w:customStyle="1" w:styleId="WW8Num2z2">
    <w:name w:val="WW8Num2z2"/>
    <w:rsid w:val="00C8624A"/>
  </w:style>
  <w:style w:type="character" w:customStyle="1" w:styleId="WW8Num2z3">
    <w:name w:val="WW8Num2z3"/>
    <w:rsid w:val="00C8624A"/>
  </w:style>
  <w:style w:type="character" w:customStyle="1" w:styleId="WW8Num2z4">
    <w:name w:val="WW8Num2z4"/>
    <w:rsid w:val="00C8624A"/>
  </w:style>
  <w:style w:type="character" w:customStyle="1" w:styleId="WW8Num2z5">
    <w:name w:val="WW8Num2z5"/>
    <w:rsid w:val="00C8624A"/>
  </w:style>
  <w:style w:type="character" w:customStyle="1" w:styleId="WW8Num2z6">
    <w:name w:val="WW8Num2z6"/>
    <w:rsid w:val="00C8624A"/>
  </w:style>
  <w:style w:type="character" w:customStyle="1" w:styleId="WW8Num2z7">
    <w:name w:val="WW8Num2z7"/>
    <w:rsid w:val="00C8624A"/>
  </w:style>
  <w:style w:type="character" w:customStyle="1" w:styleId="WW8Num2z8">
    <w:name w:val="WW8Num2z8"/>
    <w:rsid w:val="00C8624A"/>
  </w:style>
  <w:style w:type="character" w:customStyle="1" w:styleId="WW8Num3z0">
    <w:name w:val="WW8Num3z0"/>
    <w:rsid w:val="00C8624A"/>
    <w:rPr>
      <w:rFonts w:ascii="Times New Roman" w:hAnsi="Times New Roman" w:cs="Times New Roman"/>
      <w:sz w:val="20"/>
      <w:szCs w:val="20"/>
    </w:rPr>
  </w:style>
  <w:style w:type="character" w:customStyle="1" w:styleId="WW8Num3z1">
    <w:name w:val="WW8Num3z1"/>
    <w:rsid w:val="00C8624A"/>
  </w:style>
  <w:style w:type="character" w:customStyle="1" w:styleId="WW8Num3z2">
    <w:name w:val="WW8Num3z2"/>
    <w:rsid w:val="00C8624A"/>
  </w:style>
  <w:style w:type="character" w:customStyle="1" w:styleId="WW8Num3z3">
    <w:name w:val="WW8Num3z3"/>
    <w:rsid w:val="00C8624A"/>
  </w:style>
  <w:style w:type="character" w:customStyle="1" w:styleId="WW8Num3z4">
    <w:name w:val="WW8Num3z4"/>
    <w:rsid w:val="00C8624A"/>
  </w:style>
  <w:style w:type="character" w:customStyle="1" w:styleId="WW8Num3z5">
    <w:name w:val="WW8Num3z5"/>
    <w:rsid w:val="00C8624A"/>
  </w:style>
  <w:style w:type="character" w:customStyle="1" w:styleId="WW8Num3z6">
    <w:name w:val="WW8Num3z6"/>
    <w:rsid w:val="00C8624A"/>
  </w:style>
  <w:style w:type="character" w:customStyle="1" w:styleId="WW8Num3z7">
    <w:name w:val="WW8Num3z7"/>
    <w:rsid w:val="00C8624A"/>
  </w:style>
  <w:style w:type="character" w:customStyle="1" w:styleId="WW8Num3z8">
    <w:name w:val="WW8Num3z8"/>
    <w:rsid w:val="00C8624A"/>
  </w:style>
  <w:style w:type="character" w:customStyle="1" w:styleId="WW8Num4z0">
    <w:name w:val="WW8Num4z0"/>
    <w:rsid w:val="00C8624A"/>
    <w:rPr>
      <w:rFonts w:ascii="Symbol" w:eastAsia="Batang" w:hAnsi="Symbol" w:cs="Symbol"/>
      <w:b w:val="0"/>
      <w:i w:val="0"/>
      <w:sz w:val="22"/>
      <w:szCs w:val="22"/>
    </w:rPr>
  </w:style>
  <w:style w:type="character" w:customStyle="1" w:styleId="WW8Num4z1">
    <w:name w:val="WW8Num4z1"/>
    <w:rsid w:val="00C8624A"/>
  </w:style>
  <w:style w:type="character" w:customStyle="1" w:styleId="WW8Num4z3">
    <w:name w:val="WW8Num4z3"/>
    <w:rsid w:val="00C8624A"/>
  </w:style>
  <w:style w:type="character" w:customStyle="1" w:styleId="WW8Num4z4">
    <w:name w:val="WW8Num4z4"/>
    <w:rsid w:val="00C8624A"/>
  </w:style>
  <w:style w:type="character" w:customStyle="1" w:styleId="WW8Num4z5">
    <w:name w:val="WW8Num4z5"/>
    <w:rsid w:val="00C8624A"/>
  </w:style>
  <w:style w:type="character" w:customStyle="1" w:styleId="WW8Num4z6">
    <w:name w:val="WW8Num4z6"/>
    <w:rsid w:val="00C8624A"/>
  </w:style>
  <w:style w:type="character" w:customStyle="1" w:styleId="WW8Num4z7">
    <w:name w:val="WW8Num4z7"/>
    <w:rsid w:val="00C8624A"/>
  </w:style>
  <w:style w:type="character" w:customStyle="1" w:styleId="WW8Num4z8">
    <w:name w:val="WW8Num4z8"/>
    <w:rsid w:val="00C8624A"/>
  </w:style>
  <w:style w:type="character" w:customStyle="1" w:styleId="WW8Num5z0">
    <w:name w:val="WW8Num5z0"/>
    <w:rsid w:val="00C8624A"/>
    <w:rPr>
      <w:rFonts w:ascii="Symbol" w:hAnsi="Symbol" w:cs="Symbol"/>
      <w:color w:val="000000"/>
      <w:sz w:val="22"/>
      <w:szCs w:val="22"/>
      <w:lang w:val="en-US"/>
    </w:rPr>
  </w:style>
  <w:style w:type="character" w:customStyle="1" w:styleId="WW8Num5z1">
    <w:name w:val="WW8Num5z1"/>
    <w:rsid w:val="00C8624A"/>
  </w:style>
  <w:style w:type="character" w:customStyle="1" w:styleId="WW8Num5z2">
    <w:name w:val="WW8Num5z2"/>
    <w:rsid w:val="00C8624A"/>
  </w:style>
  <w:style w:type="character" w:customStyle="1" w:styleId="WW8Num5z3">
    <w:name w:val="WW8Num5z3"/>
    <w:rsid w:val="00C8624A"/>
    <w:rPr>
      <w:rFonts w:ascii="Times New Roman" w:hAnsi="Times New Roman" w:cs="Times New Roman"/>
      <w:sz w:val="22"/>
      <w:szCs w:val="22"/>
    </w:rPr>
  </w:style>
  <w:style w:type="character" w:customStyle="1" w:styleId="WW8Num5z4">
    <w:name w:val="WW8Num5z4"/>
    <w:rsid w:val="00C8624A"/>
  </w:style>
  <w:style w:type="character" w:customStyle="1" w:styleId="WW8Num5z5">
    <w:name w:val="WW8Num5z5"/>
    <w:rsid w:val="00C8624A"/>
  </w:style>
  <w:style w:type="character" w:customStyle="1" w:styleId="WW8Num5z6">
    <w:name w:val="WW8Num5z6"/>
    <w:rsid w:val="00C8624A"/>
  </w:style>
  <w:style w:type="character" w:customStyle="1" w:styleId="WW8Num5z7">
    <w:name w:val="WW8Num5z7"/>
    <w:rsid w:val="00C8624A"/>
  </w:style>
  <w:style w:type="character" w:customStyle="1" w:styleId="WW8Num5z8">
    <w:name w:val="WW8Num5z8"/>
    <w:rsid w:val="00C8624A"/>
  </w:style>
  <w:style w:type="character" w:customStyle="1" w:styleId="WW8Num6z0">
    <w:name w:val="WW8Num6z0"/>
    <w:rsid w:val="00C8624A"/>
    <w:rPr>
      <w:rFonts w:ascii="Symbol" w:hAnsi="Symbol" w:cs="Symbol"/>
      <w:color w:val="000000"/>
      <w:sz w:val="22"/>
      <w:szCs w:val="22"/>
    </w:rPr>
  </w:style>
  <w:style w:type="character" w:customStyle="1" w:styleId="WW8Num6z1">
    <w:name w:val="WW8Num6z1"/>
    <w:rsid w:val="00C8624A"/>
    <w:rPr>
      <w:rFonts w:ascii="Times New Roman" w:eastAsia="Batang" w:hAnsi="Times New Roman" w:cs="Times New Roman"/>
      <w:b/>
      <w:bCs/>
      <w:i w:val="0"/>
      <w:iCs w:val="0"/>
      <w:sz w:val="22"/>
      <w:szCs w:val="22"/>
      <w:lang w:val="en-US" w:eastAsia="ar-SA" w:bidi="ar-SA"/>
    </w:rPr>
  </w:style>
  <w:style w:type="character" w:customStyle="1" w:styleId="WW8Num6z2">
    <w:name w:val="WW8Num6z2"/>
    <w:rsid w:val="00C8624A"/>
  </w:style>
  <w:style w:type="character" w:customStyle="1" w:styleId="WW8Num6z3">
    <w:name w:val="WW8Num6z3"/>
    <w:rsid w:val="00C8624A"/>
    <w:rPr>
      <w:bCs/>
      <w:sz w:val="22"/>
      <w:szCs w:val="22"/>
    </w:rPr>
  </w:style>
  <w:style w:type="character" w:customStyle="1" w:styleId="WW8Num6z4">
    <w:name w:val="WW8Num6z4"/>
    <w:rsid w:val="00C8624A"/>
  </w:style>
  <w:style w:type="character" w:customStyle="1" w:styleId="WW8Num6z5">
    <w:name w:val="WW8Num6z5"/>
    <w:rsid w:val="00C8624A"/>
  </w:style>
  <w:style w:type="character" w:customStyle="1" w:styleId="WW8Num6z6">
    <w:name w:val="WW8Num6z6"/>
    <w:rsid w:val="00C8624A"/>
  </w:style>
  <w:style w:type="character" w:customStyle="1" w:styleId="WW8Num6z7">
    <w:name w:val="WW8Num6z7"/>
    <w:rsid w:val="00C8624A"/>
  </w:style>
  <w:style w:type="character" w:customStyle="1" w:styleId="WW8Num6z8">
    <w:name w:val="WW8Num6z8"/>
    <w:rsid w:val="00C8624A"/>
  </w:style>
  <w:style w:type="character" w:customStyle="1" w:styleId="WW8Num7z0">
    <w:name w:val="WW8Num7z0"/>
    <w:rsid w:val="00C8624A"/>
    <w:rPr>
      <w:rFonts w:ascii="Symbol" w:hAnsi="Symbol" w:cs="Symbol"/>
      <w:sz w:val="22"/>
      <w:szCs w:val="22"/>
    </w:rPr>
  </w:style>
  <w:style w:type="character" w:customStyle="1" w:styleId="WW8Num7z1">
    <w:name w:val="WW8Num7z1"/>
    <w:rsid w:val="00C8624A"/>
  </w:style>
  <w:style w:type="character" w:customStyle="1" w:styleId="WW8Num7z2">
    <w:name w:val="WW8Num7z2"/>
    <w:rsid w:val="00C8624A"/>
  </w:style>
  <w:style w:type="character" w:customStyle="1" w:styleId="WW8Num7z3">
    <w:name w:val="WW8Num7z3"/>
    <w:rsid w:val="00C8624A"/>
  </w:style>
  <w:style w:type="character" w:customStyle="1" w:styleId="WW8Num7z4">
    <w:name w:val="WW8Num7z4"/>
    <w:rsid w:val="00C8624A"/>
  </w:style>
  <w:style w:type="character" w:customStyle="1" w:styleId="WW8Num7z5">
    <w:name w:val="WW8Num7z5"/>
    <w:rsid w:val="00C8624A"/>
  </w:style>
  <w:style w:type="character" w:customStyle="1" w:styleId="WW8Num7z6">
    <w:name w:val="WW8Num7z6"/>
    <w:rsid w:val="00C8624A"/>
  </w:style>
  <w:style w:type="character" w:customStyle="1" w:styleId="WW8Num7z7">
    <w:name w:val="WW8Num7z7"/>
    <w:rsid w:val="00C8624A"/>
  </w:style>
  <w:style w:type="character" w:customStyle="1" w:styleId="WW8Num7z8">
    <w:name w:val="WW8Num7z8"/>
    <w:rsid w:val="00C8624A"/>
  </w:style>
  <w:style w:type="character" w:customStyle="1" w:styleId="WW8Num8z0">
    <w:name w:val="WW8Num8z0"/>
    <w:rsid w:val="00C8624A"/>
    <w:rPr>
      <w:rFonts w:ascii="Symbol" w:hAnsi="Symbol" w:cs="Symbol"/>
    </w:rPr>
  </w:style>
  <w:style w:type="character" w:customStyle="1" w:styleId="WW8Num9z0">
    <w:name w:val="WW8Num9z0"/>
    <w:rsid w:val="00C8624A"/>
    <w:rPr>
      <w:rFonts w:ascii="Symbol" w:hAnsi="Symbol" w:cs="Symbol"/>
    </w:rPr>
  </w:style>
  <w:style w:type="character" w:customStyle="1" w:styleId="WW8Num9z1">
    <w:name w:val="WW8Num9z1"/>
    <w:rsid w:val="00C8624A"/>
  </w:style>
  <w:style w:type="character" w:customStyle="1" w:styleId="WW8Num9z2">
    <w:name w:val="WW8Num9z2"/>
    <w:rsid w:val="00C8624A"/>
  </w:style>
  <w:style w:type="character" w:customStyle="1" w:styleId="WW8Num9z3">
    <w:name w:val="WW8Num9z3"/>
    <w:rsid w:val="00C8624A"/>
  </w:style>
  <w:style w:type="character" w:customStyle="1" w:styleId="WW8Num9z4">
    <w:name w:val="WW8Num9z4"/>
    <w:rsid w:val="00C8624A"/>
  </w:style>
  <w:style w:type="character" w:customStyle="1" w:styleId="WW8Num9z5">
    <w:name w:val="WW8Num9z5"/>
    <w:rsid w:val="00C8624A"/>
  </w:style>
  <w:style w:type="character" w:customStyle="1" w:styleId="WW8Num9z6">
    <w:name w:val="WW8Num9z6"/>
    <w:rsid w:val="00C8624A"/>
  </w:style>
  <w:style w:type="character" w:customStyle="1" w:styleId="WW8Num9z7">
    <w:name w:val="WW8Num9z7"/>
    <w:rsid w:val="00C8624A"/>
  </w:style>
  <w:style w:type="character" w:customStyle="1" w:styleId="WW8Num9z8">
    <w:name w:val="WW8Num9z8"/>
    <w:rsid w:val="00C8624A"/>
  </w:style>
  <w:style w:type="character" w:customStyle="1" w:styleId="WW8Num10z0">
    <w:name w:val="WW8Num10z0"/>
    <w:rsid w:val="00C8624A"/>
    <w:rPr>
      <w:rFonts w:ascii="Symbol" w:hAnsi="Symbol" w:cs="Symbol"/>
    </w:rPr>
  </w:style>
  <w:style w:type="character" w:customStyle="1" w:styleId="WW8Num11z0">
    <w:name w:val="WW8Num11z0"/>
    <w:rsid w:val="00C8624A"/>
    <w:rPr>
      <w:rFonts w:ascii="Symbol" w:hAnsi="Symbol" w:cs="Symbol"/>
      <w:color w:val="000000"/>
    </w:rPr>
  </w:style>
  <w:style w:type="character" w:customStyle="1" w:styleId="WW8Num12z0">
    <w:name w:val="WW8Num12z0"/>
    <w:rsid w:val="00C8624A"/>
    <w:rPr>
      <w:rFonts w:ascii="Symbol" w:eastAsia="Batang" w:hAnsi="Symbol" w:cs="Symbol"/>
      <w:i w:val="0"/>
      <w:sz w:val="22"/>
      <w:szCs w:val="22"/>
    </w:rPr>
  </w:style>
  <w:style w:type="character" w:customStyle="1" w:styleId="WW8Num12z1">
    <w:name w:val="WW8Num12z1"/>
    <w:rsid w:val="00C8624A"/>
    <w:rPr>
      <w:rFonts w:ascii="OpenSymbol" w:hAnsi="OpenSymbol" w:cs="OpenSymbol"/>
    </w:rPr>
  </w:style>
  <w:style w:type="character" w:customStyle="1" w:styleId="WW8Num12z3">
    <w:name w:val="WW8Num12z3"/>
    <w:rsid w:val="00C8624A"/>
    <w:rPr>
      <w:rFonts w:ascii="Wingdings 2" w:hAnsi="Wingdings 2" w:cs="OpenSymbol"/>
    </w:rPr>
  </w:style>
  <w:style w:type="character" w:customStyle="1" w:styleId="WW8Num12z4">
    <w:name w:val="WW8Num12z4"/>
    <w:rsid w:val="00C8624A"/>
  </w:style>
  <w:style w:type="character" w:customStyle="1" w:styleId="WW8Num12z5">
    <w:name w:val="WW8Num12z5"/>
    <w:rsid w:val="00C8624A"/>
  </w:style>
  <w:style w:type="character" w:customStyle="1" w:styleId="WW8Num12z6">
    <w:name w:val="WW8Num12z6"/>
    <w:rsid w:val="00C8624A"/>
  </w:style>
  <w:style w:type="character" w:customStyle="1" w:styleId="WW8Num12z7">
    <w:name w:val="WW8Num12z7"/>
    <w:rsid w:val="00C8624A"/>
  </w:style>
  <w:style w:type="character" w:customStyle="1" w:styleId="WW8Num12z8">
    <w:name w:val="WW8Num12z8"/>
    <w:rsid w:val="00C8624A"/>
  </w:style>
  <w:style w:type="character" w:customStyle="1" w:styleId="WW8Num13z0">
    <w:name w:val="WW8Num13z0"/>
    <w:rsid w:val="00C8624A"/>
    <w:rPr>
      <w:rFonts w:ascii="Symbol" w:hAnsi="Symbol" w:cs="Symbol"/>
    </w:rPr>
  </w:style>
  <w:style w:type="character" w:customStyle="1" w:styleId="WW8Num13z1">
    <w:name w:val="WW8Num13z1"/>
    <w:rsid w:val="00C8624A"/>
  </w:style>
  <w:style w:type="character" w:customStyle="1" w:styleId="WW8Num13z2">
    <w:name w:val="WW8Num13z2"/>
    <w:rsid w:val="00C8624A"/>
  </w:style>
  <w:style w:type="character" w:customStyle="1" w:styleId="WW8Num13z3">
    <w:name w:val="WW8Num13z3"/>
    <w:rsid w:val="00C8624A"/>
  </w:style>
  <w:style w:type="character" w:customStyle="1" w:styleId="WW8Num13z4">
    <w:name w:val="WW8Num13z4"/>
    <w:rsid w:val="00C8624A"/>
  </w:style>
  <w:style w:type="character" w:customStyle="1" w:styleId="WW8Num13z5">
    <w:name w:val="WW8Num13z5"/>
    <w:rsid w:val="00C8624A"/>
  </w:style>
  <w:style w:type="character" w:customStyle="1" w:styleId="WW8Num13z6">
    <w:name w:val="WW8Num13z6"/>
    <w:rsid w:val="00C8624A"/>
  </w:style>
  <w:style w:type="character" w:customStyle="1" w:styleId="WW8Num13z7">
    <w:name w:val="WW8Num13z7"/>
    <w:rsid w:val="00C8624A"/>
  </w:style>
  <w:style w:type="character" w:customStyle="1" w:styleId="WW8Num13z8">
    <w:name w:val="WW8Num13z8"/>
    <w:rsid w:val="00C8624A"/>
  </w:style>
  <w:style w:type="character" w:customStyle="1" w:styleId="WW8Num14z0">
    <w:name w:val="WW8Num14z0"/>
    <w:rsid w:val="00C8624A"/>
    <w:rPr>
      <w:rFonts w:ascii="Symbol" w:hAnsi="Symbol" w:cs="Symbol"/>
    </w:rPr>
  </w:style>
  <w:style w:type="character" w:customStyle="1" w:styleId="WW8Num14z1">
    <w:name w:val="WW8Num14z1"/>
    <w:rsid w:val="00C8624A"/>
    <w:rPr>
      <w:rFonts w:ascii="Courier New" w:hAnsi="Courier New" w:cs="Courier New"/>
    </w:rPr>
  </w:style>
  <w:style w:type="character" w:customStyle="1" w:styleId="WW8Num14z2">
    <w:name w:val="WW8Num14z2"/>
    <w:rsid w:val="00C8624A"/>
    <w:rPr>
      <w:rFonts w:ascii="Wingdings" w:hAnsi="Wingdings" w:cs="Wingdings"/>
    </w:rPr>
  </w:style>
  <w:style w:type="character" w:customStyle="1" w:styleId="WW8Num14z3">
    <w:name w:val="WW8Num14z3"/>
    <w:rsid w:val="00C8624A"/>
  </w:style>
  <w:style w:type="character" w:customStyle="1" w:styleId="WW8Num14z4">
    <w:name w:val="WW8Num14z4"/>
    <w:rsid w:val="00C8624A"/>
  </w:style>
  <w:style w:type="character" w:customStyle="1" w:styleId="WW8Num14z5">
    <w:name w:val="WW8Num14z5"/>
    <w:rsid w:val="00C8624A"/>
  </w:style>
  <w:style w:type="character" w:customStyle="1" w:styleId="WW8Num14z6">
    <w:name w:val="WW8Num14z6"/>
    <w:rsid w:val="00C8624A"/>
  </w:style>
  <w:style w:type="character" w:customStyle="1" w:styleId="WW8Num14z7">
    <w:name w:val="WW8Num14z7"/>
    <w:rsid w:val="00C8624A"/>
  </w:style>
  <w:style w:type="character" w:customStyle="1" w:styleId="WW8Num14z8">
    <w:name w:val="WW8Num14z8"/>
    <w:rsid w:val="00C8624A"/>
  </w:style>
  <w:style w:type="character" w:customStyle="1" w:styleId="WW8Num15z0">
    <w:name w:val="WW8Num15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16z0">
    <w:name w:val="WW8Num16z0"/>
    <w:rsid w:val="00C8624A"/>
    <w:rPr>
      <w:rFonts w:ascii="Symbol" w:hAnsi="Symbol" w:cs="Symbol"/>
    </w:rPr>
  </w:style>
  <w:style w:type="character" w:customStyle="1" w:styleId="WW8Num16z1">
    <w:name w:val="WW8Num16z1"/>
    <w:rsid w:val="00C8624A"/>
    <w:rPr>
      <w:i/>
    </w:rPr>
  </w:style>
  <w:style w:type="character" w:customStyle="1" w:styleId="WW8Num16z2">
    <w:name w:val="WW8Num16z2"/>
    <w:rsid w:val="00C8624A"/>
  </w:style>
  <w:style w:type="character" w:customStyle="1" w:styleId="WW8Num16z3">
    <w:name w:val="WW8Num16z3"/>
    <w:rsid w:val="00C8624A"/>
  </w:style>
  <w:style w:type="character" w:customStyle="1" w:styleId="WW8Num16z4">
    <w:name w:val="WW8Num16z4"/>
    <w:rsid w:val="00C8624A"/>
  </w:style>
  <w:style w:type="character" w:customStyle="1" w:styleId="WW8Num16z5">
    <w:name w:val="WW8Num16z5"/>
    <w:rsid w:val="00C8624A"/>
  </w:style>
  <w:style w:type="character" w:customStyle="1" w:styleId="WW8Num16z6">
    <w:name w:val="WW8Num16z6"/>
    <w:rsid w:val="00C8624A"/>
  </w:style>
  <w:style w:type="character" w:customStyle="1" w:styleId="WW8Num16z7">
    <w:name w:val="WW8Num16z7"/>
    <w:rsid w:val="00C8624A"/>
  </w:style>
  <w:style w:type="character" w:customStyle="1" w:styleId="WW8Num16z8">
    <w:name w:val="WW8Num16z8"/>
    <w:rsid w:val="00C8624A"/>
  </w:style>
  <w:style w:type="character" w:customStyle="1" w:styleId="WW8Num17z0">
    <w:name w:val="WW8Num17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17z1">
    <w:name w:val="WW8Num17z1"/>
    <w:rsid w:val="00C8624A"/>
    <w:rPr>
      <w:rFonts w:ascii="Courier New" w:hAnsi="Courier New" w:cs="Courier New"/>
    </w:rPr>
  </w:style>
  <w:style w:type="character" w:customStyle="1" w:styleId="WW8Num17z2">
    <w:name w:val="WW8Num17z2"/>
    <w:rsid w:val="00C8624A"/>
    <w:rPr>
      <w:rFonts w:ascii="Wingdings" w:hAnsi="Wingdings" w:cs="Wingdings"/>
    </w:rPr>
  </w:style>
  <w:style w:type="character" w:customStyle="1" w:styleId="WW8Num18z0">
    <w:name w:val="WW8Num18z0"/>
    <w:rsid w:val="00C8624A"/>
    <w:rPr>
      <w:rFonts w:ascii="Symbol" w:hAnsi="Symbol" w:cs="Symbol"/>
    </w:rPr>
  </w:style>
  <w:style w:type="character" w:customStyle="1" w:styleId="WW8Num18z1">
    <w:name w:val="WW8Num18z1"/>
    <w:rsid w:val="00C8624A"/>
    <w:rPr>
      <w:rFonts w:ascii="Courier New" w:hAnsi="Courier New" w:cs="Courier New"/>
    </w:rPr>
  </w:style>
  <w:style w:type="character" w:customStyle="1" w:styleId="WW8Num18z2">
    <w:name w:val="WW8Num18z2"/>
    <w:rsid w:val="00C8624A"/>
    <w:rPr>
      <w:rFonts w:ascii="Wingdings" w:hAnsi="Wingdings" w:cs="Wingdings"/>
    </w:rPr>
  </w:style>
  <w:style w:type="character" w:customStyle="1" w:styleId="WW8Num18z4">
    <w:name w:val="WW8Num18z4"/>
    <w:rsid w:val="00C8624A"/>
    <w:rPr>
      <w:rFonts w:hint="default"/>
      <w:sz w:val="24"/>
      <w:szCs w:val="24"/>
    </w:rPr>
  </w:style>
  <w:style w:type="character" w:customStyle="1" w:styleId="WW8Num18z6">
    <w:name w:val="WW8Num18z6"/>
    <w:rsid w:val="00C8624A"/>
    <w:rPr>
      <w:rFonts w:hint="default"/>
      <w:color w:val="auto"/>
    </w:rPr>
  </w:style>
  <w:style w:type="character" w:customStyle="1" w:styleId="WW8Num19z0">
    <w:name w:val="WW8Num19z0"/>
    <w:rsid w:val="00C8624A"/>
    <w:rPr>
      <w:rFonts w:ascii="Symbol" w:hAnsi="Symbol" w:cs="Symbol"/>
      <w:lang w:val="pl-PL"/>
    </w:rPr>
  </w:style>
  <w:style w:type="character" w:customStyle="1" w:styleId="WW8Num19z1">
    <w:name w:val="WW8Num19z1"/>
    <w:rsid w:val="00C8624A"/>
    <w:rPr>
      <w:rFonts w:ascii="OpenSymbol" w:hAnsi="OpenSymbol" w:cs="OpenSymbol"/>
    </w:rPr>
  </w:style>
  <w:style w:type="character" w:customStyle="1" w:styleId="WW8Num19z2">
    <w:name w:val="WW8Num19z2"/>
    <w:rsid w:val="00C8624A"/>
  </w:style>
  <w:style w:type="character" w:customStyle="1" w:styleId="WW8Num19z3">
    <w:name w:val="WW8Num19z3"/>
    <w:rsid w:val="00C8624A"/>
    <w:rPr>
      <w:rFonts w:ascii="Wingdings 2" w:hAnsi="Wingdings 2" w:cs="OpenSymbol"/>
    </w:rPr>
  </w:style>
  <w:style w:type="character" w:customStyle="1" w:styleId="WW8Num19z4">
    <w:name w:val="WW8Num19z4"/>
    <w:rsid w:val="00C8624A"/>
  </w:style>
  <w:style w:type="character" w:customStyle="1" w:styleId="WW8Num19z5">
    <w:name w:val="WW8Num19z5"/>
    <w:rsid w:val="00C8624A"/>
  </w:style>
  <w:style w:type="character" w:customStyle="1" w:styleId="WW8Num19z6">
    <w:name w:val="WW8Num19z6"/>
    <w:rsid w:val="00C8624A"/>
  </w:style>
  <w:style w:type="character" w:customStyle="1" w:styleId="WW8Num19z7">
    <w:name w:val="WW8Num19z7"/>
    <w:rsid w:val="00C8624A"/>
  </w:style>
  <w:style w:type="character" w:customStyle="1" w:styleId="WW8Num19z8">
    <w:name w:val="WW8Num19z8"/>
    <w:rsid w:val="00C8624A"/>
  </w:style>
  <w:style w:type="character" w:customStyle="1" w:styleId="WW8Num20z0">
    <w:name w:val="WW8Num20z0"/>
    <w:rsid w:val="00C8624A"/>
    <w:rPr>
      <w:rFonts w:ascii="Symbol" w:hAnsi="Symbol" w:cs="Symbol"/>
      <w:vertAlign w:val="superscript"/>
    </w:rPr>
  </w:style>
  <w:style w:type="character" w:customStyle="1" w:styleId="WW8Num21z0">
    <w:name w:val="WW8Num21z0"/>
    <w:rsid w:val="00C8624A"/>
    <w:rPr>
      <w:rFonts w:ascii="Wingdings 2" w:hAnsi="Wingdings 2" w:cs="Symbol"/>
      <w:bCs/>
      <w:sz w:val="22"/>
      <w:szCs w:val="22"/>
    </w:rPr>
  </w:style>
  <w:style w:type="character" w:customStyle="1" w:styleId="WW8Num21z1">
    <w:name w:val="WW8Num21z1"/>
    <w:rsid w:val="00C8624A"/>
    <w:rPr>
      <w:rFonts w:ascii="OpenSymbol" w:hAnsi="OpenSymbol" w:cs="OpenSymbol"/>
    </w:rPr>
  </w:style>
  <w:style w:type="character" w:customStyle="1" w:styleId="WW8Num22z0">
    <w:name w:val="WW8Num22z0"/>
    <w:rsid w:val="00C8624A"/>
    <w:rPr>
      <w:rFonts w:ascii="Symbol" w:hAnsi="Symbol" w:cs="Symbol"/>
    </w:rPr>
  </w:style>
  <w:style w:type="character" w:customStyle="1" w:styleId="WW8Num23z0">
    <w:name w:val="WW8Num23z0"/>
    <w:rsid w:val="00C8624A"/>
    <w:rPr>
      <w:rFonts w:ascii="Symbol" w:hAnsi="Symbol" w:cs="Symbol"/>
    </w:rPr>
  </w:style>
  <w:style w:type="character" w:customStyle="1" w:styleId="WW8Num24z0">
    <w:name w:val="WW8Num24z0"/>
    <w:rsid w:val="00C8624A"/>
    <w:rPr>
      <w:rFonts w:ascii="Symbol" w:hAnsi="Symbol" w:cs="Symbol"/>
    </w:rPr>
  </w:style>
  <w:style w:type="character" w:customStyle="1" w:styleId="WW8Num25z0">
    <w:name w:val="WW8Num25z0"/>
    <w:rsid w:val="00C8624A"/>
    <w:rPr>
      <w:rFonts w:ascii="Symbol" w:hAnsi="Symbol" w:cs="Symbol"/>
    </w:rPr>
  </w:style>
  <w:style w:type="character" w:customStyle="1" w:styleId="WW8Num26z0">
    <w:name w:val="WW8Num26z0"/>
    <w:rsid w:val="00C8624A"/>
    <w:rPr>
      <w:rFonts w:ascii="Symbol" w:hAnsi="Symbol" w:cs="Symbol"/>
    </w:rPr>
  </w:style>
  <w:style w:type="character" w:customStyle="1" w:styleId="WW8Num27z0">
    <w:name w:val="WW8Num27z0"/>
    <w:rsid w:val="00C8624A"/>
    <w:rPr>
      <w:rFonts w:ascii="Wingdings 2" w:hAnsi="Wingdings 2" w:cs="Wingdings"/>
    </w:rPr>
  </w:style>
  <w:style w:type="character" w:customStyle="1" w:styleId="WW8Num27z1">
    <w:name w:val="WW8Num27z1"/>
    <w:rsid w:val="00C8624A"/>
    <w:rPr>
      <w:rFonts w:ascii="OpenSymbol" w:hAnsi="OpenSymbol" w:cs="OpenSymbol"/>
      <w:sz w:val="22"/>
      <w:szCs w:val="22"/>
    </w:rPr>
  </w:style>
  <w:style w:type="character" w:customStyle="1" w:styleId="WW8Num28z0">
    <w:name w:val="WW8Num28z0"/>
    <w:rsid w:val="00C8624A"/>
    <w:rPr>
      <w:rFonts w:ascii="Wingdings 2" w:hAnsi="Wingdings 2" w:cs="Symbol"/>
      <w:vertAlign w:val="superscript"/>
    </w:rPr>
  </w:style>
  <w:style w:type="character" w:customStyle="1" w:styleId="WW8Num28z1">
    <w:name w:val="WW8Num28z1"/>
    <w:rsid w:val="00C8624A"/>
    <w:rPr>
      <w:rFonts w:ascii="OpenSymbol" w:hAnsi="OpenSymbol" w:cs="OpenSymbol"/>
    </w:rPr>
  </w:style>
  <w:style w:type="character" w:customStyle="1" w:styleId="WW8Num29z0">
    <w:name w:val="WW8Num29z0"/>
    <w:rsid w:val="00C8624A"/>
    <w:rPr>
      <w:rFonts w:ascii="Symbol" w:hAnsi="Symbol" w:cs="Symbol"/>
    </w:rPr>
  </w:style>
  <w:style w:type="character" w:customStyle="1" w:styleId="WW8Num30z0">
    <w:name w:val="WW8Num30z0"/>
    <w:rsid w:val="00C8624A"/>
    <w:rPr>
      <w:rFonts w:ascii="Symbol" w:hAnsi="Symbol" w:cs="Symbol"/>
    </w:rPr>
  </w:style>
  <w:style w:type="character" w:customStyle="1" w:styleId="WW8Num31z0">
    <w:name w:val="WW8Num31z0"/>
    <w:rsid w:val="00C8624A"/>
    <w:rPr>
      <w:rFonts w:ascii="Symbol" w:hAnsi="Symbol" w:cs="Symbol"/>
    </w:rPr>
  </w:style>
  <w:style w:type="character" w:customStyle="1" w:styleId="WW8Num32z0">
    <w:name w:val="WW8Num32z0"/>
    <w:rsid w:val="00C8624A"/>
    <w:rPr>
      <w:rFonts w:ascii="Symbol" w:hAnsi="Symbol" w:cs="Symbol"/>
    </w:rPr>
  </w:style>
  <w:style w:type="character" w:customStyle="1" w:styleId="WW8Num33z0">
    <w:name w:val="WW8Num33z0"/>
    <w:rsid w:val="00C8624A"/>
    <w:rPr>
      <w:rFonts w:ascii="Wingdings 2" w:hAnsi="Wingdings 2" w:cs="Symbol"/>
    </w:rPr>
  </w:style>
  <w:style w:type="character" w:customStyle="1" w:styleId="WW8Num33z1">
    <w:name w:val="WW8Num33z1"/>
    <w:rsid w:val="00C8624A"/>
    <w:rPr>
      <w:rFonts w:ascii="OpenSymbol" w:hAnsi="OpenSymbol" w:cs="OpenSymbol"/>
    </w:rPr>
  </w:style>
  <w:style w:type="character" w:customStyle="1" w:styleId="WW8Num34z0">
    <w:name w:val="WW8Num34z0"/>
    <w:rsid w:val="00C8624A"/>
    <w:rPr>
      <w:rFonts w:ascii="Wingdings 2" w:hAnsi="Wingdings 2" w:cs="Symbol"/>
      <w:color w:val="000000"/>
    </w:rPr>
  </w:style>
  <w:style w:type="character" w:customStyle="1" w:styleId="WW8Num34z1">
    <w:name w:val="WW8Num34z1"/>
    <w:rsid w:val="00C8624A"/>
    <w:rPr>
      <w:rFonts w:ascii="OpenSymbol" w:hAnsi="OpenSymbol" w:cs="OpenSymbol"/>
    </w:rPr>
  </w:style>
  <w:style w:type="character" w:customStyle="1" w:styleId="WW8Num35z0">
    <w:name w:val="WW8Num35z0"/>
    <w:rsid w:val="00C8624A"/>
    <w:rPr>
      <w:rFonts w:ascii="Wingdings" w:hAnsi="Wingdings" w:cs="Symbol"/>
    </w:rPr>
  </w:style>
  <w:style w:type="character" w:customStyle="1" w:styleId="WW8Num35z1">
    <w:name w:val="WW8Num35z1"/>
    <w:rsid w:val="00C8624A"/>
  </w:style>
  <w:style w:type="character" w:customStyle="1" w:styleId="WW8Num35z2">
    <w:name w:val="WW8Num35z2"/>
    <w:rsid w:val="00C8624A"/>
  </w:style>
  <w:style w:type="character" w:customStyle="1" w:styleId="WW8Num35z3">
    <w:name w:val="WW8Num35z3"/>
    <w:rsid w:val="00C8624A"/>
  </w:style>
  <w:style w:type="character" w:customStyle="1" w:styleId="WW8Num35z4">
    <w:name w:val="WW8Num35z4"/>
    <w:rsid w:val="00C8624A"/>
  </w:style>
  <w:style w:type="character" w:customStyle="1" w:styleId="WW8Num35z5">
    <w:name w:val="WW8Num35z5"/>
    <w:rsid w:val="00C8624A"/>
  </w:style>
  <w:style w:type="character" w:customStyle="1" w:styleId="WW8Num35z6">
    <w:name w:val="WW8Num35z6"/>
    <w:rsid w:val="00C8624A"/>
  </w:style>
  <w:style w:type="character" w:customStyle="1" w:styleId="WW8Num35z7">
    <w:name w:val="WW8Num35z7"/>
    <w:rsid w:val="00C8624A"/>
  </w:style>
  <w:style w:type="character" w:customStyle="1" w:styleId="WW8Num35z8">
    <w:name w:val="WW8Num35z8"/>
    <w:rsid w:val="00C8624A"/>
  </w:style>
  <w:style w:type="character" w:customStyle="1" w:styleId="WW8Num36z0">
    <w:name w:val="WW8Num36z0"/>
    <w:rsid w:val="00C8624A"/>
    <w:rPr>
      <w:rFonts w:ascii="Wingdings 2" w:hAnsi="Wingdings 2" w:cs="Wingdings 2"/>
      <w:sz w:val="22"/>
      <w:szCs w:val="22"/>
    </w:rPr>
  </w:style>
  <w:style w:type="character" w:customStyle="1" w:styleId="WW8Num36z1">
    <w:name w:val="WW8Num36z1"/>
    <w:rsid w:val="00C8624A"/>
    <w:rPr>
      <w:rFonts w:ascii="OpenSymbol" w:hAnsi="OpenSymbol" w:cs="OpenSymbol"/>
    </w:rPr>
  </w:style>
  <w:style w:type="character" w:customStyle="1" w:styleId="WW8Num37z0">
    <w:name w:val="WW8Num37z0"/>
    <w:rsid w:val="00C8624A"/>
    <w:rPr>
      <w:rFonts w:ascii="Wingdings 2" w:hAnsi="Wingdings 2" w:cs="Symbol"/>
    </w:rPr>
  </w:style>
  <w:style w:type="character" w:customStyle="1" w:styleId="WW8Num37z1">
    <w:name w:val="WW8Num37z1"/>
    <w:rsid w:val="00C8624A"/>
    <w:rPr>
      <w:rFonts w:ascii="OpenSymbol" w:hAnsi="OpenSymbol" w:cs="OpenSymbol"/>
    </w:rPr>
  </w:style>
  <w:style w:type="character" w:customStyle="1" w:styleId="WW8Num38z0">
    <w:name w:val="WW8Num38z0"/>
    <w:rsid w:val="00C8624A"/>
    <w:rPr>
      <w:rFonts w:ascii="Wingdings 2" w:hAnsi="Wingdings 2" w:cs="Symbol"/>
      <w:sz w:val="22"/>
      <w:szCs w:val="22"/>
    </w:rPr>
  </w:style>
  <w:style w:type="character" w:customStyle="1" w:styleId="WW8Num38z1">
    <w:name w:val="WW8Num38z1"/>
    <w:rsid w:val="00C8624A"/>
    <w:rPr>
      <w:rFonts w:ascii="OpenSymbol" w:hAnsi="OpenSymbol" w:cs="OpenSymbol"/>
    </w:rPr>
  </w:style>
  <w:style w:type="character" w:customStyle="1" w:styleId="WW8Num39z0">
    <w:name w:val="WW8Num39z0"/>
    <w:rsid w:val="00C8624A"/>
    <w:rPr>
      <w:rFonts w:ascii="Wingdings 2" w:hAnsi="Wingdings 2" w:cs="Symbol"/>
      <w:color w:val="000000"/>
      <w:sz w:val="22"/>
      <w:szCs w:val="22"/>
    </w:rPr>
  </w:style>
  <w:style w:type="character" w:customStyle="1" w:styleId="WW8Num39z1">
    <w:name w:val="WW8Num39z1"/>
    <w:rsid w:val="00C8624A"/>
    <w:rPr>
      <w:rFonts w:ascii="OpenSymbol" w:hAnsi="OpenSymbol" w:cs="OpenSymbol"/>
    </w:rPr>
  </w:style>
  <w:style w:type="character" w:customStyle="1" w:styleId="WW8Num40z0">
    <w:name w:val="WW8Num40z0"/>
    <w:rsid w:val="00C8624A"/>
    <w:rPr>
      <w:rFonts w:ascii="Wingdings 2" w:hAnsi="Wingdings 2" w:cs="Symbol"/>
      <w:vertAlign w:val="superscript"/>
    </w:rPr>
  </w:style>
  <w:style w:type="character" w:customStyle="1" w:styleId="WW8Num40z1">
    <w:name w:val="WW8Num40z1"/>
    <w:rsid w:val="00C8624A"/>
    <w:rPr>
      <w:rFonts w:ascii="OpenSymbol" w:hAnsi="OpenSymbol" w:cs="OpenSymbol"/>
    </w:rPr>
  </w:style>
  <w:style w:type="character" w:customStyle="1" w:styleId="WW8Num41z0">
    <w:name w:val="WW8Num41z0"/>
    <w:rsid w:val="00C8624A"/>
    <w:rPr>
      <w:rFonts w:ascii="Wingdings 2" w:hAnsi="Wingdings 2" w:cs="Symbol"/>
      <w:color w:val="000000"/>
      <w:sz w:val="22"/>
      <w:szCs w:val="22"/>
    </w:rPr>
  </w:style>
  <w:style w:type="character" w:customStyle="1" w:styleId="WW8Num41z1">
    <w:name w:val="WW8Num41z1"/>
    <w:rsid w:val="00C8624A"/>
    <w:rPr>
      <w:rFonts w:ascii="OpenSymbol" w:hAnsi="OpenSymbol" w:cs="OpenSymbol"/>
    </w:rPr>
  </w:style>
  <w:style w:type="character" w:customStyle="1" w:styleId="WW8Num42z0">
    <w:name w:val="WW8Num42z0"/>
    <w:rsid w:val="00C8624A"/>
    <w:rPr>
      <w:rFonts w:ascii="Wingdings" w:hAnsi="Wingdings" w:cs="Symbol"/>
      <w:color w:val="000000"/>
    </w:rPr>
  </w:style>
  <w:style w:type="character" w:customStyle="1" w:styleId="WW8Num42z1">
    <w:name w:val="WW8Num42z1"/>
    <w:rsid w:val="00C8624A"/>
  </w:style>
  <w:style w:type="character" w:customStyle="1" w:styleId="WW8Num42z2">
    <w:name w:val="WW8Num42z2"/>
    <w:rsid w:val="00C8624A"/>
  </w:style>
  <w:style w:type="character" w:customStyle="1" w:styleId="WW8Num42z3">
    <w:name w:val="WW8Num42z3"/>
    <w:rsid w:val="00C8624A"/>
  </w:style>
  <w:style w:type="character" w:customStyle="1" w:styleId="WW8Num42z4">
    <w:name w:val="WW8Num42z4"/>
    <w:rsid w:val="00C8624A"/>
  </w:style>
  <w:style w:type="character" w:customStyle="1" w:styleId="WW8Num42z5">
    <w:name w:val="WW8Num42z5"/>
    <w:rsid w:val="00C8624A"/>
  </w:style>
  <w:style w:type="character" w:customStyle="1" w:styleId="WW8Num42z6">
    <w:name w:val="WW8Num42z6"/>
    <w:rsid w:val="00C8624A"/>
  </w:style>
  <w:style w:type="character" w:customStyle="1" w:styleId="WW8Num42z7">
    <w:name w:val="WW8Num42z7"/>
    <w:rsid w:val="00C8624A"/>
  </w:style>
  <w:style w:type="character" w:customStyle="1" w:styleId="WW8Num42z8">
    <w:name w:val="WW8Num42z8"/>
    <w:rsid w:val="00C8624A"/>
  </w:style>
  <w:style w:type="character" w:customStyle="1" w:styleId="WW8Num43z0">
    <w:name w:val="WW8Num43z0"/>
    <w:rsid w:val="00C8624A"/>
    <w:rPr>
      <w:rFonts w:ascii="Symbol" w:hAnsi="Symbol" w:cs="Symbol"/>
    </w:rPr>
  </w:style>
  <w:style w:type="character" w:customStyle="1" w:styleId="WW8Num44z0">
    <w:name w:val="WW8Num44z0"/>
    <w:rsid w:val="00C8624A"/>
    <w:rPr>
      <w:rFonts w:ascii="Symbol" w:hAnsi="Symbol" w:cs="Symbol"/>
    </w:rPr>
  </w:style>
  <w:style w:type="character" w:customStyle="1" w:styleId="WW8Num45z0">
    <w:name w:val="WW8Num45z0"/>
    <w:rsid w:val="00C8624A"/>
    <w:rPr>
      <w:rFonts w:ascii="Symbol" w:hAnsi="Symbol" w:cs="Symbol"/>
    </w:rPr>
  </w:style>
  <w:style w:type="character" w:customStyle="1" w:styleId="WW8Num46z0">
    <w:name w:val="WW8Num46z0"/>
    <w:rsid w:val="00C8624A"/>
    <w:rPr>
      <w:rFonts w:ascii="Symbol" w:hAnsi="Symbol" w:cs="Symbol"/>
    </w:rPr>
  </w:style>
  <w:style w:type="character" w:customStyle="1" w:styleId="WW8Num47z0">
    <w:name w:val="WW8Num47z0"/>
    <w:rsid w:val="00C8624A"/>
    <w:rPr>
      <w:rFonts w:ascii="Symbol" w:hAnsi="Symbol" w:cs="Symbol"/>
    </w:rPr>
  </w:style>
  <w:style w:type="character" w:customStyle="1" w:styleId="WW8Num48z0">
    <w:name w:val="WW8Num48z0"/>
    <w:rsid w:val="00C8624A"/>
    <w:rPr>
      <w:rFonts w:ascii="Symbol" w:hAnsi="Symbol" w:cs="Symbol"/>
    </w:rPr>
  </w:style>
  <w:style w:type="character" w:customStyle="1" w:styleId="WW8Num49z0">
    <w:name w:val="WW8Num49z0"/>
    <w:rsid w:val="00C8624A"/>
    <w:rPr>
      <w:rFonts w:ascii="Wingdings" w:hAnsi="Wingdings" w:cs="Symbol"/>
    </w:rPr>
  </w:style>
  <w:style w:type="character" w:customStyle="1" w:styleId="WW8Num49z1">
    <w:name w:val="WW8Num49z1"/>
    <w:rsid w:val="00C8624A"/>
  </w:style>
  <w:style w:type="character" w:customStyle="1" w:styleId="WW8Num49z2">
    <w:name w:val="WW8Num49z2"/>
    <w:rsid w:val="00C8624A"/>
  </w:style>
  <w:style w:type="character" w:customStyle="1" w:styleId="WW8Num49z3">
    <w:name w:val="WW8Num49z3"/>
    <w:rsid w:val="00C8624A"/>
  </w:style>
  <w:style w:type="character" w:customStyle="1" w:styleId="WW8Num49z4">
    <w:name w:val="WW8Num49z4"/>
    <w:rsid w:val="00C8624A"/>
  </w:style>
  <w:style w:type="character" w:customStyle="1" w:styleId="WW8Num49z5">
    <w:name w:val="WW8Num49z5"/>
    <w:rsid w:val="00C8624A"/>
  </w:style>
  <w:style w:type="character" w:customStyle="1" w:styleId="WW8Num49z6">
    <w:name w:val="WW8Num49z6"/>
    <w:rsid w:val="00C8624A"/>
  </w:style>
  <w:style w:type="character" w:customStyle="1" w:styleId="WW8Num49z7">
    <w:name w:val="WW8Num49z7"/>
    <w:rsid w:val="00C8624A"/>
  </w:style>
  <w:style w:type="character" w:customStyle="1" w:styleId="WW8Num49z8">
    <w:name w:val="WW8Num49z8"/>
    <w:rsid w:val="00C8624A"/>
  </w:style>
  <w:style w:type="character" w:customStyle="1" w:styleId="WW8Num50z0">
    <w:name w:val="WW8Num50z0"/>
    <w:rsid w:val="00C8624A"/>
    <w:rPr>
      <w:rFonts w:ascii="Symbol" w:hAnsi="Symbol" w:cs="Symbol"/>
      <w:sz w:val="22"/>
    </w:rPr>
  </w:style>
  <w:style w:type="character" w:customStyle="1" w:styleId="WW8Num51z0">
    <w:name w:val="WW8Num51z0"/>
    <w:rsid w:val="00C8624A"/>
    <w:rPr>
      <w:rFonts w:ascii="Symbol" w:hAnsi="Symbol" w:cs="Symbol"/>
    </w:rPr>
  </w:style>
  <w:style w:type="character" w:customStyle="1" w:styleId="WW8Num51z1">
    <w:name w:val="WW8Num51z1"/>
    <w:rsid w:val="00C8624A"/>
  </w:style>
  <w:style w:type="character" w:customStyle="1" w:styleId="WW8Num51z2">
    <w:name w:val="WW8Num51z2"/>
    <w:rsid w:val="00C8624A"/>
  </w:style>
  <w:style w:type="character" w:customStyle="1" w:styleId="WW8Num51z3">
    <w:name w:val="WW8Num51z3"/>
    <w:rsid w:val="00C8624A"/>
  </w:style>
  <w:style w:type="character" w:customStyle="1" w:styleId="WW8Num51z4">
    <w:name w:val="WW8Num51z4"/>
    <w:rsid w:val="00C8624A"/>
  </w:style>
  <w:style w:type="character" w:customStyle="1" w:styleId="WW8Num51z5">
    <w:name w:val="WW8Num51z5"/>
    <w:rsid w:val="00C8624A"/>
  </w:style>
  <w:style w:type="character" w:customStyle="1" w:styleId="WW8Num51z6">
    <w:name w:val="WW8Num51z6"/>
    <w:rsid w:val="00C8624A"/>
  </w:style>
  <w:style w:type="character" w:customStyle="1" w:styleId="WW8Num51z7">
    <w:name w:val="WW8Num51z7"/>
    <w:rsid w:val="00C8624A"/>
  </w:style>
  <w:style w:type="character" w:customStyle="1" w:styleId="WW8Num51z8">
    <w:name w:val="WW8Num51z8"/>
    <w:rsid w:val="00C8624A"/>
  </w:style>
  <w:style w:type="character" w:customStyle="1" w:styleId="WW8Num52z0">
    <w:name w:val="WW8Num52z0"/>
    <w:rsid w:val="00C8624A"/>
    <w:rPr>
      <w:rFonts w:ascii="Wingdings 2" w:hAnsi="Wingdings 2" w:cs="Wingdings 2"/>
    </w:rPr>
  </w:style>
  <w:style w:type="character" w:customStyle="1" w:styleId="WW8Num52z1">
    <w:name w:val="WW8Num52z1"/>
    <w:rsid w:val="00C8624A"/>
    <w:rPr>
      <w:rFonts w:ascii="OpenSymbol" w:hAnsi="OpenSymbol" w:cs="OpenSymbol"/>
    </w:rPr>
  </w:style>
  <w:style w:type="character" w:customStyle="1" w:styleId="WW8Num53z0">
    <w:name w:val="WW8Num53z0"/>
    <w:rsid w:val="00C8624A"/>
    <w:rPr>
      <w:rFonts w:ascii="Wingdings 2" w:hAnsi="Wingdings 2" w:cs="Symbol"/>
      <w:b/>
    </w:rPr>
  </w:style>
  <w:style w:type="character" w:customStyle="1" w:styleId="WW8Num53z1">
    <w:name w:val="WW8Num53z1"/>
    <w:rsid w:val="00C8624A"/>
    <w:rPr>
      <w:rFonts w:ascii="OpenSymbol" w:hAnsi="OpenSymbol" w:cs="OpenSymbol"/>
    </w:rPr>
  </w:style>
  <w:style w:type="character" w:customStyle="1" w:styleId="WW8Num54z0">
    <w:name w:val="WW8Num54z0"/>
    <w:rsid w:val="00C8624A"/>
    <w:rPr>
      <w:rFonts w:ascii="Wingdings 2" w:hAnsi="Wingdings 2" w:cs="Symbol"/>
    </w:rPr>
  </w:style>
  <w:style w:type="character" w:customStyle="1" w:styleId="WW8Num54z1">
    <w:name w:val="WW8Num54z1"/>
    <w:rsid w:val="00C8624A"/>
    <w:rPr>
      <w:rFonts w:ascii="OpenSymbol" w:hAnsi="OpenSymbol" w:cs="OpenSymbol"/>
    </w:rPr>
  </w:style>
  <w:style w:type="character" w:customStyle="1" w:styleId="WW8Num55z0">
    <w:name w:val="WW8Num55z0"/>
    <w:rsid w:val="00C8624A"/>
    <w:rPr>
      <w:rFonts w:ascii="Wingdings 2" w:hAnsi="Wingdings 2" w:cs="Symbol"/>
    </w:rPr>
  </w:style>
  <w:style w:type="character" w:customStyle="1" w:styleId="WW8Num55z1">
    <w:name w:val="WW8Num55z1"/>
    <w:rsid w:val="00C8624A"/>
    <w:rPr>
      <w:rFonts w:ascii="OpenSymbol" w:hAnsi="OpenSymbol" w:cs="OpenSymbol"/>
    </w:rPr>
  </w:style>
  <w:style w:type="character" w:customStyle="1" w:styleId="WW8Num56z0">
    <w:name w:val="WW8Num56z0"/>
    <w:rsid w:val="00C8624A"/>
    <w:rPr>
      <w:rFonts w:ascii="Wingdings 2" w:hAnsi="Wingdings 2" w:cs="Symbol"/>
      <w:color w:val="000000"/>
    </w:rPr>
  </w:style>
  <w:style w:type="character" w:customStyle="1" w:styleId="WW8Num56z1">
    <w:name w:val="WW8Num56z1"/>
    <w:rsid w:val="00C8624A"/>
    <w:rPr>
      <w:rFonts w:ascii="OpenSymbol" w:hAnsi="OpenSymbol" w:cs="OpenSymbol"/>
    </w:rPr>
  </w:style>
  <w:style w:type="character" w:customStyle="1" w:styleId="WW8Num57z0">
    <w:name w:val="WW8Num57z0"/>
    <w:rsid w:val="00C8624A"/>
    <w:rPr>
      <w:rFonts w:ascii="Wingdings 2" w:hAnsi="Wingdings 2" w:cs="Symbol"/>
    </w:rPr>
  </w:style>
  <w:style w:type="character" w:customStyle="1" w:styleId="WW8Num57z1">
    <w:name w:val="WW8Num57z1"/>
    <w:rsid w:val="00C8624A"/>
    <w:rPr>
      <w:rFonts w:ascii="OpenSymbol" w:hAnsi="OpenSymbol" w:cs="OpenSymbol"/>
    </w:rPr>
  </w:style>
  <w:style w:type="character" w:customStyle="1" w:styleId="WW8Num15z1">
    <w:name w:val="WW8Num15z1"/>
    <w:rsid w:val="00C8624A"/>
    <w:rPr>
      <w:rFonts w:ascii="Courier New" w:hAnsi="Courier New" w:cs="Courier New"/>
    </w:rPr>
  </w:style>
  <w:style w:type="character" w:customStyle="1" w:styleId="WW8Num15z2">
    <w:name w:val="WW8Num15z2"/>
    <w:rsid w:val="00C8624A"/>
    <w:rPr>
      <w:rFonts w:ascii="Wingdings" w:hAnsi="Wingdings" w:cs="Wingdings"/>
    </w:rPr>
  </w:style>
  <w:style w:type="character" w:customStyle="1" w:styleId="WW8Num15z3">
    <w:name w:val="WW8Num15z3"/>
    <w:rsid w:val="00C8624A"/>
  </w:style>
  <w:style w:type="character" w:customStyle="1" w:styleId="WW8Num15z4">
    <w:name w:val="WW8Num15z4"/>
    <w:rsid w:val="00C8624A"/>
  </w:style>
  <w:style w:type="character" w:customStyle="1" w:styleId="WW8Num15z5">
    <w:name w:val="WW8Num15z5"/>
    <w:rsid w:val="00C8624A"/>
  </w:style>
  <w:style w:type="character" w:customStyle="1" w:styleId="WW8Num15z6">
    <w:name w:val="WW8Num15z6"/>
    <w:rsid w:val="00C8624A"/>
  </w:style>
  <w:style w:type="character" w:customStyle="1" w:styleId="WW8Num15z7">
    <w:name w:val="WW8Num15z7"/>
    <w:rsid w:val="00C8624A"/>
  </w:style>
  <w:style w:type="character" w:customStyle="1" w:styleId="WW8Num15z8">
    <w:name w:val="WW8Num15z8"/>
    <w:rsid w:val="00C8624A"/>
  </w:style>
  <w:style w:type="character" w:customStyle="1" w:styleId="WW8Num17z3">
    <w:name w:val="WW8Num17z3"/>
    <w:rsid w:val="00C8624A"/>
  </w:style>
  <w:style w:type="character" w:customStyle="1" w:styleId="WW8Num17z4">
    <w:name w:val="WW8Num17z4"/>
    <w:rsid w:val="00C8624A"/>
  </w:style>
  <w:style w:type="character" w:customStyle="1" w:styleId="WW8Num17z5">
    <w:name w:val="WW8Num17z5"/>
    <w:rsid w:val="00C8624A"/>
  </w:style>
  <w:style w:type="character" w:customStyle="1" w:styleId="WW8Num17z6">
    <w:name w:val="WW8Num17z6"/>
    <w:rsid w:val="00C8624A"/>
  </w:style>
  <w:style w:type="character" w:customStyle="1" w:styleId="WW8Num17z7">
    <w:name w:val="WW8Num17z7"/>
    <w:rsid w:val="00C8624A"/>
  </w:style>
  <w:style w:type="character" w:customStyle="1" w:styleId="WW8Num17z8">
    <w:name w:val="WW8Num17z8"/>
    <w:rsid w:val="00C8624A"/>
  </w:style>
  <w:style w:type="character" w:customStyle="1" w:styleId="WW8Num20z1">
    <w:name w:val="WW8Num20z1"/>
    <w:rsid w:val="00C8624A"/>
    <w:rPr>
      <w:rFonts w:ascii="Courier New" w:hAnsi="Courier New" w:cs="Courier New"/>
    </w:rPr>
  </w:style>
  <w:style w:type="character" w:customStyle="1" w:styleId="WW8Num20z2">
    <w:name w:val="WW8Num20z2"/>
    <w:rsid w:val="00C8624A"/>
    <w:rPr>
      <w:rFonts w:ascii="Wingdings" w:hAnsi="Wingdings" w:cs="Wingdings"/>
    </w:rPr>
  </w:style>
  <w:style w:type="character" w:customStyle="1" w:styleId="WW8Num20z4">
    <w:name w:val="WW8Num20z4"/>
    <w:rsid w:val="00C8624A"/>
    <w:rPr>
      <w:rFonts w:hint="default"/>
      <w:sz w:val="24"/>
      <w:szCs w:val="24"/>
    </w:rPr>
  </w:style>
  <w:style w:type="character" w:customStyle="1" w:styleId="WW8Num20z6">
    <w:name w:val="WW8Num20z6"/>
    <w:rsid w:val="00C8624A"/>
    <w:rPr>
      <w:rFonts w:hint="default"/>
      <w:color w:val="auto"/>
    </w:rPr>
  </w:style>
  <w:style w:type="character" w:customStyle="1" w:styleId="WW8Num21z2">
    <w:name w:val="WW8Num21z2"/>
    <w:rsid w:val="00C8624A"/>
  </w:style>
  <w:style w:type="character" w:customStyle="1" w:styleId="WW8Num21z3">
    <w:name w:val="WW8Num21z3"/>
    <w:rsid w:val="00C8624A"/>
    <w:rPr>
      <w:rFonts w:ascii="Wingdings 2" w:hAnsi="Wingdings 2" w:cs="OpenSymbol"/>
    </w:rPr>
  </w:style>
  <w:style w:type="character" w:customStyle="1" w:styleId="WW8Num21z4">
    <w:name w:val="WW8Num21z4"/>
    <w:rsid w:val="00C8624A"/>
  </w:style>
  <w:style w:type="character" w:customStyle="1" w:styleId="WW8Num21z5">
    <w:name w:val="WW8Num21z5"/>
    <w:rsid w:val="00C8624A"/>
  </w:style>
  <w:style w:type="character" w:customStyle="1" w:styleId="WW8Num21z6">
    <w:name w:val="WW8Num21z6"/>
    <w:rsid w:val="00C8624A"/>
  </w:style>
  <w:style w:type="character" w:customStyle="1" w:styleId="WW8Num21z7">
    <w:name w:val="WW8Num21z7"/>
    <w:rsid w:val="00C8624A"/>
  </w:style>
  <w:style w:type="character" w:customStyle="1" w:styleId="WW8Num21z8">
    <w:name w:val="WW8Num21z8"/>
    <w:rsid w:val="00C8624A"/>
  </w:style>
  <w:style w:type="character" w:customStyle="1" w:styleId="WW8Num24z1">
    <w:name w:val="WW8Num24z1"/>
    <w:rsid w:val="00C8624A"/>
    <w:rPr>
      <w:rFonts w:ascii="OpenSymbol" w:hAnsi="OpenSymbol" w:cs="OpenSymbol"/>
    </w:rPr>
  </w:style>
  <w:style w:type="character" w:customStyle="1" w:styleId="WW8Num30z1">
    <w:name w:val="WW8Num30z1"/>
    <w:rsid w:val="00C8624A"/>
    <w:rPr>
      <w:rFonts w:ascii="OpenSymbol" w:hAnsi="OpenSymbol" w:cs="OpenSymbol"/>
      <w:sz w:val="22"/>
      <w:szCs w:val="22"/>
    </w:rPr>
  </w:style>
  <w:style w:type="character" w:customStyle="1" w:styleId="WW8Num31z1">
    <w:name w:val="WW8Num31z1"/>
    <w:rsid w:val="00C8624A"/>
    <w:rPr>
      <w:rFonts w:ascii="OpenSymbol" w:hAnsi="OpenSymbol" w:cs="OpenSymbol"/>
    </w:rPr>
  </w:style>
  <w:style w:type="character" w:customStyle="1" w:styleId="WW8Num38z2">
    <w:name w:val="WW8Num38z2"/>
    <w:rsid w:val="00C8624A"/>
  </w:style>
  <w:style w:type="character" w:customStyle="1" w:styleId="WW8Num38z3">
    <w:name w:val="WW8Num38z3"/>
    <w:rsid w:val="00C8624A"/>
  </w:style>
  <w:style w:type="character" w:customStyle="1" w:styleId="WW8Num38z4">
    <w:name w:val="WW8Num38z4"/>
    <w:rsid w:val="00C8624A"/>
  </w:style>
  <w:style w:type="character" w:customStyle="1" w:styleId="WW8Num38z5">
    <w:name w:val="WW8Num38z5"/>
    <w:rsid w:val="00C8624A"/>
  </w:style>
  <w:style w:type="character" w:customStyle="1" w:styleId="WW8Num38z6">
    <w:name w:val="WW8Num38z6"/>
    <w:rsid w:val="00C8624A"/>
  </w:style>
  <w:style w:type="character" w:customStyle="1" w:styleId="WW8Num38z7">
    <w:name w:val="WW8Num38z7"/>
    <w:rsid w:val="00C8624A"/>
  </w:style>
  <w:style w:type="character" w:customStyle="1" w:styleId="WW8Num38z8">
    <w:name w:val="WW8Num38z8"/>
    <w:rsid w:val="00C8624A"/>
  </w:style>
  <w:style w:type="character" w:customStyle="1" w:styleId="WW8Num40z3">
    <w:name w:val="WW8Num40z3"/>
    <w:rsid w:val="00C8624A"/>
    <w:rPr>
      <w:rFonts w:ascii="Wingdings 2" w:hAnsi="Wingdings 2" w:cs="Wingdings 2"/>
    </w:rPr>
  </w:style>
  <w:style w:type="character" w:customStyle="1" w:styleId="WW8Num43z1">
    <w:name w:val="WW8Num43z1"/>
    <w:rsid w:val="00C8624A"/>
    <w:rPr>
      <w:rFonts w:ascii="OpenSymbol" w:hAnsi="OpenSymbol" w:cs="OpenSymbol"/>
    </w:rPr>
  </w:style>
  <w:style w:type="character" w:customStyle="1" w:styleId="WW8Num44z1">
    <w:name w:val="WW8Num44z1"/>
    <w:rsid w:val="00C8624A"/>
    <w:rPr>
      <w:rFonts w:ascii="OpenSymbol" w:hAnsi="OpenSymbol" w:cs="OpenSymbol"/>
    </w:rPr>
  </w:style>
  <w:style w:type="character" w:customStyle="1" w:styleId="WW8Num45z1">
    <w:name w:val="WW8Num45z1"/>
    <w:rsid w:val="00C8624A"/>
    <w:rPr>
      <w:rFonts w:ascii="OpenSymbol" w:hAnsi="OpenSymbol" w:cs="OpenSymbol"/>
    </w:rPr>
  </w:style>
  <w:style w:type="character" w:customStyle="1" w:styleId="WW8Num46z1">
    <w:name w:val="WW8Num46z1"/>
    <w:rsid w:val="00C8624A"/>
  </w:style>
  <w:style w:type="character" w:customStyle="1" w:styleId="WW8Num46z2">
    <w:name w:val="WW8Num46z2"/>
    <w:rsid w:val="00C8624A"/>
  </w:style>
  <w:style w:type="character" w:customStyle="1" w:styleId="WW8Num46z3">
    <w:name w:val="WW8Num46z3"/>
    <w:rsid w:val="00C8624A"/>
  </w:style>
  <w:style w:type="character" w:customStyle="1" w:styleId="WW8Num46z4">
    <w:name w:val="WW8Num46z4"/>
    <w:rsid w:val="00C8624A"/>
  </w:style>
  <w:style w:type="character" w:customStyle="1" w:styleId="WW8Num46z5">
    <w:name w:val="WW8Num46z5"/>
    <w:rsid w:val="00C8624A"/>
  </w:style>
  <w:style w:type="character" w:customStyle="1" w:styleId="WW8Num46z6">
    <w:name w:val="WW8Num46z6"/>
    <w:rsid w:val="00C8624A"/>
  </w:style>
  <w:style w:type="character" w:customStyle="1" w:styleId="WW8Num46z7">
    <w:name w:val="WW8Num46z7"/>
    <w:rsid w:val="00C8624A"/>
  </w:style>
  <w:style w:type="character" w:customStyle="1" w:styleId="WW8Num46z8">
    <w:name w:val="WW8Num46z8"/>
    <w:rsid w:val="00C8624A"/>
  </w:style>
  <w:style w:type="character" w:customStyle="1" w:styleId="WW8Num53z2">
    <w:name w:val="WW8Num53z2"/>
    <w:rsid w:val="00C8624A"/>
  </w:style>
  <w:style w:type="character" w:customStyle="1" w:styleId="WW8Num53z3">
    <w:name w:val="WW8Num53z3"/>
    <w:rsid w:val="00C8624A"/>
  </w:style>
  <w:style w:type="character" w:customStyle="1" w:styleId="WW8Num53z4">
    <w:name w:val="WW8Num53z4"/>
    <w:rsid w:val="00C8624A"/>
  </w:style>
  <w:style w:type="character" w:customStyle="1" w:styleId="WW8Num53z5">
    <w:name w:val="WW8Num53z5"/>
    <w:rsid w:val="00C8624A"/>
  </w:style>
  <w:style w:type="character" w:customStyle="1" w:styleId="WW8Num53z6">
    <w:name w:val="WW8Num53z6"/>
    <w:rsid w:val="00C8624A"/>
  </w:style>
  <w:style w:type="character" w:customStyle="1" w:styleId="WW8Num53z7">
    <w:name w:val="WW8Num53z7"/>
    <w:rsid w:val="00C8624A"/>
  </w:style>
  <w:style w:type="character" w:customStyle="1" w:styleId="WW8Num53z8">
    <w:name w:val="WW8Num53z8"/>
    <w:rsid w:val="00C8624A"/>
  </w:style>
  <w:style w:type="character" w:customStyle="1" w:styleId="WW8Num55z2">
    <w:name w:val="WW8Num55z2"/>
    <w:rsid w:val="00C8624A"/>
  </w:style>
  <w:style w:type="character" w:customStyle="1" w:styleId="WW8Num55z3">
    <w:name w:val="WW8Num55z3"/>
    <w:rsid w:val="00C8624A"/>
  </w:style>
  <w:style w:type="character" w:customStyle="1" w:styleId="WW8Num55z4">
    <w:name w:val="WW8Num55z4"/>
    <w:rsid w:val="00C8624A"/>
  </w:style>
  <w:style w:type="character" w:customStyle="1" w:styleId="WW8Num55z5">
    <w:name w:val="WW8Num55z5"/>
    <w:rsid w:val="00C8624A"/>
  </w:style>
  <w:style w:type="character" w:customStyle="1" w:styleId="WW8Num55z6">
    <w:name w:val="WW8Num55z6"/>
    <w:rsid w:val="00C8624A"/>
  </w:style>
  <w:style w:type="character" w:customStyle="1" w:styleId="WW8Num55z7">
    <w:name w:val="WW8Num55z7"/>
    <w:rsid w:val="00C8624A"/>
  </w:style>
  <w:style w:type="character" w:customStyle="1" w:styleId="WW8Num55z8">
    <w:name w:val="WW8Num55z8"/>
    <w:rsid w:val="00C8624A"/>
  </w:style>
  <w:style w:type="character" w:customStyle="1" w:styleId="WW8Num58z0">
    <w:name w:val="WW8Num58z0"/>
    <w:rsid w:val="00C8624A"/>
    <w:rPr>
      <w:rFonts w:ascii="Wingdings 2" w:hAnsi="Wingdings 2" w:cs="Symbol"/>
      <w:b/>
    </w:rPr>
  </w:style>
  <w:style w:type="character" w:customStyle="1" w:styleId="WW8Num58z1">
    <w:name w:val="WW8Num58z1"/>
    <w:rsid w:val="00C8624A"/>
    <w:rPr>
      <w:rFonts w:ascii="OpenSymbol" w:hAnsi="OpenSymbol" w:cs="OpenSymbol"/>
    </w:rPr>
  </w:style>
  <w:style w:type="character" w:customStyle="1" w:styleId="WW8Num59z0">
    <w:name w:val="WW8Num59z0"/>
    <w:rsid w:val="00C8624A"/>
    <w:rPr>
      <w:rFonts w:ascii="Wingdings 2" w:hAnsi="Wingdings 2" w:cs="Symbol"/>
    </w:rPr>
  </w:style>
  <w:style w:type="character" w:customStyle="1" w:styleId="WW8Num59z1">
    <w:name w:val="WW8Num59z1"/>
    <w:rsid w:val="00C8624A"/>
    <w:rPr>
      <w:rFonts w:ascii="OpenSymbol" w:hAnsi="OpenSymbol" w:cs="OpenSymbol"/>
    </w:rPr>
  </w:style>
  <w:style w:type="character" w:customStyle="1" w:styleId="WW8Num60z0">
    <w:name w:val="WW8Num60z0"/>
    <w:rsid w:val="00C8624A"/>
    <w:rPr>
      <w:rFonts w:ascii="Wingdings 2" w:hAnsi="Wingdings 2" w:cs="Symbol"/>
    </w:rPr>
  </w:style>
  <w:style w:type="character" w:customStyle="1" w:styleId="WW8Num60z1">
    <w:name w:val="WW8Num60z1"/>
    <w:rsid w:val="00C8624A"/>
    <w:rPr>
      <w:rFonts w:ascii="OpenSymbol" w:hAnsi="OpenSymbol" w:cs="OpenSymbol"/>
    </w:rPr>
  </w:style>
  <w:style w:type="character" w:customStyle="1" w:styleId="WW8Num61z0">
    <w:name w:val="WW8Num61z0"/>
    <w:rsid w:val="00C8624A"/>
    <w:rPr>
      <w:rFonts w:ascii="Wingdings 2" w:hAnsi="Wingdings 2" w:cs="Symbol"/>
      <w:color w:val="000000"/>
    </w:rPr>
  </w:style>
  <w:style w:type="character" w:customStyle="1" w:styleId="WW8Num61z1">
    <w:name w:val="WW8Num61z1"/>
    <w:rsid w:val="00C8624A"/>
    <w:rPr>
      <w:rFonts w:ascii="OpenSymbol" w:hAnsi="OpenSymbol" w:cs="OpenSymbol"/>
    </w:rPr>
  </w:style>
  <w:style w:type="character" w:customStyle="1" w:styleId="WW8Num62z0">
    <w:name w:val="WW8Num62z0"/>
    <w:rsid w:val="00C8624A"/>
    <w:rPr>
      <w:rFonts w:ascii="Wingdings 2" w:hAnsi="Wingdings 2" w:cs="Symbol"/>
    </w:rPr>
  </w:style>
  <w:style w:type="character" w:customStyle="1" w:styleId="WW8Num62z1">
    <w:name w:val="WW8Num62z1"/>
    <w:rsid w:val="00C8624A"/>
    <w:rPr>
      <w:rFonts w:ascii="OpenSymbol" w:hAnsi="OpenSymbol" w:cs="OpenSymbol"/>
    </w:rPr>
  </w:style>
  <w:style w:type="character" w:customStyle="1" w:styleId="WW8Num11z1">
    <w:name w:val="WW8Num11z1"/>
    <w:rsid w:val="00C8624A"/>
  </w:style>
  <w:style w:type="character" w:customStyle="1" w:styleId="WW8Num11z2">
    <w:name w:val="WW8Num11z2"/>
    <w:rsid w:val="00C8624A"/>
  </w:style>
  <w:style w:type="character" w:customStyle="1" w:styleId="WW8Num11z3">
    <w:name w:val="WW8Num11z3"/>
    <w:rsid w:val="00C8624A"/>
  </w:style>
  <w:style w:type="character" w:customStyle="1" w:styleId="WW8Num11z4">
    <w:name w:val="WW8Num11z4"/>
    <w:rsid w:val="00C8624A"/>
  </w:style>
  <w:style w:type="character" w:customStyle="1" w:styleId="WW8Num11z5">
    <w:name w:val="WW8Num11z5"/>
    <w:rsid w:val="00C8624A"/>
  </w:style>
  <w:style w:type="character" w:customStyle="1" w:styleId="WW8Num11z6">
    <w:name w:val="WW8Num11z6"/>
    <w:rsid w:val="00C8624A"/>
  </w:style>
  <w:style w:type="character" w:customStyle="1" w:styleId="WW8Num11z7">
    <w:name w:val="WW8Num11z7"/>
    <w:rsid w:val="00C8624A"/>
  </w:style>
  <w:style w:type="character" w:customStyle="1" w:styleId="WW8Num11z8">
    <w:name w:val="WW8Num11z8"/>
    <w:rsid w:val="00C8624A"/>
  </w:style>
  <w:style w:type="character" w:customStyle="1" w:styleId="WW8Num12z2">
    <w:name w:val="WW8Num12z2"/>
    <w:rsid w:val="00C8624A"/>
  </w:style>
  <w:style w:type="character" w:customStyle="1" w:styleId="WW8Num18z3">
    <w:name w:val="WW8Num18z3"/>
    <w:rsid w:val="00C8624A"/>
  </w:style>
  <w:style w:type="character" w:customStyle="1" w:styleId="WW8Num18z5">
    <w:name w:val="WW8Num18z5"/>
    <w:rsid w:val="00C8624A"/>
  </w:style>
  <w:style w:type="character" w:customStyle="1" w:styleId="WW8Num18z7">
    <w:name w:val="WW8Num18z7"/>
    <w:rsid w:val="00C8624A"/>
  </w:style>
  <w:style w:type="character" w:customStyle="1" w:styleId="WW8Num18z8">
    <w:name w:val="WW8Num18z8"/>
    <w:rsid w:val="00C8624A"/>
  </w:style>
  <w:style w:type="character" w:customStyle="1" w:styleId="WW8Num22z1">
    <w:name w:val="WW8Num22z1"/>
    <w:rsid w:val="00C8624A"/>
    <w:rPr>
      <w:rFonts w:ascii="Courier New" w:hAnsi="Courier New" w:cs="Courier New"/>
    </w:rPr>
  </w:style>
  <w:style w:type="character" w:customStyle="1" w:styleId="WW8Num22z2">
    <w:name w:val="WW8Num22z2"/>
    <w:rsid w:val="00C8624A"/>
    <w:rPr>
      <w:rFonts w:ascii="Wingdings" w:hAnsi="Wingdings" w:cs="Wingdings"/>
    </w:rPr>
  </w:style>
  <w:style w:type="character" w:customStyle="1" w:styleId="WW8Num24z2">
    <w:name w:val="WW8Num24z2"/>
    <w:rsid w:val="00C8624A"/>
    <w:rPr>
      <w:rFonts w:ascii="Wingdings" w:hAnsi="Wingdings" w:cs="Wingdings"/>
    </w:rPr>
  </w:style>
  <w:style w:type="character" w:customStyle="1" w:styleId="WW8Num24z4">
    <w:name w:val="WW8Num24z4"/>
    <w:rsid w:val="00C8624A"/>
    <w:rPr>
      <w:rFonts w:hint="default"/>
      <w:sz w:val="24"/>
      <w:szCs w:val="24"/>
    </w:rPr>
  </w:style>
  <w:style w:type="character" w:customStyle="1" w:styleId="WW8Num24z6">
    <w:name w:val="WW8Num24z6"/>
    <w:rsid w:val="00C8624A"/>
    <w:rPr>
      <w:rFonts w:hint="default"/>
      <w:color w:val="auto"/>
    </w:rPr>
  </w:style>
  <w:style w:type="character" w:customStyle="1" w:styleId="WW8Num25z1">
    <w:name w:val="WW8Num25z1"/>
    <w:rsid w:val="00C8624A"/>
    <w:rPr>
      <w:rFonts w:ascii="OpenSymbol" w:hAnsi="OpenSymbol" w:cs="OpenSymbol"/>
    </w:rPr>
  </w:style>
  <w:style w:type="character" w:customStyle="1" w:styleId="WW8Num25z2">
    <w:name w:val="WW8Num25z2"/>
    <w:rsid w:val="00C8624A"/>
  </w:style>
  <w:style w:type="character" w:customStyle="1" w:styleId="WW8Num25z3">
    <w:name w:val="WW8Num25z3"/>
    <w:rsid w:val="00C8624A"/>
    <w:rPr>
      <w:rFonts w:ascii="Wingdings 2" w:hAnsi="Wingdings 2" w:cs="OpenSymbol"/>
    </w:rPr>
  </w:style>
  <w:style w:type="character" w:customStyle="1" w:styleId="WW8Num25z4">
    <w:name w:val="WW8Num25z4"/>
    <w:rsid w:val="00C8624A"/>
  </w:style>
  <w:style w:type="character" w:customStyle="1" w:styleId="WW8Num25z5">
    <w:name w:val="WW8Num25z5"/>
    <w:rsid w:val="00C8624A"/>
  </w:style>
  <w:style w:type="character" w:customStyle="1" w:styleId="WW8Num25z6">
    <w:name w:val="WW8Num25z6"/>
    <w:rsid w:val="00C8624A"/>
  </w:style>
  <w:style w:type="character" w:customStyle="1" w:styleId="WW8Num25z7">
    <w:name w:val="WW8Num25z7"/>
    <w:rsid w:val="00C8624A"/>
  </w:style>
  <w:style w:type="character" w:customStyle="1" w:styleId="WW8Num25z8">
    <w:name w:val="WW8Num25z8"/>
    <w:rsid w:val="00C8624A"/>
  </w:style>
  <w:style w:type="character" w:customStyle="1" w:styleId="WW8Num44z3">
    <w:name w:val="WW8Num44z3"/>
    <w:rsid w:val="00C8624A"/>
    <w:rPr>
      <w:rFonts w:ascii="Wingdings 2" w:hAnsi="Wingdings 2" w:cs="Wingdings 2"/>
    </w:rPr>
  </w:style>
  <w:style w:type="character" w:customStyle="1" w:styleId="WW8Num47z1">
    <w:name w:val="WW8Num47z1"/>
    <w:rsid w:val="00C8624A"/>
    <w:rPr>
      <w:rFonts w:ascii="OpenSymbol" w:hAnsi="OpenSymbol" w:cs="OpenSymbol"/>
    </w:rPr>
  </w:style>
  <w:style w:type="character" w:customStyle="1" w:styleId="WW8Num48z1">
    <w:name w:val="WW8Num48z1"/>
    <w:rsid w:val="00C8624A"/>
    <w:rPr>
      <w:rFonts w:ascii="OpenSymbol" w:hAnsi="OpenSymbol" w:cs="OpenSymbol"/>
    </w:rPr>
  </w:style>
  <w:style w:type="character" w:customStyle="1" w:styleId="WW8Num50z1">
    <w:name w:val="WW8Num50z1"/>
    <w:rsid w:val="00C8624A"/>
  </w:style>
  <w:style w:type="character" w:customStyle="1" w:styleId="WW8Num50z2">
    <w:name w:val="WW8Num50z2"/>
    <w:rsid w:val="00C8624A"/>
  </w:style>
  <w:style w:type="character" w:customStyle="1" w:styleId="WW8Num50z3">
    <w:name w:val="WW8Num50z3"/>
    <w:rsid w:val="00C8624A"/>
  </w:style>
  <w:style w:type="character" w:customStyle="1" w:styleId="WW8Num50z4">
    <w:name w:val="WW8Num50z4"/>
    <w:rsid w:val="00C8624A"/>
  </w:style>
  <w:style w:type="character" w:customStyle="1" w:styleId="WW8Num50z5">
    <w:name w:val="WW8Num50z5"/>
    <w:rsid w:val="00C8624A"/>
  </w:style>
  <w:style w:type="character" w:customStyle="1" w:styleId="WW8Num50z6">
    <w:name w:val="WW8Num50z6"/>
    <w:rsid w:val="00C8624A"/>
  </w:style>
  <w:style w:type="character" w:customStyle="1" w:styleId="WW8Num50z7">
    <w:name w:val="WW8Num50z7"/>
    <w:rsid w:val="00C8624A"/>
  </w:style>
  <w:style w:type="character" w:customStyle="1" w:styleId="WW8Num50z8">
    <w:name w:val="WW8Num50z8"/>
    <w:rsid w:val="00C8624A"/>
  </w:style>
  <w:style w:type="character" w:customStyle="1" w:styleId="WW8Num57z2">
    <w:name w:val="WW8Num57z2"/>
    <w:rsid w:val="00C8624A"/>
  </w:style>
  <w:style w:type="character" w:customStyle="1" w:styleId="WW8Num57z3">
    <w:name w:val="WW8Num57z3"/>
    <w:rsid w:val="00C8624A"/>
  </w:style>
  <w:style w:type="character" w:customStyle="1" w:styleId="WW8Num57z4">
    <w:name w:val="WW8Num57z4"/>
    <w:rsid w:val="00C8624A"/>
  </w:style>
  <w:style w:type="character" w:customStyle="1" w:styleId="WW8Num57z5">
    <w:name w:val="WW8Num57z5"/>
    <w:rsid w:val="00C8624A"/>
  </w:style>
  <w:style w:type="character" w:customStyle="1" w:styleId="WW8Num57z6">
    <w:name w:val="WW8Num57z6"/>
    <w:rsid w:val="00C8624A"/>
  </w:style>
  <w:style w:type="character" w:customStyle="1" w:styleId="WW8Num57z7">
    <w:name w:val="WW8Num57z7"/>
    <w:rsid w:val="00C8624A"/>
  </w:style>
  <w:style w:type="character" w:customStyle="1" w:styleId="WW8Num57z8">
    <w:name w:val="WW8Num57z8"/>
    <w:rsid w:val="00C8624A"/>
  </w:style>
  <w:style w:type="character" w:customStyle="1" w:styleId="WW8Num59z2">
    <w:name w:val="WW8Num59z2"/>
    <w:rsid w:val="00C8624A"/>
  </w:style>
  <w:style w:type="character" w:customStyle="1" w:styleId="WW8Num59z3">
    <w:name w:val="WW8Num59z3"/>
    <w:rsid w:val="00C8624A"/>
  </w:style>
  <w:style w:type="character" w:customStyle="1" w:styleId="WW8Num59z4">
    <w:name w:val="WW8Num59z4"/>
    <w:rsid w:val="00C8624A"/>
  </w:style>
  <w:style w:type="character" w:customStyle="1" w:styleId="WW8Num59z5">
    <w:name w:val="WW8Num59z5"/>
    <w:rsid w:val="00C8624A"/>
  </w:style>
  <w:style w:type="character" w:customStyle="1" w:styleId="WW8Num59z6">
    <w:name w:val="WW8Num59z6"/>
    <w:rsid w:val="00C8624A"/>
  </w:style>
  <w:style w:type="character" w:customStyle="1" w:styleId="WW8Num59z7">
    <w:name w:val="WW8Num59z7"/>
    <w:rsid w:val="00C8624A"/>
  </w:style>
  <w:style w:type="character" w:customStyle="1" w:styleId="WW8Num59z8">
    <w:name w:val="WW8Num59z8"/>
    <w:rsid w:val="00C8624A"/>
  </w:style>
  <w:style w:type="character" w:customStyle="1" w:styleId="WW8Num63z0">
    <w:name w:val="WW8Num63z0"/>
    <w:rsid w:val="00C8624A"/>
    <w:rPr>
      <w:rFonts w:ascii="Wingdings 2" w:hAnsi="Wingdings 2" w:cs="Symbol"/>
    </w:rPr>
  </w:style>
  <w:style w:type="character" w:customStyle="1" w:styleId="WW8Num63z1">
    <w:name w:val="WW8Num63z1"/>
    <w:rsid w:val="00C8624A"/>
    <w:rPr>
      <w:rFonts w:ascii="OpenSymbol" w:hAnsi="OpenSymbol" w:cs="OpenSymbol"/>
    </w:rPr>
  </w:style>
  <w:style w:type="character" w:customStyle="1" w:styleId="WW8Num64z0">
    <w:name w:val="WW8Num64z0"/>
    <w:rsid w:val="00C8624A"/>
    <w:rPr>
      <w:rFonts w:ascii="Wingdings 2" w:hAnsi="Wingdings 2" w:cs="Symbol"/>
    </w:rPr>
  </w:style>
  <w:style w:type="character" w:customStyle="1" w:styleId="WW8Num64z1">
    <w:name w:val="WW8Num64z1"/>
    <w:rsid w:val="00C8624A"/>
    <w:rPr>
      <w:rFonts w:ascii="OpenSymbol" w:hAnsi="OpenSymbol" w:cs="OpenSymbol"/>
    </w:rPr>
  </w:style>
  <w:style w:type="character" w:customStyle="1" w:styleId="WW8Num65z0">
    <w:name w:val="WW8Num65z0"/>
    <w:rsid w:val="00C8624A"/>
    <w:rPr>
      <w:rFonts w:ascii="Wingdings 2" w:hAnsi="Wingdings 2" w:cs="Symbol"/>
      <w:color w:val="000000"/>
    </w:rPr>
  </w:style>
  <w:style w:type="character" w:customStyle="1" w:styleId="WW8Num65z1">
    <w:name w:val="WW8Num65z1"/>
    <w:rsid w:val="00C8624A"/>
    <w:rPr>
      <w:rFonts w:ascii="OpenSymbol" w:hAnsi="OpenSymbol" w:cs="OpenSymbol"/>
    </w:rPr>
  </w:style>
  <w:style w:type="character" w:customStyle="1" w:styleId="WW8Num66z0">
    <w:name w:val="WW8Num66z0"/>
    <w:rsid w:val="00C8624A"/>
    <w:rPr>
      <w:rFonts w:ascii="Wingdings 2" w:hAnsi="Wingdings 2" w:cs="Symbol"/>
    </w:rPr>
  </w:style>
  <w:style w:type="character" w:customStyle="1" w:styleId="WW8Num66z1">
    <w:name w:val="WW8Num66z1"/>
    <w:rsid w:val="00C8624A"/>
    <w:rPr>
      <w:rFonts w:ascii="OpenSymbol" w:hAnsi="OpenSymbol" w:cs="OpenSymbol"/>
    </w:rPr>
  </w:style>
  <w:style w:type="character" w:customStyle="1" w:styleId="WW8Num4z2">
    <w:name w:val="WW8Num4z2"/>
    <w:rsid w:val="00C8624A"/>
    <w:rPr>
      <w:rFonts w:hint="default"/>
      <w:u w:val="single"/>
    </w:rPr>
  </w:style>
  <w:style w:type="character" w:customStyle="1" w:styleId="WW8Num8z1">
    <w:name w:val="WW8Num8z1"/>
    <w:rsid w:val="00C8624A"/>
  </w:style>
  <w:style w:type="character" w:customStyle="1" w:styleId="WW8Num8z2">
    <w:name w:val="WW8Num8z2"/>
    <w:rsid w:val="00C8624A"/>
    <w:rPr>
      <w:rFonts w:ascii="Times New Roman" w:hAnsi="Times New Roman" w:cs="Times New Roman"/>
      <w:b w:val="0"/>
      <w:bCs/>
      <w:i/>
      <w:sz w:val="22"/>
      <w:szCs w:val="22"/>
      <w:lang w:eastAsia="ar-SA" w:bidi="ar-SA"/>
    </w:rPr>
  </w:style>
  <w:style w:type="character" w:customStyle="1" w:styleId="WW8Num8z3">
    <w:name w:val="WW8Num8z3"/>
    <w:rsid w:val="00C8624A"/>
  </w:style>
  <w:style w:type="character" w:customStyle="1" w:styleId="WW8Num8z4">
    <w:name w:val="WW8Num8z4"/>
    <w:rsid w:val="00C8624A"/>
  </w:style>
  <w:style w:type="character" w:customStyle="1" w:styleId="WW8Num8z5">
    <w:name w:val="WW8Num8z5"/>
    <w:rsid w:val="00C8624A"/>
  </w:style>
  <w:style w:type="character" w:customStyle="1" w:styleId="WW8Num8z6">
    <w:name w:val="WW8Num8z6"/>
    <w:rsid w:val="00C8624A"/>
  </w:style>
  <w:style w:type="character" w:customStyle="1" w:styleId="WW8Num8z7">
    <w:name w:val="WW8Num8z7"/>
    <w:rsid w:val="00C8624A"/>
  </w:style>
  <w:style w:type="character" w:customStyle="1" w:styleId="WW8Num8z8">
    <w:name w:val="WW8Num8z8"/>
    <w:rsid w:val="00C8624A"/>
  </w:style>
  <w:style w:type="character" w:customStyle="1" w:styleId="WW8Num20z3">
    <w:name w:val="WW8Num20z3"/>
    <w:rsid w:val="00C8624A"/>
  </w:style>
  <w:style w:type="character" w:customStyle="1" w:styleId="WW8Num20z5">
    <w:name w:val="WW8Num20z5"/>
    <w:rsid w:val="00C8624A"/>
  </w:style>
  <w:style w:type="character" w:customStyle="1" w:styleId="WW8Num20z7">
    <w:name w:val="WW8Num20z7"/>
    <w:rsid w:val="00C8624A"/>
  </w:style>
  <w:style w:type="character" w:customStyle="1" w:styleId="WW8Num20z8">
    <w:name w:val="WW8Num20z8"/>
    <w:rsid w:val="00C8624A"/>
  </w:style>
  <w:style w:type="character" w:customStyle="1" w:styleId="WW8Num10z1">
    <w:name w:val="WW8Num10z1"/>
    <w:rsid w:val="00C8624A"/>
    <w:rPr>
      <w:rFonts w:eastAsia="Batang"/>
      <w:b/>
      <w:bCs/>
    </w:rPr>
  </w:style>
  <w:style w:type="character" w:customStyle="1" w:styleId="WW8Num10z2">
    <w:name w:val="WW8Num10z2"/>
    <w:rsid w:val="00C8624A"/>
  </w:style>
  <w:style w:type="character" w:customStyle="1" w:styleId="WW8Num10z3">
    <w:name w:val="WW8Num10z3"/>
    <w:rsid w:val="00C8624A"/>
    <w:rPr>
      <w:bCs/>
      <w:sz w:val="22"/>
      <w:szCs w:val="22"/>
    </w:rPr>
  </w:style>
  <w:style w:type="character" w:customStyle="1" w:styleId="WW8Num10z4">
    <w:name w:val="WW8Num10z4"/>
    <w:rsid w:val="00C8624A"/>
  </w:style>
  <w:style w:type="character" w:customStyle="1" w:styleId="WW8Num10z5">
    <w:name w:val="WW8Num10z5"/>
    <w:rsid w:val="00C8624A"/>
  </w:style>
  <w:style w:type="character" w:customStyle="1" w:styleId="WW8Num10z6">
    <w:name w:val="WW8Num10z6"/>
    <w:rsid w:val="00C8624A"/>
  </w:style>
  <w:style w:type="character" w:customStyle="1" w:styleId="WW8Num10z7">
    <w:name w:val="WW8Num10z7"/>
    <w:rsid w:val="00C8624A"/>
  </w:style>
  <w:style w:type="character" w:customStyle="1" w:styleId="WW8Num10z8">
    <w:name w:val="WW8Num10z8"/>
    <w:rsid w:val="00C8624A"/>
  </w:style>
  <w:style w:type="character" w:customStyle="1" w:styleId="WW8Num22z3">
    <w:name w:val="WW8Num22z3"/>
    <w:rsid w:val="00C8624A"/>
  </w:style>
  <w:style w:type="character" w:customStyle="1" w:styleId="WW8Num22z4">
    <w:name w:val="WW8Num22z4"/>
    <w:rsid w:val="00C8624A"/>
  </w:style>
  <w:style w:type="character" w:customStyle="1" w:styleId="WW8Num22z5">
    <w:name w:val="WW8Num22z5"/>
    <w:rsid w:val="00C8624A"/>
  </w:style>
  <w:style w:type="character" w:customStyle="1" w:styleId="WW8Num22z6">
    <w:name w:val="WW8Num22z6"/>
    <w:rsid w:val="00C8624A"/>
  </w:style>
  <w:style w:type="character" w:customStyle="1" w:styleId="WW8Num22z7">
    <w:name w:val="WW8Num22z7"/>
    <w:rsid w:val="00C8624A"/>
  </w:style>
  <w:style w:type="character" w:customStyle="1" w:styleId="WW8Num22z8">
    <w:name w:val="WW8Num22z8"/>
    <w:rsid w:val="00C8624A"/>
  </w:style>
  <w:style w:type="character" w:customStyle="1" w:styleId="WW8Num40z2">
    <w:name w:val="WW8Num40z2"/>
    <w:rsid w:val="00C8624A"/>
  </w:style>
  <w:style w:type="character" w:customStyle="1" w:styleId="WW8Num40z4">
    <w:name w:val="WW8Num40z4"/>
    <w:rsid w:val="00C8624A"/>
  </w:style>
  <w:style w:type="character" w:customStyle="1" w:styleId="WW8Num40z5">
    <w:name w:val="WW8Num40z5"/>
    <w:rsid w:val="00C8624A"/>
  </w:style>
  <w:style w:type="character" w:customStyle="1" w:styleId="WW8Num40z6">
    <w:name w:val="WW8Num40z6"/>
    <w:rsid w:val="00C8624A"/>
  </w:style>
  <w:style w:type="character" w:customStyle="1" w:styleId="WW8Num40z7">
    <w:name w:val="WW8Num40z7"/>
    <w:rsid w:val="00C8624A"/>
  </w:style>
  <w:style w:type="character" w:customStyle="1" w:styleId="WW8Num40z8">
    <w:name w:val="WW8Num40z8"/>
    <w:rsid w:val="00C8624A"/>
  </w:style>
  <w:style w:type="character" w:customStyle="1" w:styleId="WW8Num23z1">
    <w:name w:val="WW8Num23z1"/>
    <w:rsid w:val="00C8624A"/>
  </w:style>
  <w:style w:type="character" w:customStyle="1" w:styleId="WW8Num23z2">
    <w:name w:val="WW8Num23z2"/>
    <w:rsid w:val="00C8624A"/>
  </w:style>
  <w:style w:type="character" w:customStyle="1" w:styleId="WW8Num23z3">
    <w:name w:val="WW8Num23z3"/>
    <w:rsid w:val="00C8624A"/>
  </w:style>
  <w:style w:type="character" w:customStyle="1" w:styleId="WW8Num23z4">
    <w:name w:val="WW8Num23z4"/>
    <w:rsid w:val="00C8624A"/>
  </w:style>
  <w:style w:type="character" w:customStyle="1" w:styleId="WW8Num23z5">
    <w:name w:val="WW8Num23z5"/>
    <w:rsid w:val="00C8624A"/>
  </w:style>
  <w:style w:type="character" w:customStyle="1" w:styleId="WW8Num23z6">
    <w:name w:val="WW8Num23z6"/>
    <w:rsid w:val="00C8624A"/>
  </w:style>
  <w:style w:type="character" w:customStyle="1" w:styleId="WW8Num23z7">
    <w:name w:val="WW8Num23z7"/>
    <w:rsid w:val="00C8624A"/>
  </w:style>
  <w:style w:type="character" w:customStyle="1" w:styleId="WW8Num23z8">
    <w:name w:val="WW8Num23z8"/>
    <w:rsid w:val="00C8624A"/>
  </w:style>
  <w:style w:type="character" w:customStyle="1" w:styleId="WW8Num24z3">
    <w:name w:val="WW8Num24z3"/>
    <w:rsid w:val="00C8624A"/>
  </w:style>
  <w:style w:type="character" w:customStyle="1" w:styleId="WW8Num24z5">
    <w:name w:val="WW8Num24z5"/>
    <w:rsid w:val="00C8624A"/>
  </w:style>
  <w:style w:type="character" w:customStyle="1" w:styleId="WW8Num24z7">
    <w:name w:val="WW8Num24z7"/>
    <w:rsid w:val="00C8624A"/>
  </w:style>
  <w:style w:type="character" w:customStyle="1" w:styleId="WW8Num24z8">
    <w:name w:val="WW8Num24z8"/>
    <w:rsid w:val="00C8624A"/>
  </w:style>
  <w:style w:type="character" w:customStyle="1" w:styleId="WW8Num26z1">
    <w:name w:val="WW8Num26z1"/>
    <w:rsid w:val="00C8624A"/>
  </w:style>
  <w:style w:type="character" w:customStyle="1" w:styleId="WW8Num26z2">
    <w:name w:val="WW8Num26z2"/>
    <w:rsid w:val="00C8624A"/>
  </w:style>
  <w:style w:type="character" w:customStyle="1" w:styleId="WW8Num26z3">
    <w:name w:val="WW8Num26z3"/>
    <w:rsid w:val="00C8624A"/>
  </w:style>
  <w:style w:type="character" w:customStyle="1" w:styleId="WW8Num26z4">
    <w:name w:val="WW8Num26z4"/>
    <w:rsid w:val="00C8624A"/>
  </w:style>
  <w:style w:type="character" w:customStyle="1" w:styleId="WW8Num26z5">
    <w:name w:val="WW8Num26z5"/>
    <w:rsid w:val="00C8624A"/>
  </w:style>
  <w:style w:type="character" w:customStyle="1" w:styleId="WW8Num26z6">
    <w:name w:val="WW8Num26z6"/>
    <w:rsid w:val="00C8624A"/>
  </w:style>
  <w:style w:type="character" w:customStyle="1" w:styleId="WW8Num26z7">
    <w:name w:val="WW8Num26z7"/>
    <w:rsid w:val="00C8624A"/>
  </w:style>
  <w:style w:type="character" w:customStyle="1" w:styleId="WW8Num26z8">
    <w:name w:val="WW8Num26z8"/>
    <w:rsid w:val="00C8624A"/>
  </w:style>
  <w:style w:type="character" w:customStyle="1" w:styleId="WW8Num27z2">
    <w:name w:val="WW8Num27z2"/>
    <w:rsid w:val="00C8624A"/>
  </w:style>
  <w:style w:type="character" w:customStyle="1" w:styleId="WW8Num27z3">
    <w:name w:val="WW8Num27z3"/>
    <w:rsid w:val="00C8624A"/>
  </w:style>
  <w:style w:type="character" w:customStyle="1" w:styleId="WW8Num27z4">
    <w:name w:val="WW8Num27z4"/>
    <w:rsid w:val="00C8624A"/>
  </w:style>
  <w:style w:type="character" w:customStyle="1" w:styleId="WW8Num27z5">
    <w:name w:val="WW8Num27z5"/>
    <w:rsid w:val="00C8624A"/>
  </w:style>
  <w:style w:type="character" w:customStyle="1" w:styleId="WW8Num27z6">
    <w:name w:val="WW8Num27z6"/>
    <w:rsid w:val="00C8624A"/>
  </w:style>
  <w:style w:type="character" w:customStyle="1" w:styleId="WW8Num27z7">
    <w:name w:val="WW8Num27z7"/>
    <w:rsid w:val="00C8624A"/>
  </w:style>
  <w:style w:type="character" w:customStyle="1" w:styleId="WW8Num27z8">
    <w:name w:val="WW8Num27z8"/>
    <w:rsid w:val="00C8624A"/>
  </w:style>
  <w:style w:type="character" w:customStyle="1" w:styleId="WW8Num28z2">
    <w:name w:val="WW8Num28z2"/>
    <w:rsid w:val="00C8624A"/>
  </w:style>
  <w:style w:type="character" w:customStyle="1" w:styleId="WW8Num28z3">
    <w:name w:val="WW8Num28z3"/>
    <w:rsid w:val="00C8624A"/>
  </w:style>
  <w:style w:type="character" w:customStyle="1" w:styleId="WW8Num28z4">
    <w:name w:val="WW8Num28z4"/>
    <w:rsid w:val="00C8624A"/>
  </w:style>
  <w:style w:type="character" w:customStyle="1" w:styleId="WW8Num28z5">
    <w:name w:val="WW8Num28z5"/>
    <w:rsid w:val="00C8624A"/>
  </w:style>
  <w:style w:type="character" w:customStyle="1" w:styleId="WW8Num28z6">
    <w:name w:val="WW8Num28z6"/>
    <w:rsid w:val="00C8624A"/>
  </w:style>
  <w:style w:type="character" w:customStyle="1" w:styleId="WW8Num28z7">
    <w:name w:val="WW8Num28z7"/>
    <w:rsid w:val="00C8624A"/>
  </w:style>
  <w:style w:type="character" w:customStyle="1" w:styleId="WW8Num28z8">
    <w:name w:val="WW8Num28z8"/>
    <w:rsid w:val="00C8624A"/>
  </w:style>
  <w:style w:type="character" w:customStyle="1" w:styleId="WW8Num29z1">
    <w:name w:val="WW8Num29z1"/>
    <w:rsid w:val="00C8624A"/>
  </w:style>
  <w:style w:type="character" w:customStyle="1" w:styleId="WW8Num29z2">
    <w:name w:val="WW8Num29z2"/>
    <w:rsid w:val="00C8624A"/>
  </w:style>
  <w:style w:type="character" w:customStyle="1" w:styleId="WW8Num29z3">
    <w:name w:val="WW8Num29z3"/>
    <w:rsid w:val="00C8624A"/>
  </w:style>
  <w:style w:type="character" w:customStyle="1" w:styleId="WW8Num29z4">
    <w:name w:val="WW8Num29z4"/>
    <w:rsid w:val="00C8624A"/>
  </w:style>
  <w:style w:type="character" w:customStyle="1" w:styleId="WW8Num29z5">
    <w:name w:val="WW8Num29z5"/>
    <w:rsid w:val="00C8624A"/>
  </w:style>
  <w:style w:type="character" w:customStyle="1" w:styleId="WW8Num29z6">
    <w:name w:val="WW8Num29z6"/>
    <w:rsid w:val="00C8624A"/>
  </w:style>
  <w:style w:type="character" w:customStyle="1" w:styleId="WW8Num29z7">
    <w:name w:val="WW8Num29z7"/>
    <w:rsid w:val="00C8624A"/>
  </w:style>
  <w:style w:type="character" w:customStyle="1" w:styleId="WW8Num29z8">
    <w:name w:val="WW8Num29z8"/>
    <w:rsid w:val="00C8624A"/>
  </w:style>
  <w:style w:type="character" w:customStyle="1" w:styleId="WW8Num30z2">
    <w:name w:val="WW8Num30z2"/>
    <w:rsid w:val="00C8624A"/>
  </w:style>
  <w:style w:type="character" w:customStyle="1" w:styleId="WW8Num30z3">
    <w:name w:val="WW8Num30z3"/>
    <w:rsid w:val="00C8624A"/>
  </w:style>
  <w:style w:type="character" w:customStyle="1" w:styleId="WW8Num30z4">
    <w:name w:val="WW8Num30z4"/>
    <w:rsid w:val="00C8624A"/>
  </w:style>
  <w:style w:type="character" w:customStyle="1" w:styleId="WW8Num30z5">
    <w:name w:val="WW8Num30z5"/>
    <w:rsid w:val="00C8624A"/>
  </w:style>
  <w:style w:type="character" w:customStyle="1" w:styleId="WW8Num30z6">
    <w:name w:val="WW8Num30z6"/>
    <w:rsid w:val="00C8624A"/>
  </w:style>
  <w:style w:type="character" w:customStyle="1" w:styleId="WW8Num30z7">
    <w:name w:val="WW8Num30z7"/>
    <w:rsid w:val="00C8624A"/>
  </w:style>
  <w:style w:type="character" w:customStyle="1" w:styleId="WW8Num30z8">
    <w:name w:val="WW8Num30z8"/>
    <w:rsid w:val="00C8624A"/>
  </w:style>
  <w:style w:type="character" w:customStyle="1" w:styleId="WW8Num31z2">
    <w:name w:val="WW8Num31z2"/>
    <w:rsid w:val="00C8624A"/>
  </w:style>
  <w:style w:type="character" w:customStyle="1" w:styleId="WW8Num31z3">
    <w:name w:val="WW8Num31z3"/>
    <w:rsid w:val="00C8624A"/>
  </w:style>
  <w:style w:type="character" w:customStyle="1" w:styleId="WW8Num31z4">
    <w:name w:val="WW8Num31z4"/>
    <w:rsid w:val="00C8624A"/>
  </w:style>
  <w:style w:type="character" w:customStyle="1" w:styleId="WW8Num31z5">
    <w:name w:val="WW8Num31z5"/>
    <w:rsid w:val="00C8624A"/>
  </w:style>
  <w:style w:type="character" w:customStyle="1" w:styleId="WW8Num31z6">
    <w:name w:val="WW8Num31z6"/>
    <w:rsid w:val="00C8624A"/>
  </w:style>
  <w:style w:type="character" w:customStyle="1" w:styleId="WW8Num31z7">
    <w:name w:val="WW8Num31z7"/>
    <w:rsid w:val="00C8624A"/>
  </w:style>
  <w:style w:type="character" w:customStyle="1" w:styleId="WW8Num31z8">
    <w:name w:val="WW8Num31z8"/>
    <w:rsid w:val="00C8624A"/>
  </w:style>
  <w:style w:type="character" w:customStyle="1" w:styleId="WW8Num32z1">
    <w:name w:val="WW8Num32z1"/>
    <w:rsid w:val="00C8624A"/>
  </w:style>
  <w:style w:type="character" w:customStyle="1" w:styleId="WW8Num32z2">
    <w:name w:val="WW8Num32z2"/>
    <w:rsid w:val="00C8624A"/>
  </w:style>
  <w:style w:type="character" w:customStyle="1" w:styleId="WW8Num32z3">
    <w:name w:val="WW8Num32z3"/>
    <w:rsid w:val="00C8624A"/>
  </w:style>
  <w:style w:type="character" w:customStyle="1" w:styleId="WW8Num32z4">
    <w:name w:val="WW8Num32z4"/>
    <w:rsid w:val="00C8624A"/>
  </w:style>
  <w:style w:type="character" w:customStyle="1" w:styleId="WW8Num32z5">
    <w:name w:val="WW8Num32z5"/>
    <w:rsid w:val="00C8624A"/>
  </w:style>
  <w:style w:type="character" w:customStyle="1" w:styleId="WW8Num32z6">
    <w:name w:val="WW8Num32z6"/>
    <w:rsid w:val="00C8624A"/>
  </w:style>
  <w:style w:type="character" w:customStyle="1" w:styleId="WW8Num32z7">
    <w:name w:val="WW8Num32z7"/>
    <w:rsid w:val="00C8624A"/>
  </w:style>
  <w:style w:type="character" w:customStyle="1" w:styleId="WW8Num32z8">
    <w:name w:val="WW8Num32z8"/>
    <w:rsid w:val="00C8624A"/>
  </w:style>
  <w:style w:type="character" w:customStyle="1" w:styleId="WW8Num33z2">
    <w:name w:val="WW8Num33z2"/>
    <w:rsid w:val="00C8624A"/>
  </w:style>
  <w:style w:type="character" w:customStyle="1" w:styleId="WW8Num33z3">
    <w:name w:val="WW8Num33z3"/>
    <w:rsid w:val="00C8624A"/>
  </w:style>
  <w:style w:type="character" w:customStyle="1" w:styleId="WW8Num33z4">
    <w:name w:val="WW8Num33z4"/>
    <w:rsid w:val="00C8624A"/>
  </w:style>
  <w:style w:type="character" w:customStyle="1" w:styleId="WW8Num33z5">
    <w:name w:val="WW8Num33z5"/>
    <w:rsid w:val="00C8624A"/>
  </w:style>
  <w:style w:type="character" w:customStyle="1" w:styleId="WW8Num33z6">
    <w:name w:val="WW8Num33z6"/>
    <w:rsid w:val="00C8624A"/>
  </w:style>
  <w:style w:type="character" w:customStyle="1" w:styleId="WW8Num33z7">
    <w:name w:val="WW8Num33z7"/>
    <w:rsid w:val="00C8624A"/>
  </w:style>
  <w:style w:type="character" w:customStyle="1" w:styleId="WW8Num33z8">
    <w:name w:val="WW8Num33z8"/>
    <w:rsid w:val="00C8624A"/>
  </w:style>
  <w:style w:type="character" w:customStyle="1" w:styleId="WW8Num34z2">
    <w:name w:val="WW8Num34z2"/>
    <w:rsid w:val="00C8624A"/>
  </w:style>
  <w:style w:type="character" w:customStyle="1" w:styleId="WW8Num34z3">
    <w:name w:val="WW8Num34z3"/>
    <w:rsid w:val="00C8624A"/>
  </w:style>
  <w:style w:type="character" w:customStyle="1" w:styleId="WW8Num34z4">
    <w:name w:val="WW8Num34z4"/>
    <w:rsid w:val="00C8624A"/>
  </w:style>
  <w:style w:type="character" w:customStyle="1" w:styleId="WW8Num34z5">
    <w:name w:val="WW8Num34z5"/>
    <w:rsid w:val="00C8624A"/>
  </w:style>
  <w:style w:type="character" w:customStyle="1" w:styleId="WW8Num34z6">
    <w:name w:val="WW8Num34z6"/>
    <w:rsid w:val="00C8624A"/>
  </w:style>
  <w:style w:type="character" w:customStyle="1" w:styleId="WW8Num34z7">
    <w:name w:val="WW8Num34z7"/>
    <w:rsid w:val="00C8624A"/>
  </w:style>
  <w:style w:type="character" w:customStyle="1" w:styleId="WW8Num34z8">
    <w:name w:val="WW8Num34z8"/>
    <w:rsid w:val="00C8624A"/>
  </w:style>
  <w:style w:type="character" w:customStyle="1" w:styleId="WW8Num36z2">
    <w:name w:val="WW8Num36z2"/>
    <w:rsid w:val="00C8624A"/>
  </w:style>
  <w:style w:type="character" w:customStyle="1" w:styleId="WW8Num36z3">
    <w:name w:val="WW8Num36z3"/>
    <w:rsid w:val="00C8624A"/>
  </w:style>
  <w:style w:type="character" w:customStyle="1" w:styleId="WW8Num36z4">
    <w:name w:val="WW8Num36z4"/>
    <w:rsid w:val="00C8624A"/>
  </w:style>
  <w:style w:type="character" w:customStyle="1" w:styleId="WW8Num36z5">
    <w:name w:val="WW8Num36z5"/>
    <w:rsid w:val="00C8624A"/>
  </w:style>
  <w:style w:type="character" w:customStyle="1" w:styleId="WW8Num36z6">
    <w:name w:val="WW8Num36z6"/>
    <w:rsid w:val="00C8624A"/>
  </w:style>
  <w:style w:type="character" w:customStyle="1" w:styleId="WW8Num36z7">
    <w:name w:val="WW8Num36z7"/>
    <w:rsid w:val="00C8624A"/>
  </w:style>
  <w:style w:type="character" w:customStyle="1" w:styleId="WW8Num36z8">
    <w:name w:val="WW8Num36z8"/>
    <w:rsid w:val="00C8624A"/>
  </w:style>
  <w:style w:type="character" w:customStyle="1" w:styleId="WW8Num37z2">
    <w:name w:val="WW8Num37z2"/>
    <w:rsid w:val="00C8624A"/>
  </w:style>
  <w:style w:type="character" w:customStyle="1" w:styleId="WW8Num37z3">
    <w:name w:val="WW8Num37z3"/>
    <w:rsid w:val="00C8624A"/>
  </w:style>
  <w:style w:type="character" w:customStyle="1" w:styleId="WW8Num37z4">
    <w:name w:val="WW8Num37z4"/>
    <w:rsid w:val="00C8624A"/>
  </w:style>
  <w:style w:type="character" w:customStyle="1" w:styleId="WW8Num37z5">
    <w:name w:val="WW8Num37z5"/>
    <w:rsid w:val="00C8624A"/>
  </w:style>
  <w:style w:type="character" w:customStyle="1" w:styleId="WW8Num37z6">
    <w:name w:val="WW8Num37z6"/>
    <w:rsid w:val="00C8624A"/>
  </w:style>
  <w:style w:type="character" w:customStyle="1" w:styleId="WW8Num37z7">
    <w:name w:val="WW8Num37z7"/>
    <w:rsid w:val="00C8624A"/>
  </w:style>
  <w:style w:type="character" w:customStyle="1" w:styleId="WW8Num37z8">
    <w:name w:val="WW8Num37z8"/>
    <w:rsid w:val="00C8624A"/>
  </w:style>
  <w:style w:type="character" w:customStyle="1" w:styleId="WW8Num39z2">
    <w:name w:val="WW8Num39z2"/>
    <w:rsid w:val="00C8624A"/>
  </w:style>
  <w:style w:type="character" w:customStyle="1" w:styleId="WW8Num39z3">
    <w:name w:val="WW8Num39z3"/>
    <w:rsid w:val="00C8624A"/>
  </w:style>
  <w:style w:type="character" w:customStyle="1" w:styleId="WW8Num39z4">
    <w:name w:val="WW8Num39z4"/>
    <w:rsid w:val="00C8624A"/>
  </w:style>
  <w:style w:type="character" w:customStyle="1" w:styleId="WW8Num39z5">
    <w:name w:val="WW8Num39z5"/>
    <w:rsid w:val="00C8624A"/>
  </w:style>
  <w:style w:type="character" w:customStyle="1" w:styleId="WW8Num39z6">
    <w:name w:val="WW8Num39z6"/>
    <w:rsid w:val="00C8624A"/>
  </w:style>
  <w:style w:type="character" w:customStyle="1" w:styleId="WW8Num39z7">
    <w:name w:val="WW8Num39z7"/>
    <w:rsid w:val="00C8624A"/>
  </w:style>
  <w:style w:type="character" w:customStyle="1" w:styleId="WW8Num39z8">
    <w:name w:val="WW8Num39z8"/>
    <w:rsid w:val="00C8624A"/>
  </w:style>
  <w:style w:type="character" w:customStyle="1" w:styleId="WW8Num41z2">
    <w:name w:val="WW8Num41z2"/>
    <w:rsid w:val="00C8624A"/>
  </w:style>
  <w:style w:type="character" w:customStyle="1" w:styleId="WW8Num41z3">
    <w:name w:val="WW8Num41z3"/>
    <w:rsid w:val="00C8624A"/>
  </w:style>
  <w:style w:type="character" w:customStyle="1" w:styleId="WW8Num41z4">
    <w:name w:val="WW8Num41z4"/>
    <w:rsid w:val="00C8624A"/>
  </w:style>
  <w:style w:type="character" w:customStyle="1" w:styleId="WW8Num41z5">
    <w:name w:val="WW8Num41z5"/>
    <w:rsid w:val="00C8624A"/>
  </w:style>
  <w:style w:type="character" w:customStyle="1" w:styleId="WW8Num41z6">
    <w:name w:val="WW8Num41z6"/>
    <w:rsid w:val="00C8624A"/>
  </w:style>
  <w:style w:type="character" w:customStyle="1" w:styleId="WW8Num41z7">
    <w:name w:val="WW8Num41z7"/>
    <w:rsid w:val="00C8624A"/>
  </w:style>
  <w:style w:type="character" w:customStyle="1" w:styleId="WW8Num41z8">
    <w:name w:val="WW8Num41z8"/>
    <w:rsid w:val="00C8624A"/>
  </w:style>
  <w:style w:type="character" w:customStyle="1" w:styleId="WW8Num43z2">
    <w:name w:val="WW8Num43z2"/>
    <w:rsid w:val="00C8624A"/>
  </w:style>
  <w:style w:type="character" w:customStyle="1" w:styleId="WW8Num43z3">
    <w:name w:val="WW8Num43z3"/>
    <w:rsid w:val="00C8624A"/>
  </w:style>
  <w:style w:type="character" w:customStyle="1" w:styleId="WW8Num43z4">
    <w:name w:val="WW8Num43z4"/>
    <w:rsid w:val="00C8624A"/>
  </w:style>
  <w:style w:type="character" w:customStyle="1" w:styleId="WW8Num43z5">
    <w:name w:val="WW8Num43z5"/>
    <w:rsid w:val="00C8624A"/>
  </w:style>
  <w:style w:type="character" w:customStyle="1" w:styleId="WW8Num43z6">
    <w:name w:val="WW8Num43z6"/>
    <w:rsid w:val="00C8624A"/>
  </w:style>
  <w:style w:type="character" w:customStyle="1" w:styleId="WW8Num43z7">
    <w:name w:val="WW8Num43z7"/>
    <w:rsid w:val="00C8624A"/>
  </w:style>
  <w:style w:type="character" w:customStyle="1" w:styleId="WW8Num43z8">
    <w:name w:val="WW8Num43z8"/>
    <w:rsid w:val="00C8624A"/>
  </w:style>
  <w:style w:type="character" w:customStyle="1" w:styleId="WW8Num44z2">
    <w:name w:val="WW8Num44z2"/>
    <w:rsid w:val="00C8624A"/>
  </w:style>
  <w:style w:type="character" w:customStyle="1" w:styleId="WW8Num44z4">
    <w:name w:val="WW8Num44z4"/>
    <w:rsid w:val="00C8624A"/>
  </w:style>
  <w:style w:type="character" w:customStyle="1" w:styleId="WW8Num44z5">
    <w:name w:val="WW8Num44z5"/>
    <w:rsid w:val="00C8624A"/>
  </w:style>
  <w:style w:type="character" w:customStyle="1" w:styleId="WW8Num44z6">
    <w:name w:val="WW8Num44z6"/>
    <w:rsid w:val="00C8624A"/>
  </w:style>
  <w:style w:type="character" w:customStyle="1" w:styleId="WW8Num44z7">
    <w:name w:val="WW8Num44z7"/>
    <w:rsid w:val="00C8624A"/>
  </w:style>
  <w:style w:type="character" w:customStyle="1" w:styleId="WW8Num44z8">
    <w:name w:val="WW8Num44z8"/>
    <w:rsid w:val="00C8624A"/>
  </w:style>
  <w:style w:type="character" w:customStyle="1" w:styleId="WW8Num45z2">
    <w:name w:val="WW8Num45z2"/>
    <w:rsid w:val="00C8624A"/>
  </w:style>
  <w:style w:type="character" w:customStyle="1" w:styleId="WW8Num45z3">
    <w:name w:val="WW8Num45z3"/>
    <w:rsid w:val="00C8624A"/>
  </w:style>
  <w:style w:type="character" w:customStyle="1" w:styleId="WW8Num45z4">
    <w:name w:val="WW8Num45z4"/>
    <w:rsid w:val="00C8624A"/>
  </w:style>
  <w:style w:type="character" w:customStyle="1" w:styleId="WW8Num45z5">
    <w:name w:val="WW8Num45z5"/>
    <w:rsid w:val="00C8624A"/>
  </w:style>
  <w:style w:type="character" w:customStyle="1" w:styleId="WW8Num45z6">
    <w:name w:val="WW8Num45z6"/>
    <w:rsid w:val="00C8624A"/>
  </w:style>
  <w:style w:type="character" w:customStyle="1" w:styleId="WW8Num45z7">
    <w:name w:val="WW8Num45z7"/>
    <w:rsid w:val="00C8624A"/>
  </w:style>
  <w:style w:type="character" w:customStyle="1" w:styleId="WW8Num45z8">
    <w:name w:val="WW8Num45z8"/>
    <w:rsid w:val="00C8624A"/>
  </w:style>
  <w:style w:type="character" w:customStyle="1" w:styleId="WW8Num47z2">
    <w:name w:val="WW8Num47z2"/>
    <w:rsid w:val="00C8624A"/>
  </w:style>
  <w:style w:type="character" w:customStyle="1" w:styleId="WW8Num47z3">
    <w:name w:val="WW8Num47z3"/>
    <w:rsid w:val="00C8624A"/>
  </w:style>
  <w:style w:type="character" w:customStyle="1" w:styleId="WW8Num47z4">
    <w:name w:val="WW8Num47z4"/>
    <w:rsid w:val="00C8624A"/>
  </w:style>
  <w:style w:type="character" w:customStyle="1" w:styleId="WW8Num47z5">
    <w:name w:val="WW8Num47z5"/>
    <w:rsid w:val="00C8624A"/>
  </w:style>
  <w:style w:type="character" w:customStyle="1" w:styleId="WW8Num47z6">
    <w:name w:val="WW8Num47z6"/>
    <w:rsid w:val="00C8624A"/>
  </w:style>
  <w:style w:type="character" w:customStyle="1" w:styleId="WW8Num47z7">
    <w:name w:val="WW8Num47z7"/>
    <w:rsid w:val="00C8624A"/>
  </w:style>
  <w:style w:type="character" w:customStyle="1" w:styleId="WW8Num47z8">
    <w:name w:val="WW8Num47z8"/>
    <w:rsid w:val="00C8624A"/>
  </w:style>
  <w:style w:type="character" w:customStyle="1" w:styleId="WW8Num48z2">
    <w:name w:val="WW8Num48z2"/>
    <w:rsid w:val="00C8624A"/>
  </w:style>
  <w:style w:type="character" w:customStyle="1" w:styleId="WW8Num48z3">
    <w:name w:val="WW8Num48z3"/>
    <w:rsid w:val="00C8624A"/>
  </w:style>
  <w:style w:type="character" w:customStyle="1" w:styleId="WW8Num48z4">
    <w:name w:val="WW8Num48z4"/>
    <w:rsid w:val="00C8624A"/>
  </w:style>
  <w:style w:type="character" w:customStyle="1" w:styleId="WW8Num48z5">
    <w:name w:val="WW8Num48z5"/>
    <w:rsid w:val="00C8624A"/>
  </w:style>
  <w:style w:type="character" w:customStyle="1" w:styleId="WW8Num48z6">
    <w:name w:val="WW8Num48z6"/>
    <w:rsid w:val="00C8624A"/>
  </w:style>
  <w:style w:type="character" w:customStyle="1" w:styleId="WW8Num48z7">
    <w:name w:val="WW8Num48z7"/>
    <w:rsid w:val="00C8624A"/>
  </w:style>
  <w:style w:type="character" w:customStyle="1" w:styleId="WW8Num48z8">
    <w:name w:val="WW8Num48z8"/>
    <w:rsid w:val="00C8624A"/>
  </w:style>
  <w:style w:type="character" w:customStyle="1" w:styleId="WW8Num52z2">
    <w:name w:val="WW8Num52z2"/>
    <w:rsid w:val="00C8624A"/>
  </w:style>
  <w:style w:type="character" w:customStyle="1" w:styleId="WW8Num52z3">
    <w:name w:val="WW8Num52z3"/>
    <w:rsid w:val="00C8624A"/>
  </w:style>
  <w:style w:type="character" w:customStyle="1" w:styleId="WW8Num52z4">
    <w:name w:val="WW8Num52z4"/>
    <w:rsid w:val="00C8624A"/>
  </w:style>
  <w:style w:type="character" w:customStyle="1" w:styleId="WW8Num52z5">
    <w:name w:val="WW8Num52z5"/>
    <w:rsid w:val="00C8624A"/>
  </w:style>
  <w:style w:type="character" w:customStyle="1" w:styleId="WW8Num52z6">
    <w:name w:val="WW8Num52z6"/>
    <w:rsid w:val="00C8624A"/>
  </w:style>
  <w:style w:type="character" w:customStyle="1" w:styleId="WW8Num52z7">
    <w:name w:val="WW8Num52z7"/>
    <w:rsid w:val="00C8624A"/>
  </w:style>
  <w:style w:type="character" w:customStyle="1" w:styleId="WW8Num52z8">
    <w:name w:val="WW8Num52z8"/>
    <w:rsid w:val="00C8624A"/>
  </w:style>
  <w:style w:type="character" w:customStyle="1" w:styleId="WW8Num54z2">
    <w:name w:val="WW8Num54z2"/>
    <w:rsid w:val="00C8624A"/>
  </w:style>
  <w:style w:type="character" w:customStyle="1" w:styleId="WW8Num54z3">
    <w:name w:val="WW8Num54z3"/>
    <w:rsid w:val="00C8624A"/>
  </w:style>
  <w:style w:type="character" w:customStyle="1" w:styleId="WW8Num54z4">
    <w:name w:val="WW8Num54z4"/>
    <w:rsid w:val="00C8624A"/>
  </w:style>
  <w:style w:type="character" w:customStyle="1" w:styleId="WW8Num54z5">
    <w:name w:val="WW8Num54z5"/>
    <w:rsid w:val="00C8624A"/>
  </w:style>
  <w:style w:type="character" w:customStyle="1" w:styleId="WW8Num54z6">
    <w:name w:val="WW8Num54z6"/>
    <w:rsid w:val="00C8624A"/>
  </w:style>
  <w:style w:type="character" w:customStyle="1" w:styleId="WW8Num54z7">
    <w:name w:val="WW8Num54z7"/>
    <w:rsid w:val="00C8624A"/>
  </w:style>
  <w:style w:type="character" w:customStyle="1" w:styleId="WW8Num54z8">
    <w:name w:val="WW8Num54z8"/>
    <w:rsid w:val="00C8624A"/>
  </w:style>
  <w:style w:type="character" w:customStyle="1" w:styleId="WW8Num56z2">
    <w:name w:val="WW8Num56z2"/>
    <w:rsid w:val="00C8624A"/>
  </w:style>
  <w:style w:type="character" w:customStyle="1" w:styleId="WW8Num56z3">
    <w:name w:val="WW8Num56z3"/>
    <w:rsid w:val="00C8624A"/>
  </w:style>
  <w:style w:type="character" w:customStyle="1" w:styleId="WW8Num56z4">
    <w:name w:val="WW8Num56z4"/>
    <w:rsid w:val="00C8624A"/>
  </w:style>
  <w:style w:type="character" w:customStyle="1" w:styleId="WW8Num56z5">
    <w:name w:val="WW8Num56z5"/>
    <w:rsid w:val="00C8624A"/>
  </w:style>
  <w:style w:type="character" w:customStyle="1" w:styleId="WW8Num56z6">
    <w:name w:val="WW8Num56z6"/>
    <w:rsid w:val="00C8624A"/>
  </w:style>
  <w:style w:type="character" w:customStyle="1" w:styleId="WW8Num56z7">
    <w:name w:val="WW8Num56z7"/>
    <w:rsid w:val="00C8624A"/>
  </w:style>
  <w:style w:type="character" w:customStyle="1" w:styleId="WW8Num56z8">
    <w:name w:val="WW8Num56z8"/>
    <w:rsid w:val="00C8624A"/>
  </w:style>
  <w:style w:type="character" w:customStyle="1" w:styleId="WW8Num58z2">
    <w:name w:val="WW8Num58z2"/>
    <w:rsid w:val="00C8624A"/>
  </w:style>
  <w:style w:type="character" w:customStyle="1" w:styleId="WW8Num58z3">
    <w:name w:val="WW8Num58z3"/>
    <w:rsid w:val="00C8624A"/>
  </w:style>
  <w:style w:type="character" w:customStyle="1" w:styleId="WW8Num58z4">
    <w:name w:val="WW8Num58z4"/>
    <w:rsid w:val="00C8624A"/>
  </w:style>
  <w:style w:type="character" w:customStyle="1" w:styleId="WW8Num58z5">
    <w:name w:val="WW8Num58z5"/>
    <w:rsid w:val="00C8624A"/>
  </w:style>
  <w:style w:type="character" w:customStyle="1" w:styleId="WW8Num58z6">
    <w:name w:val="WW8Num58z6"/>
    <w:rsid w:val="00C8624A"/>
  </w:style>
  <w:style w:type="character" w:customStyle="1" w:styleId="WW8Num58z7">
    <w:name w:val="WW8Num58z7"/>
    <w:rsid w:val="00C8624A"/>
  </w:style>
  <w:style w:type="character" w:customStyle="1" w:styleId="WW8Num58z8">
    <w:name w:val="WW8Num58z8"/>
    <w:rsid w:val="00C8624A"/>
  </w:style>
  <w:style w:type="character" w:customStyle="1" w:styleId="WW8Num60z2">
    <w:name w:val="WW8Num60z2"/>
    <w:rsid w:val="00C8624A"/>
  </w:style>
  <w:style w:type="character" w:customStyle="1" w:styleId="WW8Num60z3">
    <w:name w:val="WW8Num60z3"/>
    <w:rsid w:val="00C8624A"/>
  </w:style>
  <w:style w:type="character" w:customStyle="1" w:styleId="WW8Num60z4">
    <w:name w:val="WW8Num60z4"/>
    <w:rsid w:val="00C8624A"/>
  </w:style>
  <w:style w:type="character" w:customStyle="1" w:styleId="WW8Num60z5">
    <w:name w:val="WW8Num60z5"/>
    <w:rsid w:val="00C8624A"/>
  </w:style>
  <w:style w:type="character" w:customStyle="1" w:styleId="WW8Num60z6">
    <w:name w:val="WW8Num60z6"/>
    <w:rsid w:val="00C8624A"/>
  </w:style>
  <w:style w:type="character" w:customStyle="1" w:styleId="WW8Num60z7">
    <w:name w:val="WW8Num60z7"/>
    <w:rsid w:val="00C8624A"/>
  </w:style>
  <w:style w:type="character" w:customStyle="1" w:styleId="WW8Num60z8">
    <w:name w:val="WW8Num60z8"/>
    <w:rsid w:val="00C8624A"/>
  </w:style>
  <w:style w:type="character" w:customStyle="1" w:styleId="WW8Num61z2">
    <w:name w:val="WW8Num61z2"/>
    <w:rsid w:val="00C8624A"/>
  </w:style>
  <w:style w:type="character" w:customStyle="1" w:styleId="WW8Num61z3">
    <w:name w:val="WW8Num61z3"/>
    <w:rsid w:val="00C8624A"/>
  </w:style>
  <w:style w:type="character" w:customStyle="1" w:styleId="WW8Num61z4">
    <w:name w:val="WW8Num61z4"/>
    <w:rsid w:val="00C8624A"/>
  </w:style>
  <w:style w:type="character" w:customStyle="1" w:styleId="WW8Num61z5">
    <w:name w:val="WW8Num61z5"/>
    <w:rsid w:val="00C8624A"/>
  </w:style>
  <w:style w:type="character" w:customStyle="1" w:styleId="WW8Num61z6">
    <w:name w:val="WW8Num61z6"/>
    <w:rsid w:val="00C8624A"/>
  </w:style>
  <w:style w:type="character" w:customStyle="1" w:styleId="WW8Num61z7">
    <w:name w:val="WW8Num61z7"/>
    <w:rsid w:val="00C8624A"/>
  </w:style>
  <w:style w:type="character" w:customStyle="1" w:styleId="WW8Num61z8">
    <w:name w:val="WW8Num61z8"/>
    <w:rsid w:val="00C8624A"/>
  </w:style>
  <w:style w:type="character" w:customStyle="1" w:styleId="WW8Num62z2">
    <w:name w:val="WW8Num62z2"/>
    <w:rsid w:val="00C8624A"/>
  </w:style>
  <w:style w:type="character" w:customStyle="1" w:styleId="WW8Num62z3">
    <w:name w:val="WW8Num62z3"/>
    <w:rsid w:val="00C8624A"/>
  </w:style>
  <w:style w:type="character" w:customStyle="1" w:styleId="WW8Num62z4">
    <w:name w:val="WW8Num62z4"/>
    <w:rsid w:val="00C8624A"/>
  </w:style>
  <w:style w:type="character" w:customStyle="1" w:styleId="WW8Num62z5">
    <w:name w:val="WW8Num62z5"/>
    <w:rsid w:val="00C8624A"/>
  </w:style>
  <w:style w:type="character" w:customStyle="1" w:styleId="WW8Num62z6">
    <w:name w:val="WW8Num62z6"/>
    <w:rsid w:val="00C8624A"/>
  </w:style>
  <w:style w:type="character" w:customStyle="1" w:styleId="WW8Num62z7">
    <w:name w:val="WW8Num62z7"/>
    <w:rsid w:val="00C8624A"/>
  </w:style>
  <w:style w:type="character" w:customStyle="1" w:styleId="WW8Num62z8">
    <w:name w:val="WW8Num62z8"/>
    <w:rsid w:val="00C8624A"/>
  </w:style>
  <w:style w:type="character" w:customStyle="1" w:styleId="WW8Num63z2">
    <w:name w:val="WW8Num63z2"/>
    <w:rsid w:val="00C8624A"/>
  </w:style>
  <w:style w:type="character" w:customStyle="1" w:styleId="WW8Num63z3">
    <w:name w:val="WW8Num63z3"/>
    <w:rsid w:val="00C8624A"/>
  </w:style>
  <w:style w:type="character" w:customStyle="1" w:styleId="WW8Num63z4">
    <w:name w:val="WW8Num63z4"/>
    <w:rsid w:val="00C8624A"/>
  </w:style>
  <w:style w:type="character" w:customStyle="1" w:styleId="WW8Num63z5">
    <w:name w:val="WW8Num63z5"/>
    <w:rsid w:val="00C8624A"/>
  </w:style>
  <w:style w:type="character" w:customStyle="1" w:styleId="WW8Num63z6">
    <w:name w:val="WW8Num63z6"/>
    <w:rsid w:val="00C8624A"/>
  </w:style>
  <w:style w:type="character" w:customStyle="1" w:styleId="WW8Num63z7">
    <w:name w:val="WW8Num63z7"/>
    <w:rsid w:val="00C8624A"/>
  </w:style>
  <w:style w:type="character" w:customStyle="1" w:styleId="WW8Num63z8">
    <w:name w:val="WW8Num63z8"/>
    <w:rsid w:val="00C8624A"/>
  </w:style>
  <w:style w:type="character" w:customStyle="1" w:styleId="WW8Num64z2">
    <w:name w:val="WW8Num64z2"/>
    <w:rsid w:val="00C8624A"/>
  </w:style>
  <w:style w:type="character" w:customStyle="1" w:styleId="WW8Num64z3">
    <w:name w:val="WW8Num64z3"/>
    <w:rsid w:val="00C8624A"/>
  </w:style>
  <w:style w:type="character" w:customStyle="1" w:styleId="WW8Num64z4">
    <w:name w:val="WW8Num64z4"/>
    <w:rsid w:val="00C8624A"/>
  </w:style>
  <w:style w:type="character" w:customStyle="1" w:styleId="WW8Num64z5">
    <w:name w:val="WW8Num64z5"/>
    <w:rsid w:val="00C8624A"/>
  </w:style>
  <w:style w:type="character" w:customStyle="1" w:styleId="WW8Num64z6">
    <w:name w:val="WW8Num64z6"/>
    <w:rsid w:val="00C8624A"/>
  </w:style>
  <w:style w:type="character" w:customStyle="1" w:styleId="WW8Num64z7">
    <w:name w:val="WW8Num64z7"/>
    <w:rsid w:val="00C8624A"/>
  </w:style>
  <w:style w:type="character" w:customStyle="1" w:styleId="WW8Num64z8">
    <w:name w:val="WW8Num64z8"/>
    <w:rsid w:val="00C8624A"/>
  </w:style>
  <w:style w:type="character" w:customStyle="1" w:styleId="WW8Num65z2">
    <w:name w:val="WW8Num65z2"/>
    <w:rsid w:val="00C8624A"/>
  </w:style>
  <w:style w:type="character" w:customStyle="1" w:styleId="WW8Num65z3">
    <w:name w:val="WW8Num65z3"/>
    <w:rsid w:val="00C8624A"/>
  </w:style>
  <w:style w:type="character" w:customStyle="1" w:styleId="WW8Num65z4">
    <w:name w:val="WW8Num65z4"/>
    <w:rsid w:val="00C8624A"/>
  </w:style>
  <w:style w:type="character" w:customStyle="1" w:styleId="WW8Num65z5">
    <w:name w:val="WW8Num65z5"/>
    <w:rsid w:val="00C8624A"/>
  </w:style>
  <w:style w:type="character" w:customStyle="1" w:styleId="WW8Num65z6">
    <w:name w:val="WW8Num65z6"/>
    <w:rsid w:val="00C8624A"/>
  </w:style>
  <w:style w:type="character" w:customStyle="1" w:styleId="WW8Num65z7">
    <w:name w:val="WW8Num65z7"/>
    <w:rsid w:val="00C8624A"/>
  </w:style>
  <w:style w:type="character" w:customStyle="1" w:styleId="WW8Num65z8">
    <w:name w:val="WW8Num65z8"/>
    <w:rsid w:val="00C8624A"/>
  </w:style>
  <w:style w:type="character" w:customStyle="1" w:styleId="WW8Num66z2">
    <w:name w:val="WW8Num66z2"/>
    <w:rsid w:val="00C8624A"/>
  </w:style>
  <w:style w:type="character" w:customStyle="1" w:styleId="WW8Num66z3">
    <w:name w:val="WW8Num66z3"/>
    <w:rsid w:val="00C8624A"/>
  </w:style>
  <w:style w:type="character" w:customStyle="1" w:styleId="WW8Num66z4">
    <w:name w:val="WW8Num66z4"/>
    <w:rsid w:val="00C8624A"/>
  </w:style>
  <w:style w:type="character" w:customStyle="1" w:styleId="WW8Num66z5">
    <w:name w:val="WW8Num66z5"/>
    <w:rsid w:val="00C8624A"/>
  </w:style>
  <w:style w:type="character" w:customStyle="1" w:styleId="WW8Num66z6">
    <w:name w:val="WW8Num66z6"/>
    <w:rsid w:val="00C8624A"/>
  </w:style>
  <w:style w:type="character" w:customStyle="1" w:styleId="WW8Num66z7">
    <w:name w:val="WW8Num66z7"/>
    <w:rsid w:val="00C8624A"/>
  </w:style>
  <w:style w:type="character" w:customStyle="1" w:styleId="WW8Num66z8">
    <w:name w:val="WW8Num66z8"/>
    <w:rsid w:val="00C8624A"/>
  </w:style>
  <w:style w:type="character" w:customStyle="1" w:styleId="WW8Num67z0">
    <w:name w:val="WW8Num67z0"/>
    <w:rsid w:val="00C8624A"/>
    <w:rPr>
      <w:rFonts w:ascii="Symbol" w:hAnsi="Symbol" w:cs="Symbol"/>
    </w:rPr>
  </w:style>
  <w:style w:type="character" w:customStyle="1" w:styleId="WW8Num67z1">
    <w:name w:val="WW8Num67z1"/>
    <w:rsid w:val="00C8624A"/>
  </w:style>
  <w:style w:type="character" w:customStyle="1" w:styleId="WW8Num67z2">
    <w:name w:val="WW8Num67z2"/>
    <w:rsid w:val="00C8624A"/>
  </w:style>
  <w:style w:type="character" w:customStyle="1" w:styleId="WW8Num67z3">
    <w:name w:val="WW8Num67z3"/>
    <w:rsid w:val="00C8624A"/>
  </w:style>
  <w:style w:type="character" w:customStyle="1" w:styleId="WW8Num67z4">
    <w:name w:val="WW8Num67z4"/>
    <w:rsid w:val="00C8624A"/>
  </w:style>
  <w:style w:type="character" w:customStyle="1" w:styleId="WW8Num67z5">
    <w:name w:val="WW8Num67z5"/>
    <w:rsid w:val="00C8624A"/>
  </w:style>
  <w:style w:type="character" w:customStyle="1" w:styleId="WW8Num67z6">
    <w:name w:val="WW8Num67z6"/>
    <w:rsid w:val="00C8624A"/>
  </w:style>
  <w:style w:type="character" w:customStyle="1" w:styleId="WW8Num67z7">
    <w:name w:val="WW8Num67z7"/>
    <w:rsid w:val="00C8624A"/>
  </w:style>
  <w:style w:type="character" w:customStyle="1" w:styleId="WW8Num67z8">
    <w:name w:val="WW8Num67z8"/>
    <w:rsid w:val="00C8624A"/>
  </w:style>
  <w:style w:type="character" w:customStyle="1" w:styleId="WW8Num68z0">
    <w:name w:val="WW8Num68z0"/>
    <w:rsid w:val="00C8624A"/>
    <w:rPr>
      <w:rFonts w:ascii="Symbol" w:hAnsi="Symbol" w:cs="Symbol"/>
    </w:rPr>
  </w:style>
  <w:style w:type="character" w:customStyle="1" w:styleId="WW8Num68z1">
    <w:name w:val="WW8Num68z1"/>
    <w:rsid w:val="00C8624A"/>
  </w:style>
  <w:style w:type="character" w:customStyle="1" w:styleId="WW8Num68z2">
    <w:name w:val="WW8Num68z2"/>
    <w:rsid w:val="00C8624A"/>
  </w:style>
  <w:style w:type="character" w:customStyle="1" w:styleId="WW8Num68z3">
    <w:name w:val="WW8Num68z3"/>
    <w:rsid w:val="00C8624A"/>
  </w:style>
  <w:style w:type="character" w:customStyle="1" w:styleId="WW8Num68z4">
    <w:name w:val="WW8Num68z4"/>
    <w:rsid w:val="00C8624A"/>
  </w:style>
  <w:style w:type="character" w:customStyle="1" w:styleId="WW8Num68z5">
    <w:name w:val="WW8Num68z5"/>
    <w:rsid w:val="00C8624A"/>
  </w:style>
  <w:style w:type="character" w:customStyle="1" w:styleId="WW8Num68z6">
    <w:name w:val="WW8Num68z6"/>
    <w:rsid w:val="00C8624A"/>
  </w:style>
  <w:style w:type="character" w:customStyle="1" w:styleId="WW8Num68z7">
    <w:name w:val="WW8Num68z7"/>
    <w:rsid w:val="00C8624A"/>
  </w:style>
  <w:style w:type="character" w:customStyle="1" w:styleId="WW8Num68z8">
    <w:name w:val="WW8Num68z8"/>
    <w:rsid w:val="00C8624A"/>
  </w:style>
  <w:style w:type="character" w:customStyle="1" w:styleId="WW8Num69z0">
    <w:name w:val="WW8Num69z0"/>
    <w:rsid w:val="00C8624A"/>
    <w:rPr>
      <w:rFonts w:ascii="Symbol" w:hAnsi="Symbol" w:cs="Symbol"/>
    </w:rPr>
  </w:style>
  <w:style w:type="character" w:customStyle="1" w:styleId="WW8Num69z1">
    <w:name w:val="WW8Num69z1"/>
    <w:rsid w:val="00C8624A"/>
  </w:style>
  <w:style w:type="character" w:customStyle="1" w:styleId="WW8Num69z2">
    <w:name w:val="WW8Num69z2"/>
    <w:rsid w:val="00C8624A"/>
  </w:style>
  <w:style w:type="character" w:customStyle="1" w:styleId="WW8Num69z3">
    <w:name w:val="WW8Num69z3"/>
    <w:rsid w:val="00C8624A"/>
  </w:style>
  <w:style w:type="character" w:customStyle="1" w:styleId="WW8Num69z4">
    <w:name w:val="WW8Num69z4"/>
    <w:rsid w:val="00C8624A"/>
  </w:style>
  <w:style w:type="character" w:customStyle="1" w:styleId="WW8Num69z5">
    <w:name w:val="WW8Num69z5"/>
    <w:rsid w:val="00C8624A"/>
  </w:style>
  <w:style w:type="character" w:customStyle="1" w:styleId="WW8Num69z6">
    <w:name w:val="WW8Num69z6"/>
    <w:rsid w:val="00C8624A"/>
  </w:style>
  <w:style w:type="character" w:customStyle="1" w:styleId="WW8Num69z7">
    <w:name w:val="WW8Num69z7"/>
    <w:rsid w:val="00C8624A"/>
  </w:style>
  <w:style w:type="character" w:customStyle="1" w:styleId="WW8Num69z8">
    <w:name w:val="WW8Num69z8"/>
    <w:rsid w:val="00C8624A"/>
  </w:style>
  <w:style w:type="character" w:customStyle="1" w:styleId="WW8Num70z0">
    <w:name w:val="WW8Num70z0"/>
    <w:rsid w:val="00C8624A"/>
    <w:rPr>
      <w:rFonts w:ascii="Symbol" w:hAnsi="Symbol" w:cs="Symbol"/>
    </w:rPr>
  </w:style>
  <w:style w:type="character" w:customStyle="1" w:styleId="WW8Num70z1">
    <w:name w:val="WW8Num70z1"/>
    <w:rsid w:val="00C8624A"/>
  </w:style>
  <w:style w:type="character" w:customStyle="1" w:styleId="WW8Num70z2">
    <w:name w:val="WW8Num70z2"/>
    <w:rsid w:val="00C8624A"/>
  </w:style>
  <w:style w:type="character" w:customStyle="1" w:styleId="WW8Num70z3">
    <w:name w:val="WW8Num70z3"/>
    <w:rsid w:val="00C8624A"/>
  </w:style>
  <w:style w:type="character" w:customStyle="1" w:styleId="WW8Num70z4">
    <w:name w:val="WW8Num70z4"/>
    <w:rsid w:val="00C8624A"/>
  </w:style>
  <w:style w:type="character" w:customStyle="1" w:styleId="WW8Num70z5">
    <w:name w:val="WW8Num70z5"/>
    <w:rsid w:val="00C8624A"/>
  </w:style>
  <w:style w:type="character" w:customStyle="1" w:styleId="WW8Num70z6">
    <w:name w:val="WW8Num70z6"/>
    <w:rsid w:val="00C8624A"/>
  </w:style>
  <w:style w:type="character" w:customStyle="1" w:styleId="WW8Num70z7">
    <w:name w:val="WW8Num70z7"/>
    <w:rsid w:val="00C8624A"/>
  </w:style>
  <w:style w:type="character" w:customStyle="1" w:styleId="WW8Num70z8">
    <w:name w:val="WW8Num70z8"/>
    <w:rsid w:val="00C8624A"/>
  </w:style>
  <w:style w:type="character" w:customStyle="1" w:styleId="WW8Num71z0">
    <w:name w:val="WW8Num71z0"/>
    <w:rsid w:val="00C8624A"/>
    <w:rPr>
      <w:rFonts w:ascii="Symbol" w:hAnsi="Symbol" w:cs="Symbol"/>
    </w:rPr>
  </w:style>
  <w:style w:type="character" w:customStyle="1" w:styleId="WW8Num71z1">
    <w:name w:val="WW8Num71z1"/>
    <w:rsid w:val="00C8624A"/>
  </w:style>
  <w:style w:type="character" w:customStyle="1" w:styleId="WW8Num71z2">
    <w:name w:val="WW8Num71z2"/>
    <w:rsid w:val="00C8624A"/>
  </w:style>
  <w:style w:type="character" w:customStyle="1" w:styleId="WW8Num71z3">
    <w:name w:val="WW8Num71z3"/>
    <w:rsid w:val="00C8624A"/>
  </w:style>
  <w:style w:type="character" w:customStyle="1" w:styleId="WW8Num71z4">
    <w:name w:val="WW8Num71z4"/>
    <w:rsid w:val="00C8624A"/>
  </w:style>
  <w:style w:type="character" w:customStyle="1" w:styleId="WW8Num71z5">
    <w:name w:val="WW8Num71z5"/>
    <w:rsid w:val="00C8624A"/>
  </w:style>
  <w:style w:type="character" w:customStyle="1" w:styleId="WW8Num71z6">
    <w:name w:val="WW8Num71z6"/>
    <w:rsid w:val="00C8624A"/>
  </w:style>
  <w:style w:type="character" w:customStyle="1" w:styleId="WW8Num71z7">
    <w:name w:val="WW8Num71z7"/>
    <w:rsid w:val="00C8624A"/>
  </w:style>
  <w:style w:type="character" w:customStyle="1" w:styleId="WW8Num71z8">
    <w:name w:val="WW8Num71z8"/>
    <w:rsid w:val="00C8624A"/>
  </w:style>
  <w:style w:type="character" w:customStyle="1" w:styleId="WW8Num72z0">
    <w:name w:val="WW8Num72z0"/>
    <w:rsid w:val="00C8624A"/>
    <w:rPr>
      <w:rFonts w:ascii="Symbol" w:hAnsi="Symbol" w:cs="Symbol"/>
    </w:rPr>
  </w:style>
  <w:style w:type="character" w:customStyle="1" w:styleId="WW8Num72z1">
    <w:name w:val="WW8Num72z1"/>
    <w:rsid w:val="00C8624A"/>
  </w:style>
  <w:style w:type="character" w:customStyle="1" w:styleId="WW8Num72z2">
    <w:name w:val="WW8Num72z2"/>
    <w:rsid w:val="00C8624A"/>
  </w:style>
  <w:style w:type="character" w:customStyle="1" w:styleId="WW8Num72z3">
    <w:name w:val="WW8Num72z3"/>
    <w:rsid w:val="00C8624A"/>
  </w:style>
  <w:style w:type="character" w:customStyle="1" w:styleId="WW8Num72z4">
    <w:name w:val="WW8Num72z4"/>
    <w:rsid w:val="00C8624A"/>
  </w:style>
  <w:style w:type="character" w:customStyle="1" w:styleId="WW8Num72z5">
    <w:name w:val="WW8Num72z5"/>
    <w:rsid w:val="00C8624A"/>
  </w:style>
  <w:style w:type="character" w:customStyle="1" w:styleId="WW8Num72z6">
    <w:name w:val="WW8Num72z6"/>
    <w:rsid w:val="00C8624A"/>
  </w:style>
  <w:style w:type="character" w:customStyle="1" w:styleId="WW8Num72z7">
    <w:name w:val="WW8Num72z7"/>
    <w:rsid w:val="00C8624A"/>
  </w:style>
  <w:style w:type="character" w:customStyle="1" w:styleId="WW8Num72z8">
    <w:name w:val="WW8Num72z8"/>
    <w:rsid w:val="00C8624A"/>
  </w:style>
  <w:style w:type="character" w:customStyle="1" w:styleId="WW8Num73z0">
    <w:name w:val="WW8Num73z0"/>
    <w:rsid w:val="00C8624A"/>
    <w:rPr>
      <w:rFonts w:ascii="Symbol" w:hAnsi="Symbol" w:cs="Symbol"/>
    </w:rPr>
  </w:style>
  <w:style w:type="character" w:customStyle="1" w:styleId="WW8Num73z1">
    <w:name w:val="WW8Num73z1"/>
    <w:rsid w:val="00C8624A"/>
  </w:style>
  <w:style w:type="character" w:customStyle="1" w:styleId="WW8Num73z2">
    <w:name w:val="WW8Num73z2"/>
    <w:rsid w:val="00C8624A"/>
  </w:style>
  <w:style w:type="character" w:customStyle="1" w:styleId="WW8Num73z3">
    <w:name w:val="WW8Num73z3"/>
    <w:rsid w:val="00C8624A"/>
  </w:style>
  <w:style w:type="character" w:customStyle="1" w:styleId="WW8Num73z4">
    <w:name w:val="WW8Num73z4"/>
    <w:rsid w:val="00C8624A"/>
  </w:style>
  <w:style w:type="character" w:customStyle="1" w:styleId="WW8Num73z5">
    <w:name w:val="WW8Num73z5"/>
    <w:rsid w:val="00C8624A"/>
  </w:style>
  <w:style w:type="character" w:customStyle="1" w:styleId="WW8Num73z6">
    <w:name w:val="WW8Num73z6"/>
    <w:rsid w:val="00C8624A"/>
  </w:style>
  <w:style w:type="character" w:customStyle="1" w:styleId="WW8Num73z7">
    <w:name w:val="WW8Num73z7"/>
    <w:rsid w:val="00C8624A"/>
  </w:style>
  <w:style w:type="character" w:customStyle="1" w:styleId="WW8Num73z8">
    <w:name w:val="WW8Num73z8"/>
    <w:rsid w:val="00C8624A"/>
  </w:style>
  <w:style w:type="character" w:customStyle="1" w:styleId="WW8Num74z0">
    <w:name w:val="WW8Num74z0"/>
    <w:rsid w:val="00C8624A"/>
    <w:rPr>
      <w:rFonts w:ascii="Symbol" w:hAnsi="Symbol" w:cs="Symbol"/>
    </w:rPr>
  </w:style>
  <w:style w:type="character" w:customStyle="1" w:styleId="WW8Num74z1">
    <w:name w:val="WW8Num74z1"/>
    <w:rsid w:val="00C8624A"/>
  </w:style>
  <w:style w:type="character" w:customStyle="1" w:styleId="WW8Num74z2">
    <w:name w:val="WW8Num74z2"/>
    <w:rsid w:val="00C8624A"/>
  </w:style>
  <w:style w:type="character" w:customStyle="1" w:styleId="WW8Num74z3">
    <w:name w:val="WW8Num74z3"/>
    <w:rsid w:val="00C8624A"/>
  </w:style>
  <w:style w:type="character" w:customStyle="1" w:styleId="WW8Num74z4">
    <w:name w:val="WW8Num74z4"/>
    <w:rsid w:val="00C8624A"/>
  </w:style>
  <w:style w:type="character" w:customStyle="1" w:styleId="WW8Num74z5">
    <w:name w:val="WW8Num74z5"/>
    <w:rsid w:val="00C8624A"/>
  </w:style>
  <w:style w:type="character" w:customStyle="1" w:styleId="WW8Num74z6">
    <w:name w:val="WW8Num74z6"/>
    <w:rsid w:val="00C8624A"/>
  </w:style>
  <w:style w:type="character" w:customStyle="1" w:styleId="WW8Num74z7">
    <w:name w:val="WW8Num74z7"/>
    <w:rsid w:val="00C8624A"/>
  </w:style>
  <w:style w:type="character" w:customStyle="1" w:styleId="WW8Num74z8">
    <w:name w:val="WW8Num74z8"/>
    <w:rsid w:val="00C8624A"/>
  </w:style>
  <w:style w:type="character" w:customStyle="1" w:styleId="WW8Num75z0">
    <w:name w:val="WW8Num75z0"/>
    <w:rsid w:val="00C8624A"/>
    <w:rPr>
      <w:rFonts w:ascii="Symbol" w:hAnsi="Symbol" w:cs="Symbol"/>
    </w:rPr>
  </w:style>
  <w:style w:type="character" w:customStyle="1" w:styleId="WW8Num76z0">
    <w:name w:val="WW8Num76z0"/>
    <w:rsid w:val="00C8624A"/>
    <w:rPr>
      <w:rFonts w:ascii="Symbol" w:hAnsi="Symbol" w:cs="Symbol"/>
      <w:sz w:val="20"/>
      <w:szCs w:val="20"/>
    </w:rPr>
  </w:style>
  <w:style w:type="character" w:customStyle="1" w:styleId="WW8Num77z0">
    <w:name w:val="WW8Num77z0"/>
    <w:rsid w:val="00C8624A"/>
    <w:rPr>
      <w:rFonts w:ascii="Symbol" w:hAnsi="Symbol" w:cs="Symbol"/>
    </w:rPr>
  </w:style>
  <w:style w:type="character" w:customStyle="1" w:styleId="WW8Num78z0">
    <w:name w:val="WW8Num78z0"/>
    <w:rsid w:val="00C8624A"/>
    <w:rPr>
      <w:rFonts w:ascii="Symbol" w:hAnsi="Symbol" w:cs="Symbol"/>
    </w:rPr>
  </w:style>
  <w:style w:type="character" w:customStyle="1" w:styleId="WW8Num79z0">
    <w:name w:val="WW8Num79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80z0">
    <w:name w:val="WW8Num80z0"/>
    <w:rsid w:val="00C8624A"/>
    <w:rPr>
      <w:rFonts w:ascii="Symbol" w:hAnsi="Symbol" w:cs="Symbol"/>
    </w:rPr>
  </w:style>
  <w:style w:type="character" w:customStyle="1" w:styleId="WW8Num81z0">
    <w:name w:val="WW8Num81z0"/>
    <w:rsid w:val="00C8624A"/>
    <w:rPr>
      <w:rFonts w:ascii="Symbol" w:hAnsi="Symbol" w:cs="Symbol"/>
    </w:rPr>
  </w:style>
  <w:style w:type="character" w:customStyle="1" w:styleId="WW8Num82z0">
    <w:name w:val="WW8Num82z0"/>
    <w:rsid w:val="00C8624A"/>
    <w:rPr>
      <w:rFonts w:ascii="Symbol" w:hAnsi="Symbol" w:cs="Symbol"/>
    </w:rPr>
  </w:style>
  <w:style w:type="character" w:customStyle="1" w:styleId="WW8Num83z0">
    <w:name w:val="WW8Num83z0"/>
    <w:rsid w:val="00C8624A"/>
    <w:rPr>
      <w:rFonts w:ascii="Symbol" w:hAnsi="Symbol" w:cs="Symbol"/>
    </w:rPr>
  </w:style>
  <w:style w:type="character" w:customStyle="1" w:styleId="WW8Num84z0">
    <w:name w:val="WW8Num84z0"/>
    <w:rsid w:val="00C8624A"/>
    <w:rPr>
      <w:rFonts w:ascii="Symbol" w:hAnsi="Symbol" w:cs="Symbol"/>
    </w:rPr>
  </w:style>
  <w:style w:type="character" w:customStyle="1" w:styleId="WW8Num85z0">
    <w:name w:val="WW8Num85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86z0">
    <w:name w:val="WW8Num86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87z0">
    <w:name w:val="WW8Num87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88z0">
    <w:name w:val="WW8Num88z0"/>
    <w:rsid w:val="00C8624A"/>
    <w:rPr>
      <w:rFonts w:ascii="Symbol" w:hAnsi="Symbol" w:cs="Symbol"/>
    </w:rPr>
  </w:style>
  <w:style w:type="character" w:customStyle="1" w:styleId="WW8Num89z0">
    <w:name w:val="WW8Num89z0"/>
    <w:rsid w:val="00C8624A"/>
    <w:rPr>
      <w:rFonts w:ascii="Symbol" w:hAnsi="Symbol" w:cs="Symbol" w:hint="default"/>
    </w:rPr>
  </w:style>
  <w:style w:type="character" w:customStyle="1" w:styleId="WW8Num89z1">
    <w:name w:val="WW8Num89z1"/>
    <w:rsid w:val="00C8624A"/>
    <w:rPr>
      <w:rFonts w:ascii="OpenSymbol" w:hAnsi="OpenSymbol" w:cs="Courier New"/>
    </w:rPr>
  </w:style>
  <w:style w:type="character" w:customStyle="1" w:styleId="WW8Num89z3">
    <w:name w:val="WW8Num89z3"/>
    <w:rsid w:val="00C8624A"/>
    <w:rPr>
      <w:rFonts w:ascii="Wingdings 2" w:hAnsi="Wingdings 2" w:cs="Wingdings 2"/>
    </w:rPr>
  </w:style>
  <w:style w:type="character" w:customStyle="1" w:styleId="WW8Num90z0">
    <w:name w:val="WW8Num90z0"/>
    <w:rsid w:val="00C8624A"/>
    <w:rPr>
      <w:rFonts w:ascii="Symbol" w:hAnsi="Symbol" w:cs="Symbol" w:hint="default"/>
    </w:rPr>
  </w:style>
  <w:style w:type="character" w:customStyle="1" w:styleId="WW8Num90z1">
    <w:name w:val="WW8Num90z1"/>
    <w:rsid w:val="00C8624A"/>
    <w:rPr>
      <w:rFonts w:ascii="OpenSymbol" w:hAnsi="OpenSymbol" w:cs="Courier New"/>
    </w:rPr>
  </w:style>
  <w:style w:type="character" w:customStyle="1" w:styleId="WW8Num90z3">
    <w:name w:val="WW8Num90z3"/>
    <w:rsid w:val="00C8624A"/>
    <w:rPr>
      <w:rFonts w:ascii="Wingdings 2" w:hAnsi="Wingdings 2" w:cs="Wingdings 2"/>
    </w:rPr>
  </w:style>
  <w:style w:type="character" w:customStyle="1" w:styleId="WW8Num91z0">
    <w:name w:val="WW8Num91z0"/>
    <w:rsid w:val="00C8624A"/>
    <w:rPr>
      <w:rFonts w:ascii="Symbol" w:hAnsi="Symbol" w:cs="OpenSymbol"/>
    </w:rPr>
  </w:style>
  <w:style w:type="character" w:customStyle="1" w:styleId="WW8Num91z1">
    <w:name w:val="WW8Num91z1"/>
    <w:rsid w:val="00C8624A"/>
    <w:rPr>
      <w:rFonts w:ascii="OpenSymbol" w:hAnsi="OpenSymbol" w:cs="OpenSymbol"/>
    </w:rPr>
  </w:style>
  <w:style w:type="character" w:customStyle="1" w:styleId="WW8Num91z3">
    <w:name w:val="WW8Num91z3"/>
    <w:rsid w:val="00C8624A"/>
    <w:rPr>
      <w:rFonts w:ascii="Wingdings 2" w:hAnsi="Wingdings 2" w:cs="OpenSymbol"/>
    </w:rPr>
  </w:style>
  <w:style w:type="character" w:customStyle="1" w:styleId="WW8Num92z0">
    <w:name w:val="WW8Num92z0"/>
    <w:rsid w:val="00C8624A"/>
    <w:rPr>
      <w:rFonts w:ascii="Symbol" w:hAnsi="Symbol" w:cs="Symbol"/>
    </w:rPr>
  </w:style>
  <w:style w:type="character" w:customStyle="1" w:styleId="WW8Num93z0">
    <w:name w:val="WW8Num93z0"/>
    <w:rsid w:val="00C8624A"/>
    <w:rPr>
      <w:rFonts w:ascii="Symbol" w:hAnsi="Symbol" w:cs="Symbol"/>
    </w:rPr>
  </w:style>
  <w:style w:type="character" w:customStyle="1" w:styleId="WW8Num94z0">
    <w:name w:val="WW8Num94z0"/>
    <w:rsid w:val="00C8624A"/>
    <w:rPr>
      <w:rFonts w:ascii="Symbol" w:hAnsi="Symbol" w:cs="Symbol"/>
    </w:rPr>
  </w:style>
  <w:style w:type="character" w:customStyle="1" w:styleId="WW8Num94z1">
    <w:name w:val="WW8Num94z1"/>
    <w:rsid w:val="00C8624A"/>
    <w:rPr>
      <w:rFonts w:ascii="OpenSymbol" w:hAnsi="OpenSymbol" w:cs="OpenSymbol"/>
    </w:rPr>
  </w:style>
  <w:style w:type="character" w:customStyle="1" w:styleId="WW8Num94z3">
    <w:name w:val="WW8Num94z3"/>
    <w:rsid w:val="00C8624A"/>
    <w:rPr>
      <w:rFonts w:ascii="Wingdings 2" w:hAnsi="Wingdings 2" w:cs="OpenSymbol"/>
    </w:rPr>
  </w:style>
  <w:style w:type="character" w:customStyle="1" w:styleId="WW8Num95z0">
    <w:name w:val="WW8Num95z0"/>
    <w:rsid w:val="00C8624A"/>
    <w:rPr>
      <w:rFonts w:ascii="Symbol" w:hAnsi="Symbol" w:cs="Symbol"/>
    </w:rPr>
  </w:style>
  <w:style w:type="character" w:customStyle="1" w:styleId="WW8Num96z0">
    <w:name w:val="WW8Num96z0"/>
    <w:rsid w:val="00C8624A"/>
    <w:rPr>
      <w:rFonts w:ascii="Symbol" w:hAnsi="Symbol" w:cs="Symbol" w:hint="default"/>
      <w:sz w:val="20"/>
      <w:szCs w:val="20"/>
      <w:lang w:val="en-US"/>
    </w:rPr>
  </w:style>
  <w:style w:type="character" w:customStyle="1" w:styleId="WW8Num96z1">
    <w:name w:val="WW8Num96z1"/>
    <w:rsid w:val="00C8624A"/>
    <w:rPr>
      <w:rFonts w:ascii="Courier New" w:hAnsi="Courier New" w:cs="Courier New" w:hint="default"/>
    </w:rPr>
  </w:style>
  <w:style w:type="character" w:customStyle="1" w:styleId="WW8Num96z2">
    <w:name w:val="WW8Num96z2"/>
    <w:rsid w:val="00C8624A"/>
    <w:rPr>
      <w:rFonts w:ascii="Wingdings" w:hAnsi="Wingdings" w:cs="Wingdings" w:hint="default"/>
    </w:rPr>
  </w:style>
  <w:style w:type="character" w:customStyle="1" w:styleId="WW8Num97z0">
    <w:name w:val="WW8Num97z0"/>
    <w:rsid w:val="00C8624A"/>
    <w:rPr>
      <w:rFonts w:hint="default"/>
      <w:b w:val="0"/>
      <w:i w:val="0"/>
      <w:sz w:val="24"/>
    </w:rPr>
  </w:style>
  <w:style w:type="character" w:customStyle="1" w:styleId="WW8Num97z1">
    <w:name w:val="WW8Num97z1"/>
    <w:rsid w:val="00C8624A"/>
  </w:style>
  <w:style w:type="character" w:customStyle="1" w:styleId="WW8Num97z2">
    <w:name w:val="WW8Num97z2"/>
    <w:rsid w:val="00C8624A"/>
  </w:style>
  <w:style w:type="character" w:customStyle="1" w:styleId="WW8Num97z3">
    <w:name w:val="WW8Num97z3"/>
    <w:rsid w:val="00C8624A"/>
  </w:style>
  <w:style w:type="character" w:customStyle="1" w:styleId="WW8Num97z4">
    <w:name w:val="WW8Num97z4"/>
    <w:rsid w:val="00C8624A"/>
  </w:style>
  <w:style w:type="character" w:customStyle="1" w:styleId="WW8Num97z5">
    <w:name w:val="WW8Num97z5"/>
    <w:rsid w:val="00C8624A"/>
  </w:style>
  <w:style w:type="character" w:customStyle="1" w:styleId="WW8Num97z6">
    <w:name w:val="WW8Num97z6"/>
    <w:rsid w:val="00C8624A"/>
  </w:style>
  <w:style w:type="character" w:customStyle="1" w:styleId="WW8Num97z7">
    <w:name w:val="WW8Num97z7"/>
    <w:rsid w:val="00C8624A"/>
  </w:style>
  <w:style w:type="character" w:customStyle="1" w:styleId="WW8Num97z8">
    <w:name w:val="WW8Num97z8"/>
    <w:rsid w:val="00C8624A"/>
  </w:style>
  <w:style w:type="character" w:customStyle="1" w:styleId="WW8Num98z0">
    <w:name w:val="WW8Num98z0"/>
    <w:rsid w:val="00C8624A"/>
    <w:rPr>
      <w:rFonts w:ascii="Symbol" w:hAnsi="Symbol" w:cs="Symbol" w:hint="default"/>
      <w:sz w:val="20"/>
      <w:szCs w:val="20"/>
    </w:rPr>
  </w:style>
  <w:style w:type="character" w:customStyle="1" w:styleId="WW8Num98z1">
    <w:name w:val="WW8Num98z1"/>
    <w:rsid w:val="00C8624A"/>
    <w:rPr>
      <w:rFonts w:ascii="Courier New" w:hAnsi="Courier New" w:cs="Courier New" w:hint="default"/>
    </w:rPr>
  </w:style>
  <w:style w:type="character" w:customStyle="1" w:styleId="WW8Num98z2">
    <w:name w:val="WW8Num98z2"/>
    <w:rsid w:val="00C8624A"/>
    <w:rPr>
      <w:rFonts w:ascii="Wingdings" w:hAnsi="Wingdings" w:cs="Wingdings" w:hint="default"/>
    </w:rPr>
  </w:style>
  <w:style w:type="character" w:customStyle="1" w:styleId="WW8Num99z0">
    <w:name w:val="WW8Num99z0"/>
    <w:rsid w:val="00C8624A"/>
  </w:style>
  <w:style w:type="character" w:customStyle="1" w:styleId="WW8Num99z1">
    <w:name w:val="WW8Num99z1"/>
    <w:rsid w:val="00C8624A"/>
  </w:style>
  <w:style w:type="character" w:customStyle="1" w:styleId="WW8Num99z2">
    <w:name w:val="WW8Num99z2"/>
    <w:rsid w:val="00C8624A"/>
  </w:style>
  <w:style w:type="character" w:customStyle="1" w:styleId="WW8Num99z3">
    <w:name w:val="WW8Num99z3"/>
    <w:rsid w:val="00C8624A"/>
  </w:style>
  <w:style w:type="character" w:customStyle="1" w:styleId="WW8Num99z4">
    <w:name w:val="WW8Num99z4"/>
    <w:rsid w:val="00C8624A"/>
  </w:style>
  <w:style w:type="character" w:customStyle="1" w:styleId="WW8Num99z5">
    <w:name w:val="WW8Num99z5"/>
    <w:rsid w:val="00C8624A"/>
  </w:style>
  <w:style w:type="character" w:customStyle="1" w:styleId="WW8Num99z6">
    <w:name w:val="WW8Num99z6"/>
    <w:rsid w:val="00C8624A"/>
  </w:style>
  <w:style w:type="character" w:customStyle="1" w:styleId="WW8Num99z7">
    <w:name w:val="WW8Num99z7"/>
    <w:rsid w:val="00C8624A"/>
  </w:style>
  <w:style w:type="character" w:customStyle="1" w:styleId="WW8Num99z8">
    <w:name w:val="WW8Num99z8"/>
    <w:rsid w:val="00C8624A"/>
  </w:style>
  <w:style w:type="character" w:customStyle="1" w:styleId="WW8Num100z0">
    <w:name w:val="WW8Num100z0"/>
    <w:rsid w:val="00C8624A"/>
    <w:rPr>
      <w:rFonts w:ascii="Symbol" w:hAnsi="Symbol" w:cs="Symbol" w:hint="default"/>
    </w:rPr>
  </w:style>
  <w:style w:type="character" w:customStyle="1" w:styleId="WW8Num100z1">
    <w:name w:val="WW8Num100z1"/>
    <w:rsid w:val="00C8624A"/>
    <w:rPr>
      <w:rFonts w:hint="default"/>
    </w:rPr>
  </w:style>
  <w:style w:type="character" w:customStyle="1" w:styleId="WW8Num100z2">
    <w:name w:val="WW8Num100z2"/>
    <w:rsid w:val="00C8624A"/>
    <w:rPr>
      <w:rFonts w:ascii="Wingdings" w:hAnsi="Wingdings" w:cs="Wingdings" w:hint="default"/>
    </w:rPr>
  </w:style>
  <w:style w:type="character" w:customStyle="1" w:styleId="WW8Num100z4">
    <w:name w:val="WW8Num100z4"/>
    <w:rsid w:val="00C8624A"/>
    <w:rPr>
      <w:rFonts w:ascii="Courier New" w:hAnsi="Courier New" w:cs="Courier New" w:hint="default"/>
    </w:rPr>
  </w:style>
  <w:style w:type="character" w:customStyle="1" w:styleId="WW8Num101z0">
    <w:name w:val="WW8Num101z0"/>
    <w:rsid w:val="00C8624A"/>
  </w:style>
  <w:style w:type="character" w:customStyle="1" w:styleId="WW8Num101z1">
    <w:name w:val="WW8Num101z1"/>
    <w:rsid w:val="00C8624A"/>
  </w:style>
  <w:style w:type="character" w:customStyle="1" w:styleId="WW8Num101z2">
    <w:name w:val="WW8Num101z2"/>
    <w:rsid w:val="00C8624A"/>
  </w:style>
  <w:style w:type="character" w:customStyle="1" w:styleId="WW8Num101z3">
    <w:name w:val="WW8Num101z3"/>
    <w:rsid w:val="00C8624A"/>
  </w:style>
  <w:style w:type="character" w:customStyle="1" w:styleId="WW8Num101z4">
    <w:name w:val="WW8Num101z4"/>
    <w:rsid w:val="00C8624A"/>
  </w:style>
  <w:style w:type="character" w:customStyle="1" w:styleId="WW8Num101z5">
    <w:name w:val="WW8Num101z5"/>
    <w:rsid w:val="00C8624A"/>
  </w:style>
  <w:style w:type="character" w:customStyle="1" w:styleId="WW8Num101z6">
    <w:name w:val="WW8Num101z6"/>
    <w:rsid w:val="00C8624A"/>
  </w:style>
  <w:style w:type="character" w:customStyle="1" w:styleId="WW8Num101z7">
    <w:name w:val="WW8Num101z7"/>
    <w:rsid w:val="00C8624A"/>
  </w:style>
  <w:style w:type="character" w:customStyle="1" w:styleId="WW8Num101z8">
    <w:name w:val="WW8Num101z8"/>
    <w:rsid w:val="00C8624A"/>
  </w:style>
  <w:style w:type="character" w:customStyle="1" w:styleId="WW8Num102z0">
    <w:name w:val="WW8Num102z0"/>
    <w:rsid w:val="00C8624A"/>
    <w:rPr>
      <w:rFonts w:ascii="Symbol" w:hAnsi="Symbol" w:cs="Symbol" w:hint="default"/>
      <w:color w:val="000000"/>
      <w:sz w:val="22"/>
      <w:szCs w:val="22"/>
    </w:rPr>
  </w:style>
  <w:style w:type="character" w:customStyle="1" w:styleId="WW8Num102z1">
    <w:name w:val="WW8Num102z1"/>
    <w:rsid w:val="00C8624A"/>
  </w:style>
  <w:style w:type="character" w:customStyle="1" w:styleId="WW8Num102z2">
    <w:name w:val="WW8Num102z2"/>
    <w:rsid w:val="00C8624A"/>
  </w:style>
  <w:style w:type="character" w:customStyle="1" w:styleId="WW8Num102z3">
    <w:name w:val="WW8Num102z3"/>
    <w:rsid w:val="00C8624A"/>
  </w:style>
  <w:style w:type="character" w:customStyle="1" w:styleId="WW8Num102z4">
    <w:name w:val="WW8Num102z4"/>
    <w:rsid w:val="00C8624A"/>
  </w:style>
  <w:style w:type="character" w:customStyle="1" w:styleId="WW8Num102z5">
    <w:name w:val="WW8Num102z5"/>
    <w:rsid w:val="00C8624A"/>
  </w:style>
  <w:style w:type="character" w:customStyle="1" w:styleId="WW8Num102z6">
    <w:name w:val="WW8Num102z6"/>
    <w:rsid w:val="00C8624A"/>
  </w:style>
  <w:style w:type="character" w:customStyle="1" w:styleId="WW8Num102z7">
    <w:name w:val="WW8Num102z7"/>
    <w:rsid w:val="00C8624A"/>
  </w:style>
  <w:style w:type="character" w:customStyle="1" w:styleId="WW8Num102z8">
    <w:name w:val="WW8Num102z8"/>
    <w:rsid w:val="00C8624A"/>
  </w:style>
  <w:style w:type="character" w:customStyle="1" w:styleId="WW8Num103z0">
    <w:name w:val="WW8Num103z0"/>
    <w:rsid w:val="00C8624A"/>
    <w:rPr>
      <w:sz w:val="22"/>
      <w:szCs w:val="22"/>
    </w:rPr>
  </w:style>
  <w:style w:type="character" w:customStyle="1" w:styleId="WW8Num103z1">
    <w:name w:val="WW8Num103z1"/>
    <w:rsid w:val="00C8624A"/>
  </w:style>
  <w:style w:type="character" w:customStyle="1" w:styleId="WW8Num103z2">
    <w:name w:val="WW8Num103z2"/>
    <w:rsid w:val="00C8624A"/>
  </w:style>
  <w:style w:type="character" w:customStyle="1" w:styleId="WW8Num103z3">
    <w:name w:val="WW8Num103z3"/>
    <w:rsid w:val="00C8624A"/>
  </w:style>
  <w:style w:type="character" w:customStyle="1" w:styleId="WW8Num103z4">
    <w:name w:val="WW8Num103z4"/>
    <w:rsid w:val="00C8624A"/>
  </w:style>
  <w:style w:type="character" w:customStyle="1" w:styleId="WW8Num103z5">
    <w:name w:val="WW8Num103z5"/>
    <w:rsid w:val="00C8624A"/>
  </w:style>
  <w:style w:type="character" w:customStyle="1" w:styleId="WW8Num103z6">
    <w:name w:val="WW8Num103z6"/>
    <w:rsid w:val="00C8624A"/>
  </w:style>
  <w:style w:type="character" w:customStyle="1" w:styleId="WW8Num103z7">
    <w:name w:val="WW8Num103z7"/>
    <w:rsid w:val="00C8624A"/>
  </w:style>
  <w:style w:type="character" w:customStyle="1" w:styleId="WW8Num103z8">
    <w:name w:val="WW8Num103z8"/>
    <w:rsid w:val="00C8624A"/>
  </w:style>
  <w:style w:type="character" w:customStyle="1" w:styleId="WW8Num104z0">
    <w:name w:val="WW8Num104z0"/>
    <w:rsid w:val="00C8624A"/>
    <w:rPr>
      <w:rFonts w:hint="default"/>
      <w:b/>
      <w:sz w:val="22"/>
      <w:szCs w:val="22"/>
      <w:u w:val="none"/>
    </w:rPr>
  </w:style>
  <w:style w:type="character" w:customStyle="1" w:styleId="WW8Num104z1">
    <w:name w:val="WW8Num104z1"/>
    <w:rsid w:val="00C8624A"/>
    <w:rPr>
      <w:rFonts w:ascii="OpenSymbol" w:hAnsi="OpenSymbol" w:cs="Courier New"/>
    </w:rPr>
  </w:style>
  <w:style w:type="character" w:customStyle="1" w:styleId="WW8Num104z3">
    <w:name w:val="WW8Num104z3"/>
    <w:rsid w:val="00C8624A"/>
    <w:rPr>
      <w:rFonts w:ascii="Wingdings 2" w:hAnsi="Wingdings 2" w:cs="Wingdings 2"/>
    </w:rPr>
  </w:style>
  <w:style w:type="character" w:customStyle="1" w:styleId="WW8Num105z0">
    <w:name w:val="WW8Num105z0"/>
    <w:rsid w:val="00C8624A"/>
    <w:rPr>
      <w:rFonts w:hint="default"/>
      <w:b w:val="0"/>
      <w:i w:val="0"/>
      <w:sz w:val="24"/>
      <w:szCs w:val="22"/>
    </w:rPr>
  </w:style>
  <w:style w:type="character" w:customStyle="1" w:styleId="WW8Num105z1">
    <w:name w:val="WW8Num105z1"/>
    <w:rsid w:val="00C8624A"/>
  </w:style>
  <w:style w:type="character" w:customStyle="1" w:styleId="WW8Num105z2">
    <w:name w:val="WW8Num105z2"/>
    <w:rsid w:val="00C8624A"/>
  </w:style>
  <w:style w:type="character" w:customStyle="1" w:styleId="WW8Num105z3">
    <w:name w:val="WW8Num105z3"/>
    <w:rsid w:val="00C8624A"/>
  </w:style>
  <w:style w:type="character" w:customStyle="1" w:styleId="WW8Num105z4">
    <w:name w:val="WW8Num105z4"/>
    <w:rsid w:val="00C8624A"/>
  </w:style>
  <w:style w:type="character" w:customStyle="1" w:styleId="WW8Num105z5">
    <w:name w:val="WW8Num105z5"/>
    <w:rsid w:val="00C8624A"/>
  </w:style>
  <w:style w:type="character" w:customStyle="1" w:styleId="WW8Num105z6">
    <w:name w:val="WW8Num105z6"/>
    <w:rsid w:val="00C8624A"/>
  </w:style>
  <w:style w:type="character" w:customStyle="1" w:styleId="WW8Num105z7">
    <w:name w:val="WW8Num105z7"/>
    <w:rsid w:val="00C8624A"/>
  </w:style>
  <w:style w:type="character" w:customStyle="1" w:styleId="WW8Num105z8">
    <w:name w:val="WW8Num105z8"/>
    <w:rsid w:val="00C8624A"/>
  </w:style>
  <w:style w:type="character" w:customStyle="1" w:styleId="WW8Num106z0">
    <w:name w:val="WW8Num106z0"/>
    <w:rsid w:val="00C8624A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106z1">
    <w:name w:val="WW8Num106z1"/>
    <w:rsid w:val="00C8624A"/>
    <w:rPr>
      <w:rFonts w:hint="default"/>
      <w:b/>
    </w:rPr>
  </w:style>
  <w:style w:type="character" w:customStyle="1" w:styleId="WW8Num106z2">
    <w:name w:val="WW8Num106z2"/>
    <w:rsid w:val="00C8624A"/>
  </w:style>
  <w:style w:type="character" w:customStyle="1" w:styleId="WW8Num106z3">
    <w:name w:val="WW8Num106z3"/>
    <w:rsid w:val="00C8624A"/>
  </w:style>
  <w:style w:type="character" w:customStyle="1" w:styleId="WW8Num106z4">
    <w:name w:val="WW8Num106z4"/>
    <w:rsid w:val="00C8624A"/>
  </w:style>
  <w:style w:type="character" w:customStyle="1" w:styleId="WW8Num106z5">
    <w:name w:val="WW8Num106z5"/>
    <w:rsid w:val="00C8624A"/>
  </w:style>
  <w:style w:type="character" w:customStyle="1" w:styleId="WW8Num106z6">
    <w:name w:val="WW8Num106z6"/>
    <w:rsid w:val="00C8624A"/>
  </w:style>
  <w:style w:type="character" w:customStyle="1" w:styleId="WW8Num106z7">
    <w:name w:val="WW8Num106z7"/>
    <w:rsid w:val="00C8624A"/>
  </w:style>
  <w:style w:type="character" w:customStyle="1" w:styleId="WW8Num106z8">
    <w:name w:val="WW8Num106z8"/>
    <w:rsid w:val="00C8624A"/>
  </w:style>
  <w:style w:type="character" w:customStyle="1" w:styleId="WW8Num107z0">
    <w:name w:val="WW8Num107z0"/>
    <w:rsid w:val="00C8624A"/>
    <w:rPr>
      <w:rFonts w:ascii="Times New Roman" w:hAnsi="Times New Roman" w:cs="Times New Roman" w:hint="default"/>
      <w:b w:val="0"/>
      <w:i w:val="0"/>
      <w:color w:val="auto"/>
      <w:sz w:val="22"/>
    </w:rPr>
  </w:style>
  <w:style w:type="character" w:customStyle="1" w:styleId="WW8Num108z0">
    <w:name w:val="WW8Num108z0"/>
    <w:rsid w:val="00C8624A"/>
    <w:rPr>
      <w:rFonts w:hint="default"/>
      <w:b w:val="0"/>
      <w:i w:val="0"/>
    </w:rPr>
  </w:style>
  <w:style w:type="character" w:customStyle="1" w:styleId="WW8Num108z1">
    <w:name w:val="WW8Num108z1"/>
    <w:rsid w:val="00C8624A"/>
  </w:style>
  <w:style w:type="character" w:customStyle="1" w:styleId="WW8Num108z2">
    <w:name w:val="WW8Num108z2"/>
    <w:rsid w:val="00C8624A"/>
  </w:style>
  <w:style w:type="character" w:customStyle="1" w:styleId="WW8Num108z3">
    <w:name w:val="WW8Num108z3"/>
    <w:rsid w:val="00C8624A"/>
  </w:style>
  <w:style w:type="character" w:customStyle="1" w:styleId="WW8Num108z4">
    <w:name w:val="WW8Num108z4"/>
    <w:rsid w:val="00C8624A"/>
  </w:style>
  <w:style w:type="character" w:customStyle="1" w:styleId="WW8Num108z5">
    <w:name w:val="WW8Num108z5"/>
    <w:rsid w:val="00C8624A"/>
  </w:style>
  <w:style w:type="character" w:customStyle="1" w:styleId="WW8Num108z6">
    <w:name w:val="WW8Num108z6"/>
    <w:rsid w:val="00C8624A"/>
  </w:style>
  <w:style w:type="character" w:customStyle="1" w:styleId="WW8Num108z7">
    <w:name w:val="WW8Num108z7"/>
    <w:rsid w:val="00C8624A"/>
  </w:style>
  <w:style w:type="character" w:customStyle="1" w:styleId="WW8Num108z8">
    <w:name w:val="WW8Num108z8"/>
    <w:rsid w:val="00C8624A"/>
  </w:style>
  <w:style w:type="character" w:customStyle="1" w:styleId="WW8Num109z0">
    <w:name w:val="WW8Num109z0"/>
    <w:rsid w:val="00C8624A"/>
    <w:rPr>
      <w:rFonts w:hint="default"/>
    </w:rPr>
  </w:style>
  <w:style w:type="character" w:customStyle="1" w:styleId="WW8Num109z1">
    <w:name w:val="WW8Num109z1"/>
    <w:rsid w:val="00C8624A"/>
  </w:style>
  <w:style w:type="character" w:customStyle="1" w:styleId="WW8Num109z2">
    <w:name w:val="WW8Num109z2"/>
    <w:rsid w:val="00C8624A"/>
  </w:style>
  <w:style w:type="character" w:customStyle="1" w:styleId="WW8Num109z3">
    <w:name w:val="WW8Num109z3"/>
    <w:rsid w:val="00C8624A"/>
  </w:style>
  <w:style w:type="character" w:customStyle="1" w:styleId="WW8Num109z4">
    <w:name w:val="WW8Num109z4"/>
    <w:rsid w:val="00C8624A"/>
  </w:style>
  <w:style w:type="character" w:customStyle="1" w:styleId="WW8Num109z5">
    <w:name w:val="WW8Num109z5"/>
    <w:rsid w:val="00C8624A"/>
  </w:style>
  <w:style w:type="character" w:customStyle="1" w:styleId="WW8Num109z6">
    <w:name w:val="WW8Num109z6"/>
    <w:rsid w:val="00C8624A"/>
  </w:style>
  <w:style w:type="character" w:customStyle="1" w:styleId="WW8Num109z7">
    <w:name w:val="WW8Num109z7"/>
    <w:rsid w:val="00C8624A"/>
  </w:style>
  <w:style w:type="character" w:customStyle="1" w:styleId="WW8Num109z8">
    <w:name w:val="WW8Num109z8"/>
    <w:rsid w:val="00C8624A"/>
  </w:style>
  <w:style w:type="character" w:customStyle="1" w:styleId="WW8Num110z0">
    <w:name w:val="WW8Num110z0"/>
    <w:rsid w:val="00C8624A"/>
    <w:rPr>
      <w:rFonts w:hint="default"/>
      <w:b/>
    </w:rPr>
  </w:style>
  <w:style w:type="character" w:customStyle="1" w:styleId="WW8Num110z1">
    <w:name w:val="WW8Num110z1"/>
    <w:rsid w:val="00C8624A"/>
  </w:style>
  <w:style w:type="character" w:customStyle="1" w:styleId="WW8Num110z2">
    <w:name w:val="WW8Num110z2"/>
    <w:rsid w:val="00C8624A"/>
  </w:style>
  <w:style w:type="character" w:customStyle="1" w:styleId="WW8Num110z3">
    <w:name w:val="WW8Num110z3"/>
    <w:rsid w:val="00C8624A"/>
  </w:style>
  <w:style w:type="character" w:customStyle="1" w:styleId="WW8Num110z4">
    <w:name w:val="WW8Num110z4"/>
    <w:rsid w:val="00C8624A"/>
  </w:style>
  <w:style w:type="character" w:customStyle="1" w:styleId="WW8Num110z5">
    <w:name w:val="WW8Num110z5"/>
    <w:rsid w:val="00C8624A"/>
  </w:style>
  <w:style w:type="character" w:customStyle="1" w:styleId="WW8Num110z6">
    <w:name w:val="WW8Num110z6"/>
    <w:rsid w:val="00C8624A"/>
  </w:style>
  <w:style w:type="character" w:customStyle="1" w:styleId="WW8Num110z7">
    <w:name w:val="WW8Num110z7"/>
    <w:rsid w:val="00C8624A"/>
  </w:style>
  <w:style w:type="character" w:customStyle="1" w:styleId="WW8Num110z8">
    <w:name w:val="WW8Num110z8"/>
    <w:rsid w:val="00C8624A"/>
  </w:style>
  <w:style w:type="character" w:customStyle="1" w:styleId="WW8Num111z0">
    <w:name w:val="WW8Num111z0"/>
    <w:rsid w:val="00C8624A"/>
    <w:rPr>
      <w:rFonts w:ascii="Symbol" w:hAnsi="Symbol" w:cs="Symbol" w:hint="default"/>
      <w:sz w:val="20"/>
      <w:szCs w:val="20"/>
      <w:lang w:val="en-US"/>
    </w:rPr>
  </w:style>
  <w:style w:type="character" w:customStyle="1" w:styleId="WW8Num111z1">
    <w:name w:val="WW8Num111z1"/>
    <w:rsid w:val="00C8624A"/>
  </w:style>
  <w:style w:type="character" w:customStyle="1" w:styleId="WW8Num111z2">
    <w:name w:val="WW8Num111z2"/>
    <w:rsid w:val="00C8624A"/>
  </w:style>
  <w:style w:type="character" w:customStyle="1" w:styleId="WW8Num111z3">
    <w:name w:val="WW8Num111z3"/>
    <w:rsid w:val="00C8624A"/>
  </w:style>
  <w:style w:type="character" w:customStyle="1" w:styleId="WW8Num111z4">
    <w:name w:val="WW8Num111z4"/>
    <w:rsid w:val="00C8624A"/>
  </w:style>
  <w:style w:type="character" w:customStyle="1" w:styleId="WW8Num111z5">
    <w:name w:val="WW8Num111z5"/>
    <w:rsid w:val="00C8624A"/>
  </w:style>
  <w:style w:type="character" w:customStyle="1" w:styleId="WW8Num111z6">
    <w:name w:val="WW8Num111z6"/>
    <w:rsid w:val="00C8624A"/>
  </w:style>
  <w:style w:type="character" w:customStyle="1" w:styleId="WW8Num111z7">
    <w:name w:val="WW8Num111z7"/>
    <w:rsid w:val="00C8624A"/>
  </w:style>
  <w:style w:type="character" w:customStyle="1" w:styleId="WW8Num111z8">
    <w:name w:val="WW8Num111z8"/>
    <w:rsid w:val="00C8624A"/>
  </w:style>
  <w:style w:type="character" w:customStyle="1" w:styleId="WW8Num112z0">
    <w:name w:val="WW8Num112z0"/>
    <w:rsid w:val="00C8624A"/>
    <w:rPr>
      <w:rFonts w:hint="default"/>
      <w:sz w:val="22"/>
      <w:szCs w:val="22"/>
    </w:rPr>
  </w:style>
  <w:style w:type="character" w:customStyle="1" w:styleId="WW8Num112z1">
    <w:name w:val="WW8Num112z1"/>
    <w:rsid w:val="00C8624A"/>
    <w:rPr>
      <w:rFonts w:hint="default"/>
      <w:b/>
    </w:rPr>
  </w:style>
  <w:style w:type="character" w:customStyle="1" w:styleId="WW8Num113z0">
    <w:name w:val="WW8Num113z0"/>
    <w:rsid w:val="00C8624A"/>
    <w:rPr>
      <w:rFonts w:ascii="Times New Roman" w:hAnsi="Times New Roman" w:cs="Times New Roman" w:hint="default"/>
      <w:b w:val="0"/>
      <w:i w:val="0"/>
    </w:rPr>
  </w:style>
  <w:style w:type="character" w:customStyle="1" w:styleId="WW8Num114z0">
    <w:name w:val="WW8Num114z0"/>
    <w:rsid w:val="00C8624A"/>
    <w:rPr>
      <w:rFonts w:hint="default"/>
      <w:sz w:val="22"/>
      <w:szCs w:val="22"/>
    </w:rPr>
  </w:style>
  <w:style w:type="character" w:customStyle="1" w:styleId="WW8Num114z1">
    <w:name w:val="WW8Num114z1"/>
    <w:rsid w:val="00C8624A"/>
  </w:style>
  <w:style w:type="character" w:customStyle="1" w:styleId="WW8Num114z2">
    <w:name w:val="WW8Num114z2"/>
    <w:rsid w:val="00C8624A"/>
  </w:style>
  <w:style w:type="character" w:customStyle="1" w:styleId="WW8Num114z3">
    <w:name w:val="WW8Num114z3"/>
    <w:rsid w:val="00C8624A"/>
  </w:style>
  <w:style w:type="character" w:customStyle="1" w:styleId="WW8Num114z4">
    <w:name w:val="WW8Num114z4"/>
    <w:rsid w:val="00C8624A"/>
  </w:style>
  <w:style w:type="character" w:customStyle="1" w:styleId="WW8Num114z5">
    <w:name w:val="WW8Num114z5"/>
    <w:rsid w:val="00C8624A"/>
  </w:style>
  <w:style w:type="character" w:customStyle="1" w:styleId="WW8Num114z6">
    <w:name w:val="WW8Num114z6"/>
    <w:rsid w:val="00C8624A"/>
  </w:style>
  <w:style w:type="character" w:customStyle="1" w:styleId="WW8Num114z7">
    <w:name w:val="WW8Num114z7"/>
    <w:rsid w:val="00C8624A"/>
  </w:style>
  <w:style w:type="character" w:customStyle="1" w:styleId="WW8Num114z8">
    <w:name w:val="WW8Num114z8"/>
    <w:rsid w:val="00C8624A"/>
  </w:style>
  <w:style w:type="character" w:customStyle="1" w:styleId="WW8Num115z0">
    <w:name w:val="WW8Num115z0"/>
    <w:rsid w:val="00C8624A"/>
    <w:rPr>
      <w:rFonts w:hint="default"/>
    </w:rPr>
  </w:style>
  <w:style w:type="character" w:customStyle="1" w:styleId="WW8Num115z1">
    <w:name w:val="WW8Num115z1"/>
    <w:rsid w:val="00C8624A"/>
    <w:rPr>
      <w:rFonts w:ascii="Times New Roman" w:hAnsi="Times New Roman" w:cs="Times New Roman" w:hint="default"/>
      <w:b w:val="0"/>
      <w:i w:val="0"/>
      <w:sz w:val="24"/>
    </w:rPr>
  </w:style>
  <w:style w:type="character" w:customStyle="1" w:styleId="WW8Num115z2">
    <w:name w:val="WW8Num115z2"/>
    <w:rsid w:val="00C8624A"/>
    <w:rPr>
      <w:rFonts w:hint="default"/>
      <w:color w:val="auto"/>
    </w:rPr>
  </w:style>
  <w:style w:type="character" w:customStyle="1" w:styleId="WW8Num115z3">
    <w:name w:val="WW8Num115z3"/>
    <w:rsid w:val="00C8624A"/>
  </w:style>
  <w:style w:type="character" w:customStyle="1" w:styleId="WW8Num115z4">
    <w:name w:val="WW8Num115z4"/>
    <w:rsid w:val="00C8624A"/>
  </w:style>
  <w:style w:type="character" w:customStyle="1" w:styleId="WW8Num115z5">
    <w:name w:val="WW8Num115z5"/>
    <w:rsid w:val="00C8624A"/>
  </w:style>
  <w:style w:type="character" w:customStyle="1" w:styleId="WW8Num115z6">
    <w:name w:val="WW8Num115z6"/>
    <w:rsid w:val="00C8624A"/>
  </w:style>
  <w:style w:type="character" w:customStyle="1" w:styleId="WW8Num115z7">
    <w:name w:val="WW8Num115z7"/>
    <w:rsid w:val="00C8624A"/>
  </w:style>
  <w:style w:type="character" w:customStyle="1" w:styleId="WW8Num115z8">
    <w:name w:val="WW8Num115z8"/>
    <w:rsid w:val="00C8624A"/>
  </w:style>
  <w:style w:type="character" w:customStyle="1" w:styleId="WW8Num116z0">
    <w:name w:val="WW8Num116z0"/>
    <w:rsid w:val="00C8624A"/>
    <w:rPr>
      <w:rFonts w:ascii="Times New Roman" w:hAnsi="Times New Roman" w:cs="Times New Roman" w:hint="default"/>
      <w:b w:val="0"/>
      <w:i w:val="0"/>
      <w:sz w:val="22"/>
    </w:rPr>
  </w:style>
  <w:style w:type="character" w:customStyle="1" w:styleId="WW8Num117z0">
    <w:name w:val="WW8Num117z0"/>
    <w:rsid w:val="00C8624A"/>
    <w:rPr>
      <w:rFonts w:hint="default"/>
    </w:rPr>
  </w:style>
  <w:style w:type="character" w:customStyle="1" w:styleId="WW8Num117z1">
    <w:name w:val="WW8Num117z1"/>
    <w:rsid w:val="00C8624A"/>
  </w:style>
  <w:style w:type="character" w:customStyle="1" w:styleId="WW8Num117z2">
    <w:name w:val="WW8Num117z2"/>
    <w:rsid w:val="00C8624A"/>
  </w:style>
  <w:style w:type="character" w:customStyle="1" w:styleId="WW8Num117z3">
    <w:name w:val="WW8Num117z3"/>
    <w:rsid w:val="00C8624A"/>
  </w:style>
  <w:style w:type="character" w:customStyle="1" w:styleId="WW8Num117z4">
    <w:name w:val="WW8Num117z4"/>
    <w:rsid w:val="00C8624A"/>
  </w:style>
  <w:style w:type="character" w:customStyle="1" w:styleId="WW8Num117z5">
    <w:name w:val="WW8Num117z5"/>
    <w:rsid w:val="00C8624A"/>
  </w:style>
  <w:style w:type="character" w:customStyle="1" w:styleId="WW8Num117z6">
    <w:name w:val="WW8Num117z6"/>
    <w:rsid w:val="00C8624A"/>
  </w:style>
  <w:style w:type="character" w:customStyle="1" w:styleId="WW8Num117z7">
    <w:name w:val="WW8Num117z7"/>
    <w:rsid w:val="00C8624A"/>
  </w:style>
  <w:style w:type="character" w:customStyle="1" w:styleId="WW8Num117z8">
    <w:name w:val="WW8Num117z8"/>
    <w:rsid w:val="00C8624A"/>
  </w:style>
  <w:style w:type="character" w:customStyle="1" w:styleId="WW8Num118z0">
    <w:name w:val="WW8Num118z0"/>
    <w:rsid w:val="00C8624A"/>
    <w:rPr>
      <w:rFonts w:ascii="Symbol" w:hAnsi="Symbol" w:cs="Symbol" w:hint="default"/>
      <w:sz w:val="20"/>
      <w:szCs w:val="20"/>
      <w:lang w:val="en-US"/>
    </w:rPr>
  </w:style>
  <w:style w:type="character" w:customStyle="1" w:styleId="WW8Num118z1">
    <w:name w:val="WW8Num118z1"/>
    <w:rsid w:val="00C8624A"/>
    <w:rPr>
      <w:rFonts w:ascii="Courier New" w:hAnsi="Courier New" w:cs="Courier New" w:hint="default"/>
    </w:rPr>
  </w:style>
  <w:style w:type="character" w:customStyle="1" w:styleId="WW8Num118z2">
    <w:name w:val="WW8Num118z2"/>
    <w:rsid w:val="00C8624A"/>
    <w:rPr>
      <w:rFonts w:ascii="Wingdings" w:hAnsi="Wingdings" w:cs="Wingdings" w:hint="default"/>
    </w:rPr>
  </w:style>
  <w:style w:type="character" w:customStyle="1" w:styleId="WW8Num119z0">
    <w:name w:val="WW8Num119z0"/>
    <w:rsid w:val="00C8624A"/>
    <w:rPr>
      <w:sz w:val="22"/>
      <w:szCs w:val="22"/>
    </w:rPr>
  </w:style>
  <w:style w:type="character" w:customStyle="1" w:styleId="WW8Num120z0">
    <w:name w:val="WW8Num120z0"/>
    <w:rsid w:val="00C8624A"/>
    <w:rPr>
      <w:rFonts w:ascii="Symbol" w:hAnsi="Symbol" w:cs="Symbol" w:hint="default"/>
      <w:position w:val="0"/>
      <w:sz w:val="20"/>
      <w:szCs w:val="20"/>
      <w:vertAlign w:val="baseline"/>
      <w:lang w:val="en-US"/>
    </w:rPr>
  </w:style>
  <w:style w:type="character" w:customStyle="1" w:styleId="WW8Num120z1">
    <w:name w:val="WW8Num120z1"/>
    <w:rsid w:val="00C8624A"/>
    <w:rPr>
      <w:rFonts w:ascii="Courier New" w:hAnsi="Courier New" w:cs="Courier New" w:hint="default"/>
    </w:rPr>
  </w:style>
  <w:style w:type="character" w:customStyle="1" w:styleId="WW8Num120z2">
    <w:name w:val="WW8Num120z2"/>
    <w:rsid w:val="00C8624A"/>
    <w:rPr>
      <w:rFonts w:ascii="Wingdings" w:hAnsi="Wingdings" w:cs="Wingdings" w:hint="default"/>
    </w:rPr>
  </w:style>
  <w:style w:type="character" w:customStyle="1" w:styleId="WW8Num120z3">
    <w:name w:val="WW8Num120z3"/>
    <w:rsid w:val="00C8624A"/>
    <w:rPr>
      <w:rFonts w:ascii="Symbol" w:hAnsi="Symbol" w:cs="Symbol" w:hint="default"/>
    </w:rPr>
  </w:style>
  <w:style w:type="character" w:customStyle="1" w:styleId="WW8Num121z0">
    <w:name w:val="WW8Num121z0"/>
    <w:rsid w:val="00C8624A"/>
  </w:style>
  <w:style w:type="character" w:customStyle="1" w:styleId="WW8Num121z1">
    <w:name w:val="WW8Num121z1"/>
    <w:rsid w:val="00C8624A"/>
    <w:rPr>
      <w:rFonts w:hint="default"/>
      <w:u w:val="none"/>
    </w:rPr>
  </w:style>
  <w:style w:type="character" w:customStyle="1" w:styleId="WW8Num121z2">
    <w:name w:val="WW8Num121z2"/>
    <w:rsid w:val="00C8624A"/>
    <w:rPr>
      <w:rFonts w:hint="default"/>
      <w:u w:val="single"/>
    </w:rPr>
  </w:style>
  <w:style w:type="character" w:customStyle="1" w:styleId="WW8Num122z0">
    <w:name w:val="WW8Num122z0"/>
    <w:rsid w:val="00C8624A"/>
    <w:rPr>
      <w:rFonts w:hint="default"/>
    </w:rPr>
  </w:style>
  <w:style w:type="character" w:customStyle="1" w:styleId="WW8Num123z0">
    <w:name w:val="WW8Num123z0"/>
    <w:rsid w:val="00C8624A"/>
    <w:rPr>
      <w:rFonts w:ascii="Symbol" w:hAnsi="Symbol" w:cs="Symbol" w:hint="default"/>
      <w:sz w:val="20"/>
    </w:rPr>
  </w:style>
  <w:style w:type="character" w:customStyle="1" w:styleId="WW8Num123z1">
    <w:name w:val="WW8Num123z1"/>
    <w:rsid w:val="00C8624A"/>
    <w:rPr>
      <w:rFonts w:ascii="Courier New" w:hAnsi="Courier New" w:cs="Courier New" w:hint="default"/>
      <w:sz w:val="20"/>
    </w:rPr>
  </w:style>
  <w:style w:type="character" w:customStyle="1" w:styleId="WW8Num123z2">
    <w:name w:val="WW8Num123z2"/>
    <w:rsid w:val="00C8624A"/>
    <w:rPr>
      <w:rFonts w:ascii="Wingdings" w:hAnsi="Wingdings" w:cs="Wingdings" w:hint="default"/>
      <w:sz w:val="20"/>
    </w:rPr>
  </w:style>
  <w:style w:type="character" w:customStyle="1" w:styleId="WW8Num124z0">
    <w:name w:val="WW8Num124z0"/>
    <w:rsid w:val="00C8624A"/>
    <w:rPr>
      <w:rFonts w:hint="default"/>
      <w:sz w:val="22"/>
      <w:szCs w:val="22"/>
    </w:rPr>
  </w:style>
  <w:style w:type="character" w:customStyle="1" w:styleId="WW8Num125z0">
    <w:name w:val="WW8Num125z0"/>
    <w:rsid w:val="00C8624A"/>
    <w:rPr>
      <w:rFonts w:hint="default"/>
      <w:sz w:val="22"/>
      <w:szCs w:val="22"/>
    </w:rPr>
  </w:style>
  <w:style w:type="character" w:customStyle="1" w:styleId="WW8Num125z1">
    <w:name w:val="WW8Num125z1"/>
    <w:rsid w:val="00C8624A"/>
  </w:style>
  <w:style w:type="character" w:customStyle="1" w:styleId="WW8Num125z2">
    <w:name w:val="WW8Num125z2"/>
    <w:rsid w:val="00C8624A"/>
  </w:style>
  <w:style w:type="character" w:customStyle="1" w:styleId="WW8Num125z3">
    <w:name w:val="WW8Num125z3"/>
    <w:rsid w:val="00C8624A"/>
  </w:style>
  <w:style w:type="character" w:customStyle="1" w:styleId="WW8Num125z4">
    <w:name w:val="WW8Num125z4"/>
    <w:rsid w:val="00C8624A"/>
  </w:style>
  <w:style w:type="character" w:customStyle="1" w:styleId="WW8Num125z5">
    <w:name w:val="WW8Num125z5"/>
    <w:rsid w:val="00C8624A"/>
  </w:style>
  <w:style w:type="character" w:customStyle="1" w:styleId="WW8Num125z6">
    <w:name w:val="WW8Num125z6"/>
    <w:rsid w:val="00C8624A"/>
  </w:style>
  <w:style w:type="character" w:customStyle="1" w:styleId="WW8Num125z7">
    <w:name w:val="WW8Num125z7"/>
    <w:rsid w:val="00C8624A"/>
  </w:style>
  <w:style w:type="character" w:customStyle="1" w:styleId="WW8Num125z8">
    <w:name w:val="WW8Num125z8"/>
    <w:rsid w:val="00C8624A"/>
  </w:style>
  <w:style w:type="character" w:customStyle="1" w:styleId="WW8Num126z0">
    <w:name w:val="WW8Num126z0"/>
    <w:rsid w:val="00C8624A"/>
  </w:style>
  <w:style w:type="character" w:customStyle="1" w:styleId="Domylnaczcionkaakapitu5">
    <w:name w:val="Domyślna czcionka akapitu5"/>
    <w:rsid w:val="00C8624A"/>
  </w:style>
  <w:style w:type="character" w:customStyle="1" w:styleId="Nagwek1Znak">
    <w:name w:val="Nagłówek 1 Znak"/>
    <w:basedOn w:val="Domylnaczcionkaakapitu5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3Znak">
    <w:name w:val="Nagłówek 3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8"/>
    </w:rPr>
  </w:style>
  <w:style w:type="character" w:customStyle="1" w:styleId="Nagwek4Znak">
    <w:name w:val="Nagłówek 4 Znak"/>
    <w:basedOn w:val="Domylnaczcionkaakapitu5"/>
    <w:uiPriority w:val="9"/>
    <w:rsid w:val="00C8624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5"/>
    <w:uiPriority w:val="9"/>
    <w:rsid w:val="00C8624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5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7Znak">
    <w:name w:val="Nagłówek 7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9Znak">
    <w:name w:val="Nagłówek 9 Znak"/>
    <w:basedOn w:val="Domylnaczcionkaakapitu5"/>
    <w:uiPriority w:val="9"/>
    <w:rsid w:val="00C8624A"/>
    <w:rPr>
      <w:rFonts w:ascii="Cambria" w:eastAsia="Times New Roman" w:hAnsi="Cambria" w:cs="Times New Roman"/>
      <w:sz w:val="22"/>
      <w:szCs w:val="22"/>
    </w:rPr>
  </w:style>
  <w:style w:type="character" w:styleId="Hipercze">
    <w:name w:val="Hyperlink"/>
    <w:basedOn w:val="Domylnaczcionkaakapitu5"/>
    <w:uiPriority w:val="99"/>
    <w:rsid w:val="00C8624A"/>
    <w:rPr>
      <w:color w:val="0000FF"/>
      <w:u w:val="single"/>
    </w:rPr>
  </w:style>
  <w:style w:type="character" w:customStyle="1" w:styleId="StopkaZnak">
    <w:name w:val="Stopka Znak"/>
    <w:basedOn w:val="Domylnaczcionkaakapitu5"/>
    <w:rsid w:val="00C8624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basedOn w:val="Domylnaczcionkaakapitu5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5"/>
    <w:rsid w:val="00C8624A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2Znak">
    <w:name w:val="Tekst podstawowy 2 Znak"/>
    <w:basedOn w:val="Domylnaczcionkaakapitu5"/>
    <w:uiPriority w:val="99"/>
    <w:rsid w:val="00C8624A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5"/>
    <w:rsid w:val="00C8624A"/>
  </w:style>
  <w:style w:type="character" w:customStyle="1" w:styleId="text2bold">
    <w:name w:val="text2 bold"/>
    <w:basedOn w:val="Domylnaczcionkaakapitu5"/>
    <w:rsid w:val="00C8624A"/>
  </w:style>
  <w:style w:type="character" w:customStyle="1" w:styleId="ZwykytekstZnak">
    <w:name w:val="Zwykły tekst Znak"/>
    <w:basedOn w:val="Domylnaczcionkaakapitu5"/>
    <w:link w:val="Zwykytekst"/>
    <w:rsid w:val="00C8624A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D03C97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kern w:val="0"/>
      <w:sz w:val="20"/>
      <w:szCs w:val="20"/>
      <w:lang w:eastAsia="pl-PL"/>
    </w:rPr>
  </w:style>
  <w:style w:type="character" w:styleId="Tytuksiki">
    <w:name w:val="Book Title"/>
    <w:basedOn w:val="Domylnaczcionkaakapitu5"/>
    <w:qFormat/>
    <w:rsid w:val="00C8624A"/>
    <w:rPr>
      <w:b/>
      <w:bCs/>
      <w:smallCaps/>
      <w:spacing w:val="5"/>
    </w:rPr>
  </w:style>
  <w:style w:type="character" w:customStyle="1" w:styleId="PodtytuZnak">
    <w:name w:val="Podtytuł Znak"/>
    <w:basedOn w:val="Domylnaczcionkaakapitu5"/>
    <w:rsid w:val="00C8624A"/>
    <w:rPr>
      <w:rFonts w:ascii="Times New Roman" w:eastAsia="Lucida Sans Unicode" w:hAnsi="Times New Roman" w:cs="Times New Roman"/>
      <w:kern w:val="1"/>
      <w:sz w:val="32"/>
      <w:lang w:eastAsia="zh-CN"/>
    </w:rPr>
  </w:style>
  <w:style w:type="character" w:customStyle="1" w:styleId="TekstprzypisukocowegoZnak">
    <w:name w:val="Tekst przypisu końcowego Znak"/>
    <w:basedOn w:val="Domylnaczcionkaakapitu5"/>
    <w:rsid w:val="00C8624A"/>
    <w:rPr>
      <w:rFonts w:ascii="Times New Roman" w:eastAsia="Times New Roman" w:hAnsi="Times New Roman" w:cs="Times New Roman"/>
    </w:rPr>
  </w:style>
  <w:style w:type="character" w:customStyle="1" w:styleId="FontStyle58">
    <w:name w:val="Font Style58"/>
    <w:rsid w:val="00C8624A"/>
    <w:rPr>
      <w:rFonts w:ascii="Times New Roman" w:hAnsi="Times New Roman" w:cs="Times New Roman"/>
      <w:sz w:val="16"/>
      <w:szCs w:val="16"/>
    </w:rPr>
  </w:style>
  <w:style w:type="character" w:customStyle="1" w:styleId="TytuZnak">
    <w:name w:val="Tytuł Znak"/>
    <w:basedOn w:val="Domylnaczcionkaakapitu5"/>
    <w:rsid w:val="00C8624A"/>
    <w:rPr>
      <w:rFonts w:ascii="Arial" w:eastAsia="Times New Roman" w:hAnsi="Arial" w:cs="Arial"/>
      <w:b/>
      <w:bCs/>
      <w:sz w:val="22"/>
      <w:szCs w:val="24"/>
    </w:rPr>
  </w:style>
  <w:style w:type="character" w:customStyle="1" w:styleId="NagwekZnak">
    <w:name w:val="Nagłówek Znak"/>
    <w:basedOn w:val="Domylnaczcionkaakapitu5"/>
    <w:uiPriority w:val="99"/>
    <w:rsid w:val="00C8624A"/>
    <w:rPr>
      <w:rFonts w:ascii="Arial" w:eastAsia="Lucida Sans Unicode" w:hAnsi="Arial" w:cs="Arial"/>
      <w:kern w:val="1"/>
      <w:sz w:val="28"/>
      <w:lang w:eastAsia="zh-CN"/>
    </w:rPr>
  </w:style>
  <w:style w:type="character" w:styleId="Pogrubienie">
    <w:name w:val="Strong"/>
    <w:basedOn w:val="Domylnaczcionkaakapitu5"/>
    <w:qFormat/>
    <w:rsid w:val="00C8624A"/>
    <w:rPr>
      <w:b/>
      <w:bCs/>
    </w:rPr>
  </w:style>
  <w:style w:type="character" w:customStyle="1" w:styleId="text2">
    <w:name w:val="text2"/>
    <w:basedOn w:val="Domylnaczcionkaakapitu5"/>
    <w:rsid w:val="00C8624A"/>
  </w:style>
  <w:style w:type="character" w:customStyle="1" w:styleId="Znakiprzypiswkocowych">
    <w:name w:val="Znaki przypisów końcowych"/>
    <w:basedOn w:val="Domylnaczcionkaakapitu5"/>
    <w:rsid w:val="00C8624A"/>
    <w:rPr>
      <w:vertAlign w:val="superscript"/>
    </w:rPr>
  </w:style>
  <w:style w:type="character" w:styleId="Odwoanieintensywne">
    <w:name w:val="Intense Reference"/>
    <w:basedOn w:val="Domylnaczcionkaakapitu5"/>
    <w:qFormat/>
    <w:rsid w:val="00C8624A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5"/>
    <w:qFormat/>
    <w:rsid w:val="00C8624A"/>
    <w:rPr>
      <w:smallCaps/>
      <w:color w:val="C0504D"/>
      <w:u w:val="single"/>
    </w:rPr>
  </w:style>
  <w:style w:type="character" w:customStyle="1" w:styleId="TekstdymkaZnak">
    <w:name w:val="Tekst dymka Znak"/>
    <w:basedOn w:val="Domylnaczcionkaakapitu5"/>
    <w:rsid w:val="00C8624A"/>
    <w:rPr>
      <w:rFonts w:ascii="Tahoma" w:eastAsia="Times New Roman" w:hAnsi="Tahoma" w:cs="Tahoma"/>
      <w:sz w:val="16"/>
      <w:szCs w:val="16"/>
    </w:rPr>
  </w:style>
  <w:style w:type="character" w:customStyle="1" w:styleId="Tekstpodstawowywcity3Znak">
    <w:name w:val="Tekst podstawowy wcięty 3 Znak"/>
    <w:basedOn w:val="Domylnaczcionkaakapitu5"/>
    <w:rsid w:val="00C8624A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5"/>
    <w:rsid w:val="00C8624A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2z1">
    <w:name w:val="WW8Num92z1"/>
    <w:rsid w:val="00C8624A"/>
    <w:rPr>
      <w:rFonts w:ascii="OpenSymbol" w:hAnsi="OpenSymbol" w:cs="OpenSymbol"/>
    </w:rPr>
  </w:style>
  <w:style w:type="character" w:customStyle="1" w:styleId="WW8Num92z3">
    <w:name w:val="WW8Num92z3"/>
    <w:rsid w:val="00C8624A"/>
    <w:rPr>
      <w:rFonts w:ascii="Wingdings 2" w:hAnsi="Wingdings 2" w:cs="OpenSymbol"/>
    </w:rPr>
  </w:style>
  <w:style w:type="character" w:customStyle="1" w:styleId="WW8Num93z1">
    <w:name w:val="WW8Num93z1"/>
    <w:rsid w:val="00C8624A"/>
    <w:rPr>
      <w:rFonts w:ascii="OpenSymbol" w:hAnsi="OpenSymbol" w:cs="OpenSymbol"/>
    </w:rPr>
  </w:style>
  <w:style w:type="character" w:customStyle="1" w:styleId="WW8Num95z1">
    <w:name w:val="WW8Num95z1"/>
    <w:rsid w:val="00C8624A"/>
    <w:rPr>
      <w:rFonts w:ascii="Courier New" w:hAnsi="Courier New" w:cs="Courier New"/>
    </w:rPr>
  </w:style>
  <w:style w:type="character" w:customStyle="1" w:styleId="WW8Num95z2">
    <w:name w:val="WW8Num95z2"/>
    <w:rsid w:val="00C8624A"/>
    <w:rPr>
      <w:rFonts w:ascii="Wingdings" w:hAnsi="Wingdings" w:cs="Wingdings"/>
    </w:rPr>
  </w:style>
  <w:style w:type="character" w:customStyle="1" w:styleId="Domylnaczcionkaakapitu4">
    <w:name w:val="Domyślna czcionka akapitu4"/>
    <w:rsid w:val="00C8624A"/>
  </w:style>
  <w:style w:type="character" w:customStyle="1" w:styleId="Absatz-Standardschriftart">
    <w:name w:val="Absatz-Standardschriftart"/>
    <w:rsid w:val="00C8624A"/>
  </w:style>
  <w:style w:type="character" w:customStyle="1" w:styleId="WW-Absatz-Standardschriftart">
    <w:name w:val="WW-Absatz-Standardschriftart"/>
    <w:rsid w:val="00C8624A"/>
  </w:style>
  <w:style w:type="character" w:customStyle="1" w:styleId="WW8Num75z1">
    <w:name w:val="WW8Num75z1"/>
    <w:rsid w:val="00C8624A"/>
    <w:rPr>
      <w:rFonts w:ascii="Courier New" w:hAnsi="Courier New" w:cs="Courier New"/>
    </w:rPr>
  </w:style>
  <w:style w:type="character" w:customStyle="1" w:styleId="WW8Num75z2">
    <w:name w:val="WW8Num75z2"/>
    <w:rsid w:val="00C8624A"/>
    <w:rPr>
      <w:rFonts w:ascii="Wingdings" w:hAnsi="Wingdings" w:cs="Wingdings"/>
    </w:rPr>
  </w:style>
  <w:style w:type="character" w:customStyle="1" w:styleId="WW8Num76z1">
    <w:name w:val="WW8Num76z1"/>
    <w:rsid w:val="00C8624A"/>
    <w:rPr>
      <w:rFonts w:ascii="Courier New" w:hAnsi="Courier New" w:cs="Courier New"/>
    </w:rPr>
  </w:style>
  <w:style w:type="character" w:customStyle="1" w:styleId="WW8Num76z2">
    <w:name w:val="WW8Num76z2"/>
    <w:rsid w:val="00C8624A"/>
    <w:rPr>
      <w:rFonts w:ascii="Wingdings" w:hAnsi="Wingdings" w:cs="Wingdings"/>
    </w:rPr>
  </w:style>
  <w:style w:type="character" w:customStyle="1" w:styleId="WW8Num77z1">
    <w:name w:val="WW8Num77z1"/>
    <w:rsid w:val="00C8624A"/>
    <w:rPr>
      <w:rFonts w:ascii="Courier New" w:hAnsi="Courier New" w:cs="Courier New"/>
    </w:rPr>
  </w:style>
  <w:style w:type="character" w:customStyle="1" w:styleId="WW8Num77z2">
    <w:name w:val="WW8Num77z2"/>
    <w:rsid w:val="00C8624A"/>
    <w:rPr>
      <w:rFonts w:ascii="Wingdings" w:hAnsi="Wingdings" w:cs="Wingdings"/>
    </w:rPr>
  </w:style>
  <w:style w:type="character" w:customStyle="1" w:styleId="WW8Num78z1">
    <w:name w:val="WW8Num78z1"/>
    <w:rsid w:val="00C8624A"/>
    <w:rPr>
      <w:rFonts w:ascii="Courier New" w:hAnsi="Courier New" w:cs="Courier New"/>
    </w:rPr>
  </w:style>
  <w:style w:type="character" w:customStyle="1" w:styleId="WW8Num78z2">
    <w:name w:val="WW8Num78z2"/>
    <w:rsid w:val="00C8624A"/>
    <w:rPr>
      <w:rFonts w:ascii="Wingdings" w:hAnsi="Wingdings" w:cs="Wingdings"/>
    </w:rPr>
  </w:style>
  <w:style w:type="character" w:customStyle="1" w:styleId="WW8Num79z1">
    <w:name w:val="WW8Num79z1"/>
    <w:rsid w:val="00C8624A"/>
    <w:rPr>
      <w:rFonts w:ascii="Courier New" w:hAnsi="Courier New" w:cs="Courier New"/>
    </w:rPr>
  </w:style>
  <w:style w:type="character" w:customStyle="1" w:styleId="WW8Num79z2">
    <w:name w:val="WW8Num79z2"/>
    <w:rsid w:val="00C8624A"/>
    <w:rPr>
      <w:rFonts w:ascii="Wingdings" w:hAnsi="Wingdings" w:cs="Wingdings"/>
    </w:rPr>
  </w:style>
  <w:style w:type="character" w:customStyle="1" w:styleId="WW8Num80z1">
    <w:name w:val="WW8Num80z1"/>
    <w:rsid w:val="00C8624A"/>
    <w:rPr>
      <w:rFonts w:ascii="Courier New" w:hAnsi="Courier New" w:cs="Courier New"/>
    </w:rPr>
  </w:style>
  <w:style w:type="character" w:customStyle="1" w:styleId="WW8Num80z2">
    <w:name w:val="WW8Num80z2"/>
    <w:rsid w:val="00C8624A"/>
    <w:rPr>
      <w:rFonts w:ascii="Wingdings" w:hAnsi="Wingdings" w:cs="Wingdings"/>
    </w:rPr>
  </w:style>
  <w:style w:type="character" w:customStyle="1" w:styleId="WW8Num81z1">
    <w:name w:val="WW8Num81z1"/>
    <w:rsid w:val="00C8624A"/>
    <w:rPr>
      <w:rFonts w:ascii="Courier New" w:hAnsi="Courier New" w:cs="Courier New"/>
    </w:rPr>
  </w:style>
  <w:style w:type="character" w:customStyle="1" w:styleId="WW8Num81z2">
    <w:name w:val="WW8Num81z2"/>
    <w:rsid w:val="00C8624A"/>
    <w:rPr>
      <w:rFonts w:ascii="Wingdings" w:hAnsi="Wingdings" w:cs="Wingdings"/>
    </w:rPr>
  </w:style>
  <w:style w:type="character" w:customStyle="1" w:styleId="WW8Num82z1">
    <w:name w:val="WW8Num82z1"/>
    <w:rsid w:val="00C8624A"/>
    <w:rPr>
      <w:rFonts w:ascii="Courier New" w:hAnsi="Courier New" w:cs="Courier New"/>
    </w:rPr>
  </w:style>
  <w:style w:type="character" w:customStyle="1" w:styleId="WW8Num82z2">
    <w:name w:val="WW8Num82z2"/>
    <w:rsid w:val="00C8624A"/>
    <w:rPr>
      <w:rFonts w:ascii="Wingdings" w:hAnsi="Wingdings" w:cs="Wingdings"/>
    </w:rPr>
  </w:style>
  <w:style w:type="character" w:customStyle="1" w:styleId="WW8Num83z1">
    <w:name w:val="WW8Num83z1"/>
    <w:rsid w:val="00C8624A"/>
    <w:rPr>
      <w:rFonts w:ascii="Courier New" w:hAnsi="Courier New" w:cs="Courier New"/>
    </w:rPr>
  </w:style>
  <w:style w:type="character" w:customStyle="1" w:styleId="WW8Num83z2">
    <w:name w:val="WW8Num83z2"/>
    <w:rsid w:val="00C8624A"/>
    <w:rPr>
      <w:rFonts w:ascii="Wingdings" w:hAnsi="Wingdings" w:cs="Wingdings"/>
    </w:rPr>
  </w:style>
  <w:style w:type="character" w:customStyle="1" w:styleId="WW8Num84z1">
    <w:name w:val="WW8Num84z1"/>
    <w:rsid w:val="00C8624A"/>
    <w:rPr>
      <w:rFonts w:ascii="Courier New" w:hAnsi="Courier New" w:cs="Courier New"/>
    </w:rPr>
  </w:style>
  <w:style w:type="character" w:customStyle="1" w:styleId="WW8Num84z2">
    <w:name w:val="WW8Num84z2"/>
    <w:rsid w:val="00C8624A"/>
    <w:rPr>
      <w:rFonts w:ascii="Wingdings" w:hAnsi="Wingdings" w:cs="Wingdings"/>
    </w:rPr>
  </w:style>
  <w:style w:type="character" w:customStyle="1" w:styleId="WW8Num85z1">
    <w:name w:val="WW8Num85z1"/>
    <w:rsid w:val="00C8624A"/>
    <w:rPr>
      <w:rFonts w:ascii="Courier New" w:hAnsi="Courier New" w:cs="Courier New"/>
    </w:rPr>
  </w:style>
  <w:style w:type="character" w:customStyle="1" w:styleId="WW8Num85z2">
    <w:name w:val="WW8Num85z2"/>
    <w:rsid w:val="00C8624A"/>
    <w:rPr>
      <w:rFonts w:ascii="Wingdings" w:hAnsi="Wingdings" w:cs="Wingdings"/>
    </w:rPr>
  </w:style>
  <w:style w:type="character" w:customStyle="1" w:styleId="WW8Num86z1">
    <w:name w:val="WW8Num86z1"/>
    <w:rsid w:val="00C8624A"/>
    <w:rPr>
      <w:rFonts w:ascii="Courier New" w:hAnsi="Courier New" w:cs="Courier New"/>
    </w:rPr>
  </w:style>
  <w:style w:type="character" w:customStyle="1" w:styleId="WW8Num86z2">
    <w:name w:val="WW8Num86z2"/>
    <w:rsid w:val="00C8624A"/>
    <w:rPr>
      <w:rFonts w:ascii="Wingdings" w:hAnsi="Wingdings" w:cs="Wingdings"/>
    </w:rPr>
  </w:style>
  <w:style w:type="character" w:customStyle="1" w:styleId="WW8Num87z1">
    <w:name w:val="WW8Num87z1"/>
    <w:rsid w:val="00C8624A"/>
    <w:rPr>
      <w:rFonts w:ascii="Courier New" w:hAnsi="Courier New" w:cs="Courier New"/>
    </w:rPr>
  </w:style>
  <w:style w:type="character" w:customStyle="1" w:styleId="WW8Num87z2">
    <w:name w:val="WW8Num87z2"/>
    <w:rsid w:val="00C8624A"/>
    <w:rPr>
      <w:rFonts w:ascii="Wingdings" w:hAnsi="Wingdings" w:cs="Wingdings"/>
    </w:rPr>
  </w:style>
  <w:style w:type="character" w:customStyle="1" w:styleId="WW8Num88z1">
    <w:name w:val="WW8Num88z1"/>
    <w:rsid w:val="00C8624A"/>
    <w:rPr>
      <w:rFonts w:ascii="Courier New" w:hAnsi="Courier New" w:cs="Courier New"/>
    </w:rPr>
  </w:style>
  <w:style w:type="character" w:customStyle="1" w:styleId="WW8Num88z2">
    <w:name w:val="WW8Num88z2"/>
    <w:rsid w:val="00C8624A"/>
    <w:rPr>
      <w:rFonts w:ascii="Wingdings" w:hAnsi="Wingdings" w:cs="Wingdings"/>
    </w:rPr>
  </w:style>
  <w:style w:type="character" w:customStyle="1" w:styleId="WW8Num89z2">
    <w:name w:val="WW8Num89z2"/>
    <w:rsid w:val="00C8624A"/>
    <w:rPr>
      <w:rFonts w:ascii="Wingdings" w:hAnsi="Wingdings" w:cs="Wingdings"/>
    </w:rPr>
  </w:style>
  <w:style w:type="character" w:customStyle="1" w:styleId="WW8Num90z2">
    <w:name w:val="WW8Num90z2"/>
    <w:rsid w:val="00C8624A"/>
    <w:rPr>
      <w:rFonts w:ascii="Wingdings" w:hAnsi="Wingdings" w:cs="Wingdings"/>
    </w:rPr>
  </w:style>
  <w:style w:type="character" w:customStyle="1" w:styleId="WW8Num91z2">
    <w:name w:val="WW8Num91z2"/>
    <w:rsid w:val="00C8624A"/>
    <w:rPr>
      <w:rFonts w:ascii="Wingdings" w:hAnsi="Wingdings" w:cs="Wingdings"/>
    </w:rPr>
  </w:style>
  <w:style w:type="character" w:customStyle="1" w:styleId="Domylnaczcionkaakapitu3">
    <w:name w:val="Domyślna czcionka akapitu3"/>
    <w:rsid w:val="00C8624A"/>
  </w:style>
  <w:style w:type="character" w:customStyle="1" w:styleId="Domylnaczcionkaakapitu2">
    <w:name w:val="Domyślna czcionka akapitu2"/>
    <w:rsid w:val="00C8624A"/>
  </w:style>
  <w:style w:type="character" w:customStyle="1" w:styleId="WW-Absatz-Standardschriftart1">
    <w:name w:val="WW-Absatz-Standardschriftart1"/>
    <w:rsid w:val="00C8624A"/>
  </w:style>
  <w:style w:type="character" w:customStyle="1" w:styleId="WW8NumSt1z0">
    <w:name w:val="WW8NumSt1z0"/>
    <w:rsid w:val="00C8624A"/>
    <w:rPr>
      <w:rFonts w:ascii="Symbol" w:hAnsi="Symbol" w:cs="Symbol"/>
    </w:rPr>
  </w:style>
  <w:style w:type="character" w:customStyle="1" w:styleId="WW8NumSt1z1">
    <w:name w:val="WW8NumSt1z1"/>
    <w:rsid w:val="00C8624A"/>
    <w:rPr>
      <w:rFonts w:ascii="Courier New" w:hAnsi="Courier New" w:cs="Courier New"/>
    </w:rPr>
  </w:style>
  <w:style w:type="character" w:customStyle="1" w:styleId="WW8NumSt1z2">
    <w:name w:val="WW8NumSt1z2"/>
    <w:rsid w:val="00C8624A"/>
    <w:rPr>
      <w:rFonts w:ascii="Wingdings" w:hAnsi="Wingdings" w:cs="Wingdings"/>
    </w:rPr>
  </w:style>
  <w:style w:type="character" w:customStyle="1" w:styleId="Domylnaczcionkaakapitu1">
    <w:name w:val="Domyślna czcionka akapitu1"/>
    <w:rsid w:val="00C8624A"/>
  </w:style>
  <w:style w:type="character" w:customStyle="1" w:styleId="Symbolewypunktowania">
    <w:name w:val="Symbole wypunktowania"/>
    <w:rsid w:val="00C8624A"/>
    <w:rPr>
      <w:rFonts w:ascii="OpenSymbol" w:eastAsia="OpenSymbol" w:hAnsi="OpenSymbol" w:cs="OpenSymbol"/>
    </w:rPr>
  </w:style>
  <w:style w:type="character" w:customStyle="1" w:styleId="Znakinumeracji">
    <w:name w:val="Znaki numeracji"/>
    <w:rsid w:val="00C8624A"/>
  </w:style>
  <w:style w:type="character" w:customStyle="1" w:styleId="Znakiwypunktowania">
    <w:name w:val="Znaki wypunktowania"/>
    <w:rsid w:val="00C8624A"/>
    <w:rPr>
      <w:rFonts w:ascii="OpenSymbol" w:eastAsia="OpenSymbol" w:hAnsi="OpenSymbol" w:cs="OpenSymbol"/>
    </w:rPr>
  </w:style>
  <w:style w:type="character" w:customStyle="1" w:styleId="WW8Num92z4">
    <w:name w:val="WW8Num92z4"/>
    <w:rsid w:val="00C8624A"/>
  </w:style>
  <w:style w:type="character" w:customStyle="1" w:styleId="WW8Num92z5">
    <w:name w:val="WW8Num92z5"/>
    <w:rsid w:val="00C8624A"/>
  </w:style>
  <w:style w:type="character" w:customStyle="1" w:styleId="WW8Num92z6">
    <w:name w:val="WW8Num92z6"/>
    <w:rsid w:val="00C8624A"/>
  </w:style>
  <w:style w:type="character" w:customStyle="1" w:styleId="WW8Num92z7">
    <w:name w:val="WW8Num92z7"/>
    <w:rsid w:val="00C8624A"/>
  </w:style>
  <w:style w:type="character" w:customStyle="1" w:styleId="WW8Num92z8">
    <w:name w:val="WW8Num92z8"/>
    <w:rsid w:val="00C8624A"/>
  </w:style>
  <w:style w:type="character" w:customStyle="1" w:styleId="WW8Num83z3">
    <w:name w:val="WW8Num83z3"/>
    <w:rsid w:val="00C8624A"/>
  </w:style>
  <w:style w:type="character" w:customStyle="1" w:styleId="WW8Num83z4">
    <w:name w:val="WW8Num83z4"/>
    <w:rsid w:val="00C8624A"/>
  </w:style>
  <w:style w:type="character" w:customStyle="1" w:styleId="WW8Num83z5">
    <w:name w:val="WW8Num83z5"/>
    <w:rsid w:val="00C8624A"/>
  </w:style>
  <w:style w:type="character" w:customStyle="1" w:styleId="WW8Num83z6">
    <w:name w:val="WW8Num83z6"/>
    <w:rsid w:val="00C8624A"/>
  </w:style>
  <w:style w:type="character" w:customStyle="1" w:styleId="WW8Num83z7">
    <w:name w:val="WW8Num83z7"/>
    <w:rsid w:val="00C8624A"/>
  </w:style>
  <w:style w:type="character" w:customStyle="1" w:styleId="WW8Num83z8">
    <w:name w:val="WW8Num83z8"/>
    <w:rsid w:val="00C8624A"/>
  </w:style>
  <w:style w:type="character" w:customStyle="1" w:styleId="WW8Num86z3">
    <w:name w:val="WW8Num86z3"/>
    <w:rsid w:val="00C8624A"/>
  </w:style>
  <w:style w:type="character" w:customStyle="1" w:styleId="WW8Num86z4">
    <w:name w:val="WW8Num86z4"/>
    <w:rsid w:val="00C8624A"/>
  </w:style>
  <w:style w:type="character" w:customStyle="1" w:styleId="WW8Num86z5">
    <w:name w:val="WW8Num86z5"/>
    <w:rsid w:val="00C8624A"/>
  </w:style>
  <w:style w:type="character" w:customStyle="1" w:styleId="WW8Num86z6">
    <w:name w:val="WW8Num86z6"/>
    <w:rsid w:val="00C8624A"/>
  </w:style>
  <w:style w:type="character" w:customStyle="1" w:styleId="WW8Num86z7">
    <w:name w:val="WW8Num86z7"/>
    <w:rsid w:val="00C8624A"/>
  </w:style>
  <w:style w:type="character" w:customStyle="1" w:styleId="WW8Num86z8">
    <w:name w:val="WW8Num86z8"/>
    <w:rsid w:val="00C8624A"/>
  </w:style>
  <w:style w:type="character" w:customStyle="1" w:styleId="WW8Num91z4">
    <w:name w:val="WW8Num91z4"/>
    <w:rsid w:val="00C8624A"/>
  </w:style>
  <w:style w:type="character" w:customStyle="1" w:styleId="WW8Num91z5">
    <w:name w:val="WW8Num91z5"/>
    <w:rsid w:val="00C8624A"/>
  </w:style>
  <w:style w:type="character" w:customStyle="1" w:styleId="WW8Num91z6">
    <w:name w:val="WW8Num91z6"/>
    <w:rsid w:val="00C8624A"/>
  </w:style>
  <w:style w:type="character" w:customStyle="1" w:styleId="WW8Num91z7">
    <w:name w:val="WW8Num91z7"/>
    <w:rsid w:val="00C8624A"/>
  </w:style>
  <w:style w:type="character" w:customStyle="1" w:styleId="WW8Num91z8">
    <w:name w:val="WW8Num91z8"/>
    <w:rsid w:val="00C8624A"/>
  </w:style>
  <w:style w:type="character" w:customStyle="1" w:styleId="WW8Num84z4">
    <w:name w:val="WW8Num84z4"/>
    <w:rsid w:val="00C8624A"/>
    <w:rPr>
      <w:rFonts w:hint="default"/>
      <w:sz w:val="24"/>
      <w:szCs w:val="24"/>
    </w:rPr>
  </w:style>
  <w:style w:type="character" w:customStyle="1" w:styleId="WW8Num84z6">
    <w:name w:val="WW8Num84z6"/>
    <w:rsid w:val="00C8624A"/>
    <w:rPr>
      <w:rFonts w:hint="default"/>
      <w:color w:val="auto"/>
    </w:rPr>
  </w:style>
  <w:style w:type="character" w:customStyle="1" w:styleId="WW8Num94z2">
    <w:name w:val="WW8Num94z2"/>
    <w:rsid w:val="00C8624A"/>
  </w:style>
  <w:style w:type="character" w:customStyle="1" w:styleId="WW8Num94z4">
    <w:name w:val="WW8Num94z4"/>
    <w:rsid w:val="00C8624A"/>
  </w:style>
  <w:style w:type="character" w:customStyle="1" w:styleId="WW8Num94z5">
    <w:name w:val="WW8Num94z5"/>
    <w:rsid w:val="00C8624A"/>
  </w:style>
  <w:style w:type="character" w:customStyle="1" w:styleId="WW8Num94z6">
    <w:name w:val="WW8Num94z6"/>
    <w:rsid w:val="00C8624A"/>
  </w:style>
  <w:style w:type="character" w:customStyle="1" w:styleId="WW8Num94z7">
    <w:name w:val="WW8Num94z7"/>
    <w:rsid w:val="00C8624A"/>
  </w:style>
  <w:style w:type="character" w:customStyle="1" w:styleId="WW8Num94z8">
    <w:name w:val="WW8Num94z8"/>
    <w:rsid w:val="00C8624A"/>
  </w:style>
  <w:style w:type="character" w:customStyle="1" w:styleId="WW8Num75z3">
    <w:name w:val="WW8Num75z3"/>
    <w:rsid w:val="00C8624A"/>
  </w:style>
  <w:style w:type="character" w:customStyle="1" w:styleId="WW8Num75z4">
    <w:name w:val="WW8Num75z4"/>
    <w:rsid w:val="00C8624A"/>
  </w:style>
  <w:style w:type="character" w:customStyle="1" w:styleId="WW8Num75z5">
    <w:name w:val="WW8Num75z5"/>
    <w:rsid w:val="00C8624A"/>
  </w:style>
  <w:style w:type="character" w:customStyle="1" w:styleId="WW8Num75z6">
    <w:name w:val="WW8Num75z6"/>
    <w:rsid w:val="00C8624A"/>
  </w:style>
  <w:style w:type="character" w:customStyle="1" w:styleId="WW8Num75z7">
    <w:name w:val="WW8Num75z7"/>
    <w:rsid w:val="00C8624A"/>
  </w:style>
  <w:style w:type="character" w:customStyle="1" w:styleId="WW8Num75z8">
    <w:name w:val="WW8Num75z8"/>
    <w:rsid w:val="00C8624A"/>
  </w:style>
  <w:style w:type="character" w:customStyle="1" w:styleId="WW8Num93z2">
    <w:name w:val="WW8Num93z2"/>
    <w:rsid w:val="00C8624A"/>
    <w:rPr>
      <w:rFonts w:ascii="Wingdings" w:hAnsi="Wingdings" w:cs="Wingdings" w:hint="default"/>
    </w:rPr>
  </w:style>
  <w:style w:type="character" w:customStyle="1" w:styleId="WW8Num88z3">
    <w:name w:val="WW8Num88z3"/>
    <w:rsid w:val="00C8624A"/>
  </w:style>
  <w:style w:type="character" w:customStyle="1" w:styleId="WW8Num88z4">
    <w:name w:val="WW8Num88z4"/>
    <w:rsid w:val="00C8624A"/>
  </w:style>
  <w:style w:type="character" w:customStyle="1" w:styleId="WW8Num88z5">
    <w:name w:val="WW8Num88z5"/>
    <w:rsid w:val="00C8624A"/>
  </w:style>
  <w:style w:type="character" w:customStyle="1" w:styleId="WW8Num88z6">
    <w:name w:val="WW8Num88z6"/>
    <w:rsid w:val="00C8624A"/>
  </w:style>
  <w:style w:type="character" w:customStyle="1" w:styleId="WW8Num88z7">
    <w:name w:val="WW8Num88z7"/>
    <w:rsid w:val="00C8624A"/>
  </w:style>
  <w:style w:type="character" w:customStyle="1" w:styleId="WW8Num88z8">
    <w:name w:val="WW8Num88z8"/>
    <w:rsid w:val="00C8624A"/>
  </w:style>
  <w:style w:type="character" w:customStyle="1" w:styleId="WW8Num76z3">
    <w:name w:val="WW8Num76z3"/>
    <w:rsid w:val="00C8624A"/>
  </w:style>
  <w:style w:type="character" w:customStyle="1" w:styleId="WW8Num76z4">
    <w:name w:val="WW8Num76z4"/>
    <w:rsid w:val="00C8624A"/>
  </w:style>
  <w:style w:type="character" w:customStyle="1" w:styleId="WW8Num76z5">
    <w:name w:val="WW8Num76z5"/>
    <w:rsid w:val="00C8624A"/>
  </w:style>
  <w:style w:type="character" w:customStyle="1" w:styleId="WW8Num76z6">
    <w:name w:val="WW8Num76z6"/>
    <w:rsid w:val="00C8624A"/>
  </w:style>
  <w:style w:type="character" w:customStyle="1" w:styleId="WW8Num76z7">
    <w:name w:val="WW8Num76z7"/>
    <w:rsid w:val="00C8624A"/>
  </w:style>
  <w:style w:type="character" w:customStyle="1" w:styleId="WW8Num76z8">
    <w:name w:val="WW8Num76z8"/>
    <w:rsid w:val="00C8624A"/>
  </w:style>
  <w:style w:type="paragraph" w:customStyle="1" w:styleId="Nagwek50">
    <w:name w:val="Nagłówek5"/>
    <w:basedOn w:val="Normalny"/>
    <w:next w:val="Podtytu"/>
    <w:rsid w:val="00C8624A"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next w:val="Tekstpodstawowy"/>
    <w:qFormat/>
    <w:rsid w:val="00C8624A"/>
    <w:pPr>
      <w:widowControl w:val="0"/>
      <w:jc w:val="both"/>
    </w:pPr>
    <w:rPr>
      <w:rFonts w:eastAsia="Lucida Sans Unicode"/>
      <w:sz w:val="32"/>
      <w:szCs w:val="20"/>
    </w:rPr>
  </w:style>
  <w:style w:type="paragraph" w:styleId="Tekstpodstawowy">
    <w:name w:val="Body Text"/>
    <w:basedOn w:val="Normalny"/>
    <w:link w:val="TekstpodstawowyZnak1"/>
    <w:rsid w:val="00C8624A"/>
    <w:pPr>
      <w:tabs>
        <w:tab w:val="left" w:pos="3118"/>
      </w:tabs>
      <w:jc w:val="both"/>
    </w:pPr>
    <w:rPr>
      <w:szCs w:val="20"/>
    </w:rPr>
  </w:style>
  <w:style w:type="paragraph" w:styleId="Lista">
    <w:name w:val="List"/>
    <w:basedOn w:val="Tekstpodstawowy"/>
    <w:rsid w:val="00C8624A"/>
    <w:pPr>
      <w:tabs>
        <w:tab w:val="clear" w:pos="3118"/>
      </w:tabs>
      <w:spacing w:after="120" w:line="276" w:lineRule="auto"/>
      <w:jc w:val="left"/>
    </w:pPr>
    <w:rPr>
      <w:rFonts w:ascii="Calibri" w:eastAsia="Calibri" w:hAnsi="Calibri" w:cs="Mangal"/>
      <w:sz w:val="22"/>
      <w:szCs w:val="22"/>
    </w:rPr>
  </w:style>
  <w:style w:type="paragraph" w:styleId="Legenda">
    <w:name w:val="caption"/>
    <w:basedOn w:val="Normalny"/>
    <w:qFormat/>
    <w:rsid w:val="00C8624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8624A"/>
    <w:pPr>
      <w:suppressLineNumbers/>
      <w:spacing w:after="200" w:line="276" w:lineRule="auto"/>
    </w:pPr>
    <w:rPr>
      <w:rFonts w:ascii="Calibri" w:eastAsia="Calibri" w:hAnsi="Calibri" w:cs="Mangal"/>
      <w:sz w:val="22"/>
      <w:szCs w:val="22"/>
    </w:rPr>
  </w:style>
  <w:style w:type="paragraph" w:styleId="Stopka">
    <w:name w:val="footer"/>
    <w:basedOn w:val="Normalny"/>
    <w:link w:val="StopkaZnak1"/>
    <w:rsid w:val="00C8624A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rsid w:val="002F1A70"/>
    <w:rPr>
      <w:kern w:val="1"/>
      <w:sz w:val="24"/>
      <w:szCs w:val="24"/>
      <w:lang w:val="pl-PL" w:eastAsia="zh-CN" w:bidi="ar-SA"/>
    </w:rPr>
  </w:style>
  <w:style w:type="paragraph" w:customStyle="1" w:styleId="Tekstpodstawowy32">
    <w:name w:val="Tekst podstawowy 32"/>
    <w:basedOn w:val="Normalny"/>
    <w:rsid w:val="00C8624A"/>
    <w:pPr>
      <w:tabs>
        <w:tab w:val="left" w:pos="3118"/>
      </w:tabs>
      <w:jc w:val="both"/>
    </w:pPr>
    <w:rPr>
      <w:b/>
      <w:szCs w:val="20"/>
    </w:rPr>
  </w:style>
  <w:style w:type="paragraph" w:customStyle="1" w:styleId="Tekstpodstawowy24">
    <w:name w:val="Tekst podstawowy 24"/>
    <w:basedOn w:val="Normalny"/>
    <w:rsid w:val="00C8624A"/>
    <w:pPr>
      <w:tabs>
        <w:tab w:val="left" w:pos="426"/>
      </w:tabs>
    </w:pPr>
    <w:rPr>
      <w:szCs w:val="20"/>
    </w:rPr>
  </w:style>
  <w:style w:type="paragraph" w:styleId="Akapitzlist">
    <w:name w:val="List Paragraph"/>
    <w:aliases w:val="normalny tekst,Akapit z list¹,CW_Lista,maz_wyliczenie,opis dzialania,K-P_odwolanie,A_wyliczenie,Akapit z listą 1,sw tekst,L1,Numerowanie,Akapit z listą BS,Bullet List,FooterText,numbered,List Paragraph1,Paragraphe de liste1,lp1,Odstavec,b"/>
    <w:basedOn w:val="Normalny"/>
    <w:link w:val="AkapitzlistZnak"/>
    <w:uiPriority w:val="34"/>
    <w:qFormat/>
    <w:rsid w:val="00C8624A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CW_Lista Znak,maz_wyliczenie Znak,opis dzialania Znak,K-P_odwolanie Znak,A_wyliczenie Znak,Akapit z listą 1 Znak,sw tekst Znak,L1 Znak,Numerowanie Znak,Akapit z listą BS Znak,Bullet List Znak"/>
    <w:link w:val="Akapitzlist"/>
    <w:qFormat/>
    <w:rsid w:val="009576B4"/>
    <w:rPr>
      <w:kern w:val="1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C8624A"/>
    <w:rPr>
      <w:rFonts w:ascii="Courier New" w:hAnsi="Courier New" w:cs="Courier New"/>
      <w:sz w:val="20"/>
      <w:szCs w:val="20"/>
    </w:rPr>
  </w:style>
  <w:style w:type="paragraph" w:customStyle="1" w:styleId="Tekstpodstawowy31">
    <w:name w:val="Tekst podstawowy 31"/>
    <w:basedOn w:val="Normalny"/>
    <w:rsid w:val="00C8624A"/>
    <w:pPr>
      <w:widowControl w:val="0"/>
    </w:pPr>
    <w:rPr>
      <w:rFonts w:eastAsia="Lucida Sans Unicode" w:cs="Mangal"/>
      <w:lang w:bidi="hi-IN"/>
    </w:rPr>
  </w:style>
  <w:style w:type="paragraph" w:customStyle="1" w:styleId="Tekstpodstawowy21">
    <w:name w:val="Tekst podstawowy 21"/>
    <w:basedOn w:val="Normalny"/>
    <w:rsid w:val="00C8624A"/>
    <w:pPr>
      <w:widowControl w:val="0"/>
    </w:pPr>
    <w:rPr>
      <w:rFonts w:eastAsia="Lucida Sans Unicode" w:cs="Mangal"/>
      <w:lang w:bidi="hi-IN"/>
    </w:rPr>
  </w:style>
  <w:style w:type="paragraph" w:customStyle="1" w:styleId="Zwykytekst1">
    <w:name w:val="Zwykły tekst1"/>
    <w:basedOn w:val="Normalny"/>
    <w:rsid w:val="00C8624A"/>
    <w:pPr>
      <w:widowControl w:val="0"/>
    </w:pPr>
    <w:rPr>
      <w:rFonts w:ascii="Courier New" w:eastAsia="Lucida Sans Unicode" w:hAnsi="Courier New" w:cs="Mangal"/>
      <w:sz w:val="20"/>
      <w:szCs w:val="20"/>
      <w:lang w:bidi="hi-IN"/>
    </w:rPr>
  </w:style>
  <w:style w:type="paragraph" w:customStyle="1" w:styleId="Tekstpodstawowy210">
    <w:name w:val="Tekst podstawowy 21"/>
    <w:basedOn w:val="Normalny"/>
    <w:rsid w:val="00C8624A"/>
    <w:pPr>
      <w:widowControl w:val="0"/>
      <w:tabs>
        <w:tab w:val="left" w:pos="426"/>
      </w:tabs>
    </w:pPr>
    <w:rPr>
      <w:rFonts w:eastAsia="Lucida Sans Unicode" w:cs="Mangal"/>
      <w:szCs w:val="20"/>
      <w:lang w:bidi="hi-IN"/>
    </w:rPr>
  </w:style>
  <w:style w:type="paragraph" w:customStyle="1" w:styleId="WW-Tekstpodstawowy3">
    <w:name w:val="WW-Tekst podstawowy 3"/>
    <w:basedOn w:val="Normalny"/>
    <w:rsid w:val="00C8624A"/>
    <w:pPr>
      <w:widowControl w:val="0"/>
    </w:pPr>
    <w:rPr>
      <w:rFonts w:eastAsia="Lucida Sans Unicode"/>
      <w:sz w:val="22"/>
      <w:szCs w:val="20"/>
    </w:rPr>
  </w:style>
  <w:style w:type="paragraph" w:customStyle="1" w:styleId="WW-Tekstpodstawowy2">
    <w:name w:val="WW-Tekst podstawowy 2"/>
    <w:basedOn w:val="Normalny"/>
    <w:rsid w:val="00C8624A"/>
    <w:pPr>
      <w:widowControl w:val="0"/>
      <w:jc w:val="both"/>
    </w:pPr>
    <w:rPr>
      <w:rFonts w:eastAsia="Lucida Sans Unicode"/>
      <w:sz w:val="22"/>
      <w:szCs w:val="20"/>
    </w:rPr>
  </w:style>
  <w:style w:type="paragraph" w:styleId="NormalnyWeb">
    <w:name w:val="Normal (Web)"/>
    <w:basedOn w:val="Normalny"/>
    <w:link w:val="NormalnyWebZnak"/>
    <w:uiPriority w:val="99"/>
    <w:qFormat/>
    <w:rsid w:val="00C8624A"/>
    <w:pPr>
      <w:spacing w:before="280" w:after="119"/>
    </w:pPr>
  </w:style>
  <w:style w:type="paragraph" w:customStyle="1" w:styleId="FR1">
    <w:name w:val="FR1"/>
    <w:rsid w:val="00C8624A"/>
    <w:pPr>
      <w:widowControl w:val="0"/>
      <w:suppressAutoHyphens/>
      <w:spacing w:before="320"/>
      <w:jc w:val="center"/>
    </w:pPr>
    <w:rPr>
      <w:rFonts w:ascii="Arial" w:eastAsia="Arial" w:hAnsi="Arial" w:cs="Arial"/>
      <w:kern w:val="1"/>
      <w:lang w:eastAsia="zh-CN"/>
    </w:rPr>
  </w:style>
  <w:style w:type="paragraph" w:styleId="Tekstprzypisukocowego">
    <w:name w:val="endnote text"/>
    <w:basedOn w:val="Normalny"/>
    <w:rsid w:val="00C8624A"/>
    <w:rPr>
      <w:sz w:val="20"/>
      <w:szCs w:val="20"/>
    </w:rPr>
  </w:style>
  <w:style w:type="paragraph" w:customStyle="1" w:styleId="WW-Tekstpodstawowywcity2">
    <w:name w:val="WW-Tekst podstawowy wcięty 2"/>
    <w:basedOn w:val="Normalny"/>
    <w:rsid w:val="00C8624A"/>
    <w:pPr>
      <w:widowControl w:val="0"/>
      <w:tabs>
        <w:tab w:val="left" w:pos="375"/>
      </w:tabs>
      <w:jc w:val="both"/>
    </w:pPr>
    <w:rPr>
      <w:rFonts w:eastAsia="Lucida Sans Unicode"/>
      <w:sz w:val="22"/>
      <w:szCs w:val="20"/>
    </w:rPr>
  </w:style>
  <w:style w:type="paragraph" w:styleId="Nagwek">
    <w:name w:val="header"/>
    <w:basedOn w:val="Normalny"/>
    <w:next w:val="Tekstpodstawowy"/>
    <w:rsid w:val="00C8624A"/>
    <w:pPr>
      <w:keepNext/>
      <w:widowControl w:val="0"/>
      <w:spacing w:before="240" w:after="120"/>
    </w:pPr>
    <w:rPr>
      <w:rFonts w:ascii="Arial" w:eastAsia="Lucida Sans Unicode" w:hAnsi="Arial" w:cs="Arial"/>
      <w:sz w:val="28"/>
      <w:szCs w:val="20"/>
    </w:rPr>
  </w:style>
  <w:style w:type="paragraph" w:customStyle="1" w:styleId="Znak1">
    <w:name w:val="Znak1"/>
    <w:basedOn w:val="Normalny"/>
    <w:rsid w:val="00C8624A"/>
  </w:style>
  <w:style w:type="paragraph" w:styleId="Tekstdymka">
    <w:name w:val="Balloon Text"/>
    <w:basedOn w:val="Normalny"/>
    <w:rsid w:val="00C8624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C8624A"/>
    <w:pPr>
      <w:spacing w:after="120"/>
      <w:ind w:left="283"/>
    </w:pPr>
    <w:rPr>
      <w:sz w:val="16"/>
      <w:szCs w:val="16"/>
    </w:rPr>
  </w:style>
  <w:style w:type="paragraph" w:customStyle="1" w:styleId="Akapitzlist3f">
    <w:name w:val="Akapit z listą3f"/>
    <w:basedOn w:val="Normalny"/>
    <w:rsid w:val="00C8624A"/>
    <w:rPr>
      <w:szCs w:val="20"/>
    </w:rPr>
  </w:style>
  <w:style w:type="paragraph" w:styleId="Tekstpodstawowywcity">
    <w:name w:val="Body Text Indent"/>
    <w:basedOn w:val="Normalny"/>
    <w:rsid w:val="00C8624A"/>
    <w:pPr>
      <w:spacing w:after="120"/>
      <w:ind w:left="283"/>
    </w:pPr>
  </w:style>
  <w:style w:type="paragraph" w:customStyle="1" w:styleId="Nagwek40">
    <w:name w:val="Nagłówek4"/>
    <w:basedOn w:val="Normalny"/>
    <w:next w:val="Tekstpodstawowy"/>
    <w:rsid w:val="00C8624A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rsid w:val="00C8624A"/>
    <w:pPr>
      <w:suppressLineNumbers/>
      <w:spacing w:before="120" w:after="120" w:line="276" w:lineRule="auto"/>
    </w:pPr>
    <w:rPr>
      <w:rFonts w:ascii="Calibri" w:eastAsia="Calibri" w:hAnsi="Calibri" w:cs="Mangal"/>
      <w:i/>
      <w:iCs/>
    </w:rPr>
  </w:style>
  <w:style w:type="paragraph" w:customStyle="1" w:styleId="Nagwek30">
    <w:name w:val="Nagłówek3"/>
    <w:basedOn w:val="Normalny"/>
    <w:next w:val="Tekstpodstawowy"/>
    <w:rsid w:val="00C8624A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rsid w:val="00C8624A"/>
    <w:pPr>
      <w:suppressLineNumbers/>
      <w:spacing w:before="120" w:after="120" w:line="276" w:lineRule="auto"/>
    </w:pPr>
    <w:rPr>
      <w:rFonts w:ascii="Calibri" w:eastAsia="Calibri" w:hAnsi="Calibri" w:cs="Mangal"/>
      <w:i/>
      <w:iCs/>
    </w:rPr>
  </w:style>
  <w:style w:type="paragraph" w:customStyle="1" w:styleId="Nagwek20">
    <w:name w:val="Nagłówek2"/>
    <w:basedOn w:val="Normalny"/>
    <w:next w:val="Tekstpodstawowy"/>
    <w:rsid w:val="00C8624A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C8624A"/>
    <w:pPr>
      <w:suppressLineNumbers/>
      <w:spacing w:before="120" w:after="120" w:line="276" w:lineRule="auto"/>
    </w:pPr>
    <w:rPr>
      <w:rFonts w:ascii="Calibri" w:eastAsia="Calibri" w:hAnsi="Calibri" w:cs="Mangal"/>
      <w:i/>
      <w:iCs/>
    </w:rPr>
  </w:style>
  <w:style w:type="paragraph" w:customStyle="1" w:styleId="Nagwek10">
    <w:name w:val="Nagłówek1"/>
    <w:basedOn w:val="Normalny"/>
    <w:next w:val="Tekstpodstawowy"/>
    <w:rsid w:val="00C8624A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C8624A"/>
    <w:pPr>
      <w:suppressLineNumbers/>
      <w:spacing w:before="120" w:after="120" w:line="276" w:lineRule="auto"/>
    </w:pPr>
    <w:rPr>
      <w:rFonts w:ascii="Calibri" w:eastAsia="Calibri" w:hAnsi="Calibri" w:cs="Mangal"/>
      <w:i/>
      <w:iCs/>
    </w:rPr>
  </w:style>
  <w:style w:type="paragraph" w:customStyle="1" w:styleId="Zawartotabeli">
    <w:name w:val="Zawartość tabeli"/>
    <w:basedOn w:val="Normalny"/>
    <w:qFormat/>
    <w:rsid w:val="00C8624A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Nagwektabeli">
    <w:name w:val="Nagłówek tabeli"/>
    <w:basedOn w:val="Zawartotabeli"/>
    <w:rsid w:val="00C8624A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C8624A"/>
  </w:style>
  <w:style w:type="paragraph" w:styleId="Tytu">
    <w:name w:val="Title"/>
    <w:basedOn w:val="Nagwek50"/>
    <w:next w:val="Tekstpodstawowy"/>
    <w:qFormat/>
    <w:rsid w:val="00C8624A"/>
    <w:rPr>
      <w:sz w:val="56"/>
      <w:szCs w:val="56"/>
    </w:rPr>
  </w:style>
  <w:style w:type="paragraph" w:customStyle="1" w:styleId="Cytaty">
    <w:name w:val="Cytaty"/>
    <w:basedOn w:val="Normalny"/>
    <w:rsid w:val="00C8624A"/>
    <w:pPr>
      <w:spacing w:after="283"/>
      <w:ind w:left="567" w:right="567"/>
    </w:pPr>
  </w:style>
  <w:style w:type="paragraph" w:customStyle="1" w:styleId="Tekstpodstawowy310">
    <w:name w:val="Tekst podstawowy 31"/>
    <w:basedOn w:val="Normalny"/>
    <w:rsid w:val="00C8624A"/>
    <w:rPr>
      <w:u w:val="single"/>
    </w:rPr>
  </w:style>
  <w:style w:type="paragraph" w:customStyle="1" w:styleId="Nagwek100">
    <w:name w:val="Nagłówek 10"/>
    <w:basedOn w:val="Nagwek50"/>
    <w:next w:val="Tekstpodstawowy"/>
    <w:rsid w:val="00C8624A"/>
    <w:pPr>
      <w:tabs>
        <w:tab w:val="num" w:pos="0"/>
      </w:tabs>
      <w:spacing w:before="60" w:after="60"/>
      <w:ind w:left="432" w:hanging="432"/>
    </w:pPr>
    <w:rPr>
      <w:sz w:val="21"/>
      <w:szCs w:val="21"/>
    </w:rPr>
  </w:style>
  <w:style w:type="paragraph" w:customStyle="1" w:styleId="Default">
    <w:name w:val="Default"/>
    <w:basedOn w:val="Normalny"/>
    <w:qFormat/>
    <w:rsid w:val="00C8624A"/>
    <w:pPr>
      <w:autoSpaceDE w:val="0"/>
    </w:pPr>
    <w:rPr>
      <w:color w:val="000000"/>
    </w:rPr>
  </w:style>
  <w:style w:type="paragraph" w:customStyle="1" w:styleId="Tekstpodstawowy23">
    <w:name w:val="Tekst podstawowy 23"/>
    <w:basedOn w:val="Normalny"/>
    <w:rsid w:val="00C8624A"/>
    <w:pPr>
      <w:widowControl w:val="0"/>
      <w:tabs>
        <w:tab w:val="left" w:pos="426"/>
      </w:tabs>
    </w:pPr>
    <w:rPr>
      <w:rFonts w:eastAsia="Lucida Sans Unicode"/>
    </w:rPr>
  </w:style>
  <w:style w:type="paragraph" w:customStyle="1" w:styleId="WW-Tekstpodstawowy21">
    <w:name w:val="WW-Tekst podstawowy 21"/>
    <w:basedOn w:val="Normalny"/>
    <w:rsid w:val="00C8624A"/>
    <w:pPr>
      <w:tabs>
        <w:tab w:val="left" w:pos="3118"/>
      </w:tabs>
      <w:jc w:val="center"/>
    </w:pPr>
    <w:rPr>
      <w:b/>
      <w:sz w:val="22"/>
    </w:rPr>
  </w:style>
  <w:style w:type="paragraph" w:customStyle="1" w:styleId="pkt">
    <w:name w:val="pkt"/>
    <w:basedOn w:val="Normalny"/>
    <w:rsid w:val="00C8624A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C8624A"/>
    <w:pPr>
      <w:tabs>
        <w:tab w:val="num" w:pos="708"/>
      </w:tabs>
      <w:ind w:left="850" w:hanging="425"/>
    </w:pPr>
  </w:style>
  <w:style w:type="paragraph" w:customStyle="1" w:styleId="Bezodstpw1">
    <w:name w:val="Bez odstępów1"/>
    <w:rsid w:val="00C8624A"/>
    <w:pPr>
      <w:suppressAutoHyphens/>
    </w:pPr>
    <w:rPr>
      <w:kern w:val="1"/>
      <w:lang w:eastAsia="zh-CN"/>
    </w:rPr>
  </w:style>
  <w:style w:type="paragraph" w:customStyle="1" w:styleId="Styl1">
    <w:name w:val="Styl1"/>
    <w:basedOn w:val="Normalny"/>
    <w:rsid w:val="00C8624A"/>
    <w:pPr>
      <w:widowControl w:val="0"/>
      <w:spacing w:before="240"/>
      <w:jc w:val="both"/>
    </w:pPr>
    <w:rPr>
      <w:rFonts w:ascii="Arial" w:hAnsi="Arial" w:cs="Arial"/>
    </w:rPr>
  </w:style>
  <w:style w:type="paragraph" w:customStyle="1" w:styleId="NormalnyArialNarrow">
    <w:name w:val="Normalny + Arial Narrow"/>
    <w:basedOn w:val="Normalny"/>
    <w:rsid w:val="00C8624A"/>
    <w:pPr>
      <w:jc w:val="both"/>
    </w:pPr>
    <w:rPr>
      <w:rFonts w:ascii="Arial Narrow" w:hAnsi="Arial Narrow" w:cs="Arial Narrow"/>
      <w:sz w:val="22"/>
      <w:szCs w:val="22"/>
    </w:rPr>
  </w:style>
  <w:style w:type="paragraph" w:customStyle="1" w:styleId="Akapitzlist1">
    <w:name w:val="Akapit z listą1"/>
    <w:basedOn w:val="Normalny"/>
    <w:rsid w:val="00C8624A"/>
    <w:pPr>
      <w:spacing w:after="160"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2">
    <w:name w:val="Tekst podstawowy 22"/>
    <w:basedOn w:val="Normalny"/>
    <w:rsid w:val="00C8624A"/>
    <w:pPr>
      <w:tabs>
        <w:tab w:val="left" w:pos="426"/>
      </w:tabs>
    </w:pPr>
    <w:rPr>
      <w:lang w:bidi="hi-IN"/>
    </w:rPr>
  </w:style>
  <w:style w:type="paragraph" w:customStyle="1" w:styleId="Standard">
    <w:name w:val="Standard"/>
    <w:qFormat/>
    <w:rsid w:val="00C8624A"/>
    <w:pPr>
      <w:widowControl w:val="0"/>
      <w:suppressAutoHyphens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8624A"/>
    <w:pPr>
      <w:spacing w:after="120"/>
    </w:pPr>
  </w:style>
  <w:style w:type="paragraph" w:customStyle="1" w:styleId="Nagwek11">
    <w:name w:val="Nagłówek 11"/>
    <w:basedOn w:val="Standard"/>
    <w:next w:val="Standard"/>
    <w:rsid w:val="00C8624A"/>
    <w:pPr>
      <w:keepNext/>
      <w:jc w:val="center"/>
    </w:pPr>
    <w:rPr>
      <w:rFonts w:eastAsia="Lucida Sans Unicode"/>
      <w:b/>
    </w:rPr>
  </w:style>
  <w:style w:type="paragraph" w:customStyle="1" w:styleId="TableContents">
    <w:name w:val="Table Contents"/>
    <w:basedOn w:val="Normalny"/>
    <w:rsid w:val="00C8624A"/>
    <w:pPr>
      <w:suppressLineNumbers/>
    </w:pPr>
    <w:rPr>
      <w:rFonts w:ascii="Arial Narrow" w:hAnsi="Arial Narrow" w:cs="Arial Narrow"/>
      <w:sz w:val="22"/>
    </w:rPr>
  </w:style>
  <w:style w:type="paragraph" w:customStyle="1" w:styleId="Tekstwstpniesformatowany">
    <w:name w:val="Tekst wstępnie sformatowany"/>
    <w:basedOn w:val="Normalny"/>
    <w:rsid w:val="00C8624A"/>
    <w:pPr>
      <w:widowControl w:val="0"/>
      <w:textAlignment w:val="baseline"/>
    </w:pPr>
    <w:rPr>
      <w:rFonts w:ascii="Courier New" w:eastAsia="NSimSun" w:hAnsi="Courier New" w:cs="Courier New"/>
      <w:lang w:bidi="hi-IN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4C6F0A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WW-Absatz-Standardschriftart11">
    <w:name w:val="WW-Absatz-Standardschriftart11"/>
    <w:rsid w:val="00FF5685"/>
  </w:style>
  <w:style w:type="character" w:customStyle="1" w:styleId="WW-Absatz-Standardschriftart111">
    <w:name w:val="WW-Absatz-Standardschriftart111"/>
    <w:rsid w:val="00FF5685"/>
  </w:style>
  <w:style w:type="character" w:customStyle="1" w:styleId="WW-Absatz-Standardschriftart1111">
    <w:name w:val="WW-Absatz-Standardschriftart1111"/>
    <w:rsid w:val="00FF5685"/>
  </w:style>
  <w:style w:type="character" w:customStyle="1" w:styleId="WW8Num107z1">
    <w:name w:val="WW8Num107z1"/>
    <w:rsid w:val="00FF5685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rsid w:val="00FF5685"/>
  </w:style>
  <w:style w:type="character" w:customStyle="1" w:styleId="WW-Absatz-Standardschriftart111111">
    <w:name w:val="WW-Absatz-Standardschriftart111111"/>
    <w:rsid w:val="00FF5685"/>
  </w:style>
  <w:style w:type="character" w:customStyle="1" w:styleId="WW-Absatz-Standardschriftart1111111">
    <w:name w:val="WW-Absatz-Standardschriftart1111111"/>
    <w:rsid w:val="00FF5685"/>
  </w:style>
  <w:style w:type="character" w:customStyle="1" w:styleId="WW-Absatz-Standardschriftart11111111">
    <w:name w:val="WW-Absatz-Standardschriftart11111111"/>
    <w:rsid w:val="00FF5685"/>
  </w:style>
  <w:style w:type="character" w:customStyle="1" w:styleId="WW-Absatz-Standardschriftart111111111">
    <w:name w:val="WW-Absatz-Standardschriftart111111111"/>
    <w:rsid w:val="00FF5685"/>
  </w:style>
  <w:style w:type="character" w:customStyle="1" w:styleId="WW-Absatz-Standardschriftart1111111111">
    <w:name w:val="WW-Absatz-Standardschriftart1111111111"/>
    <w:rsid w:val="00FF5685"/>
  </w:style>
  <w:style w:type="character" w:customStyle="1" w:styleId="WW-Absatz-Standardschriftart11111111111">
    <w:name w:val="WW-Absatz-Standardschriftart11111111111"/>
    <w:rsid w:val="00FF5685"/>
  </w:style>
  <w:style w:type="character" w:customStyle="1" w:styleId="WW-Absatz-Standardschriftart111111111111">
    <w:name w:val="WW-Absatz-Standardschriftart111111111111"/>
    <w:rsid w:val="00FF5685"/>
  </w:style>
  <w:style w:type="character" w:customStyle="1" w:styleId="WW-Absatz-Standardschriftart1111111111111">
    <w:name w:val="WW-Absatz-Standardschriftart1111111111111"/>
    <w:rsid w:val="00FF5685"/>
  </w:style>
  <w:style w:type="character" w:customStyle="1" w:styleId="WW-Absatz-Standardschriftart11111111111111">
    <w:name w:val="WW-Absatz-Standardschriftart11111111111111"/>
    <w:rsid w:val="00FF5685"/>
  </w:style>
  <w:style w:type="character" w:customStyle="1" w:styleId="WW-Absatz-Standardschriftart111111111111111">
    <w:name w:val="WW-Absatz-Standardschriftart111111111111111"/>
    <w:rsid w:val="00FF5685"/>
  </w:style>
  <w:style w:type="character" w:customStyle="1" w:styleId="WW8Num77z3">
    <w:name w:val="WW8Num77z3"/>
    <w:rsid w:val="00FF5685"/>
    <w:rPr>
      <w:rFonts w:ascii="Wingdings 2" w:hAnsi="Wingdings 2"/>
    </w:rPr>
  </w:style>
  <w:style w:type="character" w:customStyle="1" w:styleId="WW8Num78z3">
    <w:name w:val="WW8Num78z3"/>
    <w:rsid w:val="00FF5685"/>
    <w:rPr>
      <w:rFonts w:ascii="Wingdings 2" w:hAnsi="Wingdings 2"/>
    </w:rPr>
  </w:style>
  <w:style w:type="character" w:customStyle="1" w:styleId="WW8Num80z3">
    <w:name w:val="WW8Num80z3"/>
    <w:rsid w:val="00FF5685"/>
    <w:rPr>
      <w:rFonts w:ascii="Wingdings 2" w:hAnsi="Wingdings 2" w:cs="OpenSymbol"/>
    </w:rPr>
  </w:style>
  <w:style w:type="character" w:customStyle="1" w:styleId="WW8Num82z3">
    <w:name w:val="WW8Num82z3"/>
    <w:rsid w:val="00FF5685"/>
    <w:rPr>
      <w:rFonts w:ascii="Wingdings 2" w:hAnsi="Wingdings 2"/>
    </w:rPr>
  </w:style>
  <w:style w:type="character" w:customStyle="1" w:styleId="WW8Num84z3">
    <w:name w:val="WW8Num84z3"/>
    <w:rsid w:val="00FF5685"/>
    <w:rPr>
      <w:rFonts w:ascii="Wingdings 2" w:hAnsi="Wingdings 2"/>
    </w:rPr>
  </w:style>
  <w:style w:type="character" w:customStyle="1" w:styleId="WW8Num107z2">
    <w:name w:val="WW8Num107z2"/>
    <w:rsid w:val="00FF5685"/>
    <w:rPr>
      <w:rFonts w:ascii="Wingdings" w:hAnsi="Wingdings"/>
    </w:rPr>
  </w:style>
  <w:style w:type="character" w:customStyle="1" w:styleId="WW-Absatz-Standardschriftart1111111111111111">
    <w:name w:val="WW-Absatz-Standardschriftart1111111111111111"/>
    <w:rsid w:val="00FF5685"/>
  </w:style>
  <w:style w:type="character" w:customStyle="1" w:styleId="WW-Absatz-Standardschriftart11111111111111111">
    <w:name w:val="WW-Absatz-Standardschriftart11111111111111111"/>
    <w:rsid w:val="00FF5685"/>
  </w:style>
  <w:style w:type="character" w:customStyle="1" w:styleId="WW-Absatz-Standardschriftart111111111111111111">
    <w:name w:val="WW-Absatz-Standardschriftart111111111111111111"/>
    <w:rsid w:val="00FF5685"/>
  </w:style>
  <w:style w:type="character" w:customStyle="1" w:styleId="WW-Absatz-Standardschriftart1111111111111111111">
    <w:name w:val="WW-Absatz-Standardschriftart1111111111111111111"/>
    <w:rsid w:val="00FF5685"/>
  </w:style>
  <w:style w:type="character" w:customStyle="1" w:styleId="WW-Absatz-Standardschriftart11111111111111111111">
    <w:name w:val="WW-Absatz-Standardschriftart11111111111111111111"/>
    <w:rsid w:val="00FF5685"/>
  </w:style>
  <w:style w:type="character" w:customStyle="1" w:styleId="WW-Absatz-Standardschriftart111111111111111111111">
    <w:name w:val="WW-Absatz-Standardschriftart111111111111111111111"/>
    <w:rsid w:val="00FF5685"/>
  </w:style>
  <w:style w:type="character" w:customStyle="1" w:styleId="WW-Absatz-Standardschriftart1111111111111111111111">
    <w:name w:val="WW-Absatz-Standardschriftart1111111111111111111111"/>
    <w:rsid w:val="00FF5685"/>
  </w:style>
  <w:style w:type="character" w:customStyle="1" w:styleId="WW-Absatz-Standardschriftart11111111111111111111111">
    <w:name w:val="WW-Absatz-Standardschriftart11111111111111111111111"/>
    <w:rsid w:val="00FF5685"/>
  </w:style>
  <w:style w:type="character" w:customStyle="1" w:styleId="WW8Num79z3">
    <w:name w:val="WW8Num79z3"/>
    <w:rsid w:val="00FF5685"/>
    <w:rPr>
      <w:rFonts w:ascii="Wingdings 2" w:hAnsi="Wingdings 2"/>
    </w:rPr>
  </w:style>
  <w:style w:type="paragraph" w:customStyle="1" w:styleId="Standarduser">
    <w:name w:val="Standard (user)"/>
    <w:rsid w:val="00985346"/>
    <w:pPr>
      <w:suppressAutoHyphens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character" w:customStyle="1" w:styleId="WW-Absatz-Standardschriftart111111111111111111111111">
    <w:name w:val="WW-Absatz-Standardschriftart111111111111111111111111"/>
    <w:rsid w:val="00A06D89"/>
  </w:style>
  <w:style w:type="character" w:customStyle="1" w:styleId="WW-Absatz-Standardschriftart1111111111111111111111111">
    <w:name w:val="WW-Absatz-Standardschriftart1111111111111111111111111"/>
    <w:rsid w:val="00A06D89"/>
  </w:style>
  <w:style w:type="character" w:customStyle="1" w:styleId="WW-Absatz-Standardschriftart11111111111111111111111111">
    <w:name w:val="WW-Absatz-Standardschriftart11111111111111111111111111"/>
    <w:rsid w:val="00A06D89"/>
  </w:style>
  <w:style w:type="character" w:customStyle="1" w:styleId="WW-Absatz-Standardschriftart111111111111111111111111111">
    <w:name w:val="WW-Absatz-Standardschriftart111111111111111111111111111"/>
    <w:rsid w:val="00A06D89"/>
  </w:style>
  <w:style w:type="character" w:customStyle="1" w:styleId="WW-Absatz-Standardschriftart1111111111111111111111111111">
    <w:name w:val="WW-Absatz-Standardschriftart1111111111111111111111111111"/>
    <w:rsid w:val="00A06D89"/>
  </w:style>
  <w:style w:type="character" w:customStyle="1" w:styleId="WW-Absatz-Standardschriftart11111111111111111111111111111">
    <w:name w:val="WW-Absatz-Standardschriftart11111111111111111111111111111"/>
    <w:rsid w:val="00A06D89"/>
  </w:style>
  <w:style w:type="character" w:customStyle="1" w:styleId="WW-Absatz-Standardschriftart111111111111111111111111111111">
    <w:name w:val="WW-Absatz-Standardschriftart111111111111111111111111111111"/>
    <w:rsid w:val="00A06D89"/>
  </w:style>
  <w:style w:type="character" w:customStyle="1" w:styleId="WW-Absatz-Standardschriftart1111111111111111111111111111111">
    <w:name w:val="WW-Absatz-Standardschriftart1111111111111111111111111111111"/>
    <w:rsid w:val="00A06D89"/>
  </w:style>
  <w:style w:type="character" w:customStyle="1" w:styleId="WW-Absatz-Standardschriftart11111111111111111111111111111111">
    <w:name w:val="WW-Absatz-Standardschriftart11111111111111111111111111111111"/>
    <w:rsid w:val="00A06D89"/>
  </w:style>
  <w:style w:type="character" w:customStyle="1" w:styleId="WW-Absatz-Standardschriftart111111111111111111111111111111111">
    <w:name w:val="WW-Absatz-Standardschriftart111111111111111111111111111111111"/>
    <w:rsid w:val="00A06D89"/>
  </w:style>
  <w:style w:type="character" w:customStyle="1" w:styleId="WW-Absatz-Standardschriftart1111111111111111111111111111111111">
    <w:name w:val="WW-Absatz-Standardschriftart1111111111111111111111111111111111"/>
    <w:rsid w:val="00A06D89"/>
  </w:style>
  <w:style w:type="character" w:customStyle="1" w:styleId="WW-Absatz-Standardschriftart11111111111111111111111111111111111">
    <w:name w:val="WW-Absatz-Standardschriftart11111111111111111111111111111111111"/>
    <w:rsid w:val="00A06D89"/>
  </w:style>
  <w:style w:type="character" w:customStyle="1" w:styleId="WW-Absatz-Standardschriftart111111111111111111111111111111111111">
    <w:name w:val="WW-Absatz-Standardschriftart111111111111111111111111111111111111"/>
    <w:rsid w:val="00A06D89"/>
  </w:style>
  <w:style w:type="character" w:customStyle="1" w:styleId="WW-Absatz-Standardschriftart1111111111111111111111111111111111111">
    <w:name w:val="WW-Absatz-Standardschriftart1111111111111111111111111111111111111"/>
    <w:rsid w:val="00A06D89"/>
  </w:style>
  <w:style w:type="character" w:customStyle="1" w:styleId="WW-Absatz-Standardschriftart11111111111111111111111111111111111111">
    <w:name w:val="WW-Absatz-Standardschriftart11111111111111111111111111111111111111"/>
    <w:rsid w:val="00A06D89"/>
  </w:style>
  <w:style w:type="character" w:customStyle="1" w:styleId="WW-Absatz-Standardschriftart111111111111111111111111111111111111111">
    <w:name w:val="WW-Absatz-Standardschriftart111111111111111111111111111111111111111"/>
    <w:rsid w:val="00A06D89"/>
  </w:style>
  <w:style w:type="character" w:customStyle="1" w:styleId="WW-Absatz-Standardschriftart1111111111111111111111111111111111111111">
    <w:name w:val="WW-Absatz-Standardschriftart1111111111111111111111111111111111111111"/>
    <w:rsid w:val="00A06D89"/>
  </w:style>
  <w:style w:type="character" w:customStyle="1" w:styleId="WW-Absatz-Standardschriftart11111111111111111111111111111111111111111">
    <w:name w:val="WW-Absatz-Standardschriftart11111111111111111111111111111111111111111"/>
    <w:rsid w:val="00A06D89"/>
  </w:style>
  <w:style w:type="character" w:customStyle="1" w:styleId="WW-Absatz-Standardschriftart111111111111111111111111111111111111111111">
    <w:name w:val="WW-Absatz-Standardschriftart111111111111111111111111111111111111111111"/>
    <w:rsid w:val="00A06D89"/>
  </w:style>
  <w:style w:type="character" w:customStyle="1" w:styleId="WW-Absatz-Standardschriftart1111111111111111111111111111111111111111111">
    <w:name w:val="WW-Absatz-Standardschriftart1111111111111111111111111111111111111111111"/>
    <w:rsid w:val="00A06D89"/>
  </w:style>
  <w:style w:type="character" w:customStyle="1" w:styleId="WW-Absatz-Standardschriftart11111111111111111111111111111111111111111111">
    <w:name w:val="WW-Absatz-Standardschriftart11111111111111111111111111111111111111111111"/>
    <w:rsid w:val="00A06D89"/>
  </w:style>
  <w:style w:type="character" w:customStyle="1" w:styleId="WW-Absatz-Standardschriftart111111111111111111111111111111111111111111111">
    <w:name w:val="WW-Absatz-Standardschriftart111111111111111111111111111111111111111111111"/>
    <w:rsid w:val="00A06D89"/>
  </w:style>
  <w:style w:type="character" w:customStyle="1" w:styleId="WW-Absatz-Standardschriftart1111111111111111111111111111111111111111111111">
    <w:name w:val="WW-Absatz-Standardschriftart1111111111111111111111111111111111111111111111"/>
    <w:rsid w:val="00A06D89"/>
  </w:style>
  <w:style w:type="character" w:customStyle="1" w:styleId="WW-Absatz-Standardschriftart11111111111111111111111111111111111111111111111">
    <w:name w:val="WW-Absatz-Standardschriftart11111111111111111111111111111111111111111111111"/>
    <w:rsid w:val="00A06D89"/>
  </w:style>
  <w:style w:type="character" w:customStyle="1" w:styleId="WW-Absatz-Standardschriftart111111111111111111111111111111111111111111111111">
    <w:name w:val="WW-Absatz-Standardschriftart111111111111111111111111111111111111111111111111"/>
    <w:rsid w:val="00A06D89"/>
  </w:style>
  <w:style w:type="character" w:customStyle="1" w:styleId="WW-Absatz-Standardschriftart1111111111111111111111111111111111111111111111111">
    <w:name w:val="WW-Absatz-Standardschriftart1111111111111111111111111111111111111111111111111"/>
    <w:rsid w:val="00A06D8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06D8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06D8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06D8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06D8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06D8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06D8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06D8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06D8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06D8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06D8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06D8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06D8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06D8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06D89"/>
  </w:style>
  <w:style w:type="character" w:styleId="Uwydatnienie">
    <w:name w:val="Emphasis"/>
    <w:qFormat/>
    <w:rsid w:val="00A06D89"/>
    <w:rPr>
      <w:i/>
      <w:iCs/>
    </w:rPr>
  </w:style>
  <w:style w:type="paragraph" w:styleId="Tekstpodstawowy2">
    <w:name w:val="Body Text 2"/>
    <w:basedOn w:val="Normalny"/>
    <w:link w:val="Tekstpodstawowy2Znak1"/>
    <w:uiPriority w:val="99"/>
    <w:rsid w:val="008C7598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8C7598"/>
    <w:rPr>
      <w:kern w:val="1"/>
      <w:sz w:val="24"/>
      <w:szCs w:val="24"/>
      <w:lang w:eastAsia="zh-CN"/>
    </w:rPr>
  </w:style>
  <w:style w:type="character" w:customStyle="1" w:styleId="WW8Num77z4">
    <w:name w:val="WW8Num77z4"/>
    <w:rsid w:val="00343752"/>
  </w:style>
  <w:style w:type="character" w:customStyle="1" w:styleId="WW8Num77z5">
    <w:name w:val="WW8Num77z5"/>
    <w:rsid w:val="00343752"/>
  </w:style>
  <w:style w:type="character" w:customStyle="1" w:styleId="WW8Num77z6">
    <w:name w:val="WW8Num77z6"/>
    <w:rsid w:val="00343752"/>
  </w:style>
  <w:style w:type="character" w:customStyle="1" w:styleId="WW8Num77z7">
    <w:name w:val="WW8Num77z7"/>
    <w:rsid w:val="00343752"/>
  </w:style>
  <w:style w:type="character" w:customStyle="1" w:styleId="WW8Num77z8">
    <w:name w:val="WW8Num77z8"/>
    <w:rsid w:val="00343752"/>
  </w:style>
  <w:style w:type="character" w:customStyle="1" w:styleId="WW8Num81z3">
    <w:name w:val="WW8Num81z3"/>
    <w:rsid w:val="00343752"/>
    <w:rPr>
      <w:rFonts w:ascii="Wingdings 2" w:hAnsi="Wingdings 2" w:cs="OpenSymbol"/>
    </w:rPr>
  </w:style>
  <w:style w:type="character" w:customStyle="1" w:styleId="WW8Num93z3">
    <w:name w:val="WW8Num93z3"/>
    <w:rsid w:val="00343752"/>
    <w:rPr>
      <w:rFonts w:ascii="Wingdings 2" w:hAnsi="Wingdings 2" w:cs="OpenSymbol"/>
    </w:rPr>
  </w:style>
  <w:style w:type="character" w:customStyle="1" w:styleId="WW8Num112z2">
    <w:name w:val="WW8Num112z2"/>
    <w:rsid w:val="00343752"/>
    <w:rPr>
      <w:rFonts w:ascii="Symbol" w:eastAsia="Batang" w:hAnsi="Symbol" w:cs="Symbol"/>
      <w:i w:val="0"/>
      <w:sz w:val="22"/>
      <w:szCs w:val="22"/>
    </w:rPr>
  </w:style>
  <w:style w:type="character" w:customStyle="1" w:styleId="WW8Num112z3">
    <w:name w:val="WW8Num112z3"/>
    <w:rsid w:val="00343752"/>
    <w:rPr>
      <w:rFonts w:ascii="Wingdings 2" w:hAnsi="Wingdings 2" w:cs="OpenSymbol"/>
    </w:rPr>
  </w:style>
  <w:style w:type="character" w:customStyle="1" w:styleId="WW8Num122z1">
    <w:name w:val="WW8Num122z1"/>
    <w:rsid w:val="00343752"/>
    <w:rPr>
      <w:rFonts w:ascii="OpenSymbol" w:hAnsi="OpenSymbol" w:cs="OpenSymbol"/>
    </w:rPr>
  </w:style>
  <w:style w:type="character" w:customStyle="1" w:styleId="WW8Num122z2">
    <w:name w:val="WW8Num122z2"/>
    <w:rsid w:val="00343752"/>
    <w:rPr>
      <w:rFonts w:ascii="Symbol" w:eastAsia="Batang" w:hAnsi="Symbol" w:cs="Symbol"/>
      <w:i w:val="0"/>
      <w:sz w:val="22"/>
      <w:szCs w:val="22"/>
    </w:rPr>
  </w:style>
  <w:style w:type="character" w:customStyle="1" w:styleId="WW8Num122z3">
    <w:name w:val="WW8Num122z3"/>
    <w:rsid w:val="00343752"/>
    <w:rPr>
      <w:rFonts w:ascii="Wingdings 2" w:hAnsi="Wingdings 2" w:cs="OpenSymbol"/>
    </w:rPr>
  </w:style>
  <w:style w:type="paragraph" w:customStyle="1" w:styleId="Normalny1">
    <w:name w:val="Normalny1"/>
    <w:rsid w:val="006C1681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WW-Domylnaczcionkaakapitu">
    <w:name w:val="WW-Domyślna czcionka akapitu"/>
    <w:rsid w:val="00EF5ED5"/>
  </w:style>
  <w:style w:type="paragraph" w:customStyle="1" w:styleId="Trenum">
    <w:name w:val="Treść num."/>
    <w:basedOn w:val="Normalny"/>
    <w:rsid w:val="009576B4"/>
    <w:pPr>
      <w:tabs>
        <w:tab w:val="num" w:pos="0"/>
      </w:tabs>
      <w:suppressAutoHyphens w:val="0"/>
      <w:spacing w:after="120" w:line="300" w:lineRule="auto"/>
      <w:ind w:left="340" w:hanging="340"/>
      <w:jc w:val="both"/>
    </w:pPr>
    <w:rPr>
      <w:kern w:val="0"/>
      <w:szCs w:val="20"/>
      <w:lang w:eastAsia="pl-PL"/>
    </w:rPr>
  </w:style>
  <w:style w:type="paragraph" w:customStyle="1" w:styleId="Domylne">
    <w:name w:val="Domyślne"/>
    <w:rsid w:val="009576B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Tekstprzypisudolnego">
    <w:name w:val="footnote text"/>
    <w:basedOn w:val="Normalny"/>
    <w:link w:val="TekstprzypisudolnegoZnak"/>
    <w:uiPriority w:val="99"/>
    <w:rsid w:val="009576B4"/>
    <w:pPr>
      <w:suppressAutoHyphens w:val="0"/>
      <w:autoSpaceDN w:val="0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76B4"/>
  </w:style>
  <w:style w:type="character" w:customStyle="1" w:styleId="ZwykytekstZnak1">
    <w:name w:val="Zwykły tekst Znak1"/>
    <w:basedOn w:val="Domylnaczcionkaakapitu"/>
    <w:rsid w:val="00D03C97"/>
    <w:rPr>
      <w:rFonts w:ascii="Courier New" w:hAnsi="Courier New" w:cs="Courier New"/>
      <w:kern w:val="1"/>
      <w:lang w:eastAsia="zh-CN"/>
    </w:rPr>
  </w:style>
  <w:style w:type="paragraph" w:customStyle="1" w:styleId="default0">
    <w:name w:val="default"/>
    <w:basedOn w:val="Normalny"/>
    <w:rsid w:val="00E85D13"/>
    <w:pPr>
      <w:suppressAutoHyphens w:val="0"/>
      <w:spacing w:before="100" w:beforeAutospacing="1" w:after="100" w:afterAutospacing="1"/>
    </w:pPr>
    <w:rPr>
      <w:kern w:val="0"/>
      <w:lang w:eastAsia="pl-PL"/>
    </w:rPr>
  </w:style>
  <w:style w:type="character" w:customStyle="1" w:styleId="has-pretty-child">
    <w:name w:val="has-pretty-child"/>
    <w:basedOn w:val="Domylnaczcionkaakapitu1"/>
    <w:rsid w:val="001A6CD5"/>
  </w:style>
  <w:style w:type="paragraph" w:styleId="Bezodstpw">
    <w:name w:val="No Spacing"/>
    <w:uiPriority w:val="1"/>
    <w:qFormat/>
    <w:rsid w:val="00542861"/>
    <w:pPr>
      <w:widowControl w:val="0"/>
      <w:suppressAutoHyphens/>
      <w:autoSpaceDE w:val="0"/>
    </w:pPr>
    <w:rPr>
      <w:rFonts w:ascii="Arial" w:eastAsia="Arial" w:hAnsi="Arial" w:cs="Arial"/>
      <w:kern w:val="1"/>
      <w:lang w:eastAsia="ar-SA"/>
    </w:rPr>
  </w:style>
  <w:style w:type="paragraph" w:styleId="Tekstpodstawowywcity3">
    <w:name w:val="Body Text Indent 3"/>
    <w:basedOn w:val="Normalny"/>
    <w:link w:val="Tekstpodstawowywcity3Znak1"/>
    <w:rsid w:val="00D039D4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rsid w:val="00D039D4"/>
    <w:rPr>
      <w:kern w:val="1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rsid w:val="00CB70EC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rsid w:val="00CB70EC"/>
    <w:rPr>
      <w:kern w:val="1"/>
      <w:sz w:val="16"/>
      <w:szCs w:val="16"/>
      <w:lang w:eastAsia="zh-CN"/>
    </w:rPr>
  </w:style>
  <w:style w:type="paragraph" w:customStyle="1" w:styleId="Akapitzlist10">
    <w:name w:val="Akapit z listą1"/>
    <w:basedOn w:val="Normalny"/>
    <w:uiPriority w:val="34"/>
    <w:qFormat/>
    <w:rsid w:val="00813AEC"/>
    <w:pPr>
      <w:spacing w:after="160" w:line="252" w:lineRule="auto"/>
      <w:ind w:left="720"/>
    </w:pPr>
    <w:rPr>
      <w:rFonts w:ascii="Calibri" w:eastAsia="Calibri" w:hAnsi="Calibri" w:cs="Calibri"/>
      <w:sz w:val="22"/>
      <w:szCs w:val="22"/>
    </w:rPr>
  </w:style>
  <w:style w:type="character" w:styleId="UyteHipercze">
    <w:name w:val="FollowedHyperlink"/>
    <w:basedOn w:val="Domylnaczcionkaakapitu"/>
    <w:uiPriority w:val="99"/>
    <w:unhideWhenUsed/>
    <w:rsid w:val="003D7E57"/>
    <w:rPr>
      <w:color w:val="800000"/>
      <w:u w:val="single"/>
    </w:rPr>
  </w:style>
  <w:style w:type="paragraph" w:customStyle="1" w:styleId="Annexetitre">
    <w:name w:val="Annexe titre"/>
    <w:basedOn w:val="Normalny"/>
    <w:next w:val="Normalny"/>
    <w:rsid w:val="00817680"/>
    <w:pPr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paragraph" w:customStyle="1" w:styleId="Bezodstpw2">
    <w:name w:val="Bez odstępów2"/>
    <w:uiPriority w:val="1"/>
    <w:qFormat/>
    <w:rsid w:val="00043994"/>
  </w:style>
  <w:style w:type="paragraph" w:customStyle="1" w:styleId="western">
    <w:name w:val="western"/>
    <w:basedOn w:val="Normalny"/>
    <w:rsid w:val="00BE6F42"/>
    <w:pPr>
      <w:suppressAutoHyphens w:val="0"/>
      <w:spacing w:before="100" w:beforeAutospacing="1" w:after="100" w:afterAutospacing="1"/>
      <w:jc w:val="both"/>
    </w:pPr>
    <w:rPr>
      <w:color w:val="000000"/>
      <w:kern w:val="0"/>
      <w:lang w:eastAsia="pl-PL"/>
    </w:rPr>
  </w:style>
  <w:style w:type="paragraph" w:customStyle="1" w:styleId="cjk">
    <w:name w:val="cjk"/>
    <w:basedOn w:val="Normalny"/>
    <w:rsid w:val="00BE6F42"/>
    <w:pPr>
      <w:suppressAutoHyphens w:val="0"/>
      <w:spacing w:before="100" w:beforeAutospacing="1" w:after="100" w:afterAutospacing="1"/>
      <w:jc w:val="both"/>
    </w:pPr>
    <w:rPr>
      <w:color w:val="000000"/>
      <w:kern w:val="0"/>
      <w:lang w:eastAsia="pl-PL"/>
    </w:rPr>
  </w:style>
  <w:style w:type="paragraph" w:customStyle="1" w:styleId="ctl">
    <w:name w:val="ctl"/>
    <w:basedOn w:val="Normalny"/>
    <w:rsid w:val="00BE6F42"/>
    <w:pPr>
      <w:suppressAutoHyphens w:val="0"/>
      <w:spacing w:before="100" w:beforeAutospacing="1" w:after="100" w:afterAutospacing="1"/>
      <w:jc w:val="both"/>
    </w:pPr>
    <w:rPr>
      <w:color w:val="000000"/>
      <w:kern w:val="0"/>
      <w:sz w:val="20"/>
      <w:szCs w:val="20"/>
      <w:lang w:eastAsia="pl-PL"/>
    </w:rPr>
  </w:style>
  <w:style w:type="character" w:customStyle="1" w:styleId="Normalny2">
    <w:name w:val="Normalny2"/>
    <w:basedOn w:val="Domylnaczcionkaakapitu"/>
    <w:rsid w:val="00312149"/>
  </w:style>
  <w:style w:type="character" w:customStyle="1" w:styleId="markedcontent">
    <w:name w:val="markedcontent"/>
    <w:basedOn w:val="Domylnaczcionkaakapitu"/>
    <w:rsid w:val="00C252AA"/>
  </w:style>
  <w:style w:type="paragraph" w:customStyle="1" w:styleId="ww-tekstpodstawowywcity20">
    <w:name w:val="ww-tekstpodstawowywcity2"/>
    <w:basedOn w:val="Normalny"/>
    <w:rsid w:val="008343F4"/>
    <w:pPr>
      <w:suppressAutoHyphens w:val="0"/>
      <w:spacing w:before="100" w:beforeAutospacing="1" w:after="100" w:afterAutospacing="1"/>
    </w:pPr>
    <w:rPr>
      <w:kern w:val="0"/>
      <w:lang w:eastAsia="pl-PL"/>
    </w:rPr>
  </w:style>
  <w:style w:type="paragraph" w:customStyle="1" w:styleId="western1">
    <w:name w:val="western1"/>
    <w:basedOn w:val="Normalny"/>
    <w:rsid w:val="00761AC2"/>
    <w:pPr>
      <w:suppressAutoHyphens w:val="0"/>
      <w:spacing w:before="100" w:beforeAutospacing="1" w:after="119"/>
    </w:pPr>
    <w:rPr>
      <w:color w:val="000000"/>
      <w:kern w:val="0"/>
      <w:lang w:eastAsia="pl-PL"/>
    </w:rPr>
  </w:style>
  <w:style w:type="paragraph" w:customStyle="1" w:styleId="cjk1">
    <w:name w:val="cjk1"/>
    <w:basedOn w:val="Normalny"/>
    <w:rsid w:val="00761AC2"/>
    <w:pPr>
      <w:suppressAutoHyphens w:val="0"/>
      <w:spacing w:before="100" w:beforeAutospacing="1" w:after="119"/>
    </w:pPr>
    <w:rPr>
      <w:color w:val="000000"/>
      <w:kern w:val="0"/>
      <w:lang w:eastAsia="pl-PL"/>
    </w:rPr>
  </w:style>
  <w:style w:type="paragraph" w:customStyle="1" w:styleId="ctl1">
    <w:name w:val="ctl1"/>
    <w:basedOn w:val="Normalny"/>
    <w:rsid w:val="00761AC2"/>
    <w:pPr>
      <w:suppressAutoHyphens w:val="0"/>
      <w:spacing w:before="100" w:beforeAutospacing="1" w:after="119"/>
    </w:pPr>
    <w:rPr>
      <w:color w:val="000000"/>
      <w:kern w:val="0"/>
      <w:lang w:eastAsia="pl-PL"/>
    </w:rPr>
  </w:style>
  <w:style w:type="character" w:customStyle="1" w:styleId="Domylnaczcionkaakapitu8">
    <w:name w:val="Domyślna czcionka akapitu8"/>
    <w:rsid w:val="00E31220"/>
  </w:style>
  <w:style w:type="character" w:customStyle="1" w:styleId="Domylnaczcionkaakapitu7">
    <w:name w:val="Domyślna czcionka akapitu7"/>
    <w:rsid w:val="00E31220"/>
  </w:style>
  <w:style w:type="character" w:customStyle="1" w:styleId="Domylnaczcionkaakapitu6">
    <w:name w:val="Domyślna czcionka akapitu6"/>
    <w:rsid w:val="00E31220"/>
  </w:style>
  <w:style w:type="character" w:customStyle="1" w:styleId="WW8Num148z0">
    <w:name w:val="WW8Num148z0"/>
    <w:rsid w:val="00E31220"/>
    <w:rPr>
      <w:rFonts w:ascii="Symbol" w:hAnsi="Symbol" w:cs="Symbol" w:hint="default"/>
      <w:color w:val="000000"/>
    </w:rPr>
  </w:style>
  <w:style w:type="character" w:customStyle="1" w:styleId="WW8Num148z1">
    <w:name w:val="WW8Num148z1"/>
    <w:rsid w:val="00E31220"/>
    <w:rPr>
      <w:rFonts w:ascii="OpenSymbol" w:hAnsi="OpenSymbol" w:cs="OpenSymbol"/>
    </w:rPr>
  </w:style>
  <w:style w:type="character" w:customStyle="1" w:styleId="WW8Num148z3">
    <w:name w:val="WW8Num148z3"/>
    <w:rsid w:val="00E31220"/>
    <w:rPr>
      <w:rFonts w:ascii="Wingdings 2" w:hAnsi="Wingdings 2" w:cs="OpenSymbol"/>
    </w:rPr>
  </w:style>
  <w:style w:type="character" w:customStyle="1" w:styleId="WW8Num131z0">
    <w:name w:val="WW8Num131z0"/>
    <w:rsid w:val="00E31220"/>
    <w:rPr>
      <w:rFonts w:ascii="Symbol" w:hAnsi="Symbol" w:cs="Symbol" w:hint="default"/>
      <w:color w:val="000000"/>
    </w:rPr>
  </w:style>
  <w:style w:type="character" w:customStyle="1" w:styleId="WW8Num131z1">
    <w:name w:val="WW8Num131z1"/>
    <w:rsid w:val="00E31220"/>
    <w:rPr>
      <w:rFonts w:ascii="Courier New" w:hAnsi="Courier New" w:cs="Courier New" w:hint="default"/>
    </w:rPr>
  </w:style>
  <w:style w:type="character" w:customStyle="1" w:styleId="WW8Num131z2">
    <w:name w:val="WW8Num131z2"/>
    <w:rsid w:val="00E31220"/>
    <w:rPr>
      <w:rFonts w:ascii="Wingdings" w:hAnsi="Wingdings" w:cs="Wingdings" w:hint="default"/>
    </w:rPr>
  </w:style>
  <w:style w:type="paragraph" w:customStyle="1" w:styleId="Nagwek90">
    <w:name w:val="Nagłówek9"/>
    <w:basedOn w:val="Normalny"/>
    <w:next w:val="Tekstpodstawowy"/>
    <w:rsid w:val="00E31220"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  <w:lang w:bidi="hi-IN"/>
    </w:rPr>
  </w:style>
  <w:style w:type="paragraph" w:customStyle="1" w:styleId="Nagwek80">
    <w:name w:val="Nagłówek8"/>
    <w:basedOn w:val="Normalny"/>
    <w:next w:val="Tekstpodstawowy"/>
    <w:rsid w:val="00E31220"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  <w:lang w:bidi="hi-IN"/>
    </w:rPr>
  </w:style>
  <w:style w:type="paragraph" w:customStyle="1" w:styleId="Podpis8">
    <w:name w:val="Podpis8"/>
    <w:basedOn w:val="Normalny"/>
    <w:rsid w:val="00E31220"/>
    <w:pPr>
      <w:widowControl w:val="0"/>
      <w:suppressLineNumbers/>
      <w:spacing w:before="120" w:after="120"/>
    </w:pPr>
    <w:rPr>
      <w:rFonts w:eastAsia="SimSun" w:cs="Mangal"/>
      <w:i/>
      <w:iCs/>
      <w:lang w:bidi="hi-IN"/>
    </w:rPr>
  </w:style>
  <w:style w:type="paragraph" w:customStyle="1" w:styleId="Nagwek70">
    <w:name w:val="Nagłówek7"/>
    <w:basedOn w:val="Normalny"/>
    <w:next w:val="Tekstpodstawowy"/>
    <w:rsid w:val="00E31220"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  <w:lang w:bidi="hi-IN"/>
    </w:rPr>
  </w:style>
  <w:style w:type="paragraph" w:customStyle="1" w:styleId="Podpis7">
    <w:name w:val="Podpis7"/>
    <w:basedOn w:val="Normalny"/>
    <w:rsid w:val="00E31220"/>
    <w:pPr>
      <w:widowControl w:val="0"/>
      <w:suppressLineNumbers/>
      <w:spacing w:before="120" w:after="120"/>
    </w:pPr>
    <w:rPr>
      <w:rFonts w:eastAsia="SimSun" w:cs="Mangal"/>
      <w:i/>
      <w:iCs/>
      <w:lang w:bidi="hi-IN"/>
    </w:rPr>
  </w:style>
  <w:style w:type="paragraph" w:customStyle="1" w:styleId="Nagwek60">
    <w:name w:val="Nagłówek6"/>
    <w:basedOn w:val="Normalny"/>
    <w:next w:val="Tekstpodstawowy"/>
    <w:rsid w:val="00E31220"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  <w:lang w:bidi="hi-IN"/>
    </w:rPr>
  </w:style>
  <w:style w:type="paragraph" w:customStyle="1" w:styleId="Podpis6">
    <w:name w:val="Podpis6"/>
    <w:basedOn w:val="Normalny"/>
    <w:rsid w:val="00E31220"/>
    <w:pPr>
      <w:widowControl w:val="0"/>
      <w:suppressLineNumbers/>
      <w:spacing w:before="120" w:after="120"/>
    </w:pPr>
    <w:rPr>
      <w:rFonts w:eastAsia="SimSun" w:cs="Mangal"/>
      <w:i/>
      <w:iCs/>
      <w:lang w:bidi="hi-IN"/>
    </w:rPr>
  </w:style>
  <w:style w:type="paragraph" w:customStyle="1" w:styleId="Podpis5">
    <w:name w:val="Podpis5"/>
    <w:basedOn w:val="Normalny"/>
    <w:rsid w:val="00E31220"/>
    <w:pPr>
      <w:widowControl w:val="0"/>
      <w:suppressLineNumbers/>
      <w:spacing w:before="120" w:after="120"/>
    </w:pPr>
    <w:rPr>
      <w:rFonts w:eastAsia="SimSun" w:cs="Mangal"/>
      <w:i/>
      <w:iCs/>
      <w:lang w:bidi="hi-IN"/>
    </w:rPr>
  </w:style>
  <w:style w:type="character" w:customStyle="1" w:styleId="Domylnaczcionkaakapitu9">
    <w:name w:val="Domyślna czcionka akapitu9"/>
    <w:rsid w:val="00E31220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3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kern w:val="0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31220"/>
    <w:rPr>
      <w:rFonts w:ascii="Courier New" w:hAnsi="Courier New" w:cs="Courier New"/>
    </w:rPr>
  </w:style>
  <w:style w:type="character" w:customStyle="1" w:styleId="textorangebold">
    <w:name w:val="textorangebold"/>
    <w:basedOn w:val="Domylnaczcionkaakapitu"/>
    <w:rsid w:val="00E31220"/>
  </w:style>
  <w:style w:type="paragraph" w:styleId="HTML-adres">
    <w:name w:val="HTML Address"/>
    <w:basedOn w:val="Normalny"/>
    <w:link w:val="HTML-adresZnak"/>
    <w:uiPriority w:val="99"/>
    <w:unhideWhenUsed/>
    <w:rsid w:val="00E31220"/>
    <w:pPr>
      <w:suppressAutoHyphens w:val="0"/>
    </w:pPr>
    <w:rPr>
      <w:i/>
      <w:iCs/>
      <w:kern w:val="0"/>
      <w:lang w:eastAsia="pl-PL"/>
    </w:rPr>
  </w:style>
  <w:style w:type="character" w:customStyle="1" w:styleId="HTML-adresZnak">
    <w:name w:val="HTML - adres Znak"/>
    <w:basedOn w:val="Domylnaczcionkaakapitu"/>
    <w:link w:val="HTML-adres"/>
    <w:uiPriority w:val="99"/>
    <w:rsid w:val="00E31220"/>
    <w:rPr>
      <w:i/>
      <w:iCs/>
      <w:sz w:val="24"/>
      <w:szCs w:val="24"/>
    </w:rPr>
  </w:style>
  <w:style w:type="character" w:customStyle="1" w:styleId="Domylnaczcionkaakapitu10">
    <w:name w:val="Domyślna czcionka akapitu10"/>
    <w:rsid w:val="005358BD"/>
  </w:style>
  <w:style w:type="character" w:customStyle="1" w:styleId="TekstpodstawowyZnak1">
    <w:name w:val="Tekst podstawowy Znak1"/>
    <w:basedOn w:val="Domylnaczcionkaakapitu"/>
    <w:link w:val="Tekstpodstawowy"/>
    <w:rsid w:val="00CC3810"/>
    <w:rPr>
      <w:kern w:val="1"/>
      <w:sz w:val="24"/>
      <w:lang w:eastAsia="zh-CN"/>
    </w:rPr>
  </w:style>
  <w:style w:type="character" w:customStyle="1" w:styleId="t286pc">
    <w:name w:val="t286pc"/>
    <w:basedOn w:val="Domylnaczcionkaakapitu"/>
    <w:rsid w:val="00C9620F"/>
  </w:style>
  <w:style w:type="paragraph" w:customStyle="1" w:styleId="Bezodstpw3">
    <w:name w:val="Bez odstępów3"/>
    <w:qFormat/>
    <w:rsid w:val="00A9632E"/>
    <w:pPr>
      <w:suppressAutoHyphens/>
    </w:pPr>
    <w:rPr>
      <w:lang w:eastAsia="zh-CN"/>
    </w:rPr>
  </w:style>
  <w:style w:type="paragraph" w:customStyle="1" w:styleId="Bezodstpw4">
    <w:name w:val="Bez odstępów4"/>
    <w:qFormat/>
    <w:rsid w:val="00A9632E"/>
  </w:style>
  <w:style w:type="character" w:customStyle="1" w:styleId="NormalnyWebZnak">
    <w:name w:val="Normalny (Web) Znak"/>
    <w:link w:val="NormalnyWeb"/>
    <w:uiPriority w:val="99"/>
    <w:locked/>
    <w:rsid w:val="00A9632E"/>
    <w:rPr>
      <w:kern w:val="1"/>
      <w:sz w:val="24"/>
      <w:szCs w:val="24"/>
      <w:lang w:eastAsia="zh-CN"/>
    </w:rPr>
  </w:style>
  <w:style w:type="paragraph" w:customStyle="1" w:styleId="NumPar1">
    <w:name w:val="NumPar 1"/>
    <w:basedOn w:val="Normalny"/>
    <w:next w:val="Normalny"/>
    <w:rsid w:val="00A9632E"/>
    <w:pPr>
      <w:tabs>
        <w:tab w:val="num" w:pos="720"/>
      </w:tabs>
      <w:suppressAutoHyphens w:val="0"/>
      <w:spacing w:before="120" w:after="120"/>
      <w:ind w:left="720" w:hanging="360"/>
      <w:jc w:val="both"/>
    </w:pPr>
    <w:rPr>
      <w:rFonts w:ascii="Liberation Serif" w:eastAsia="Calibri" w:hAnsi="Liberation Serif" w:cs="Mangal"/>
      <w:szCs w:val="22"/>
      <w:lang w:bidi="hi-IN"/>
    </w:rPr>
  </w:style>
  <w:style w:type="paragraph" w:customStyle="1" w:styleId="Tiret1">
    <w:name w:val="Tiret 1"/>
    <w:basedOn w:val="Normalny"/>
    <w:rsid w:val="00A9632E"/>
    <w:pPr>
      <w:suppressAutoHyphens w:val="0"/>
      <w:spacing w:before="120" w:after="120"/>
      <w:ind w:left="720" w:hanging="360"/>
      <w:jc w:val="both"/>
    </w:pPr>
    <w:rPr>
      <w:rFonts w:ascii="Liberation Serif" w:eastAsia="Calibri" w:hAnsi="Liberation Serif" w:cs="Mangal"/>
      <w:szCs w:val="22"/>
      <w:lang w:bidi="hi-IN"/>
    </w:rPr>
  </w:style>
  <w:style w:type="paragraph" w:customStyle="1" w:styleId="Tiret0">
    <w:name w:val="Tiret 0"/>
    <w:basedOn w:val="Normalny"/>
    <w:rsid w:val="00A9632E"/>
    <w:pPr>
      <w:tabs>
        <w:tab w:val="num" w:pos="720"/>
      </w:tabs>
      <w:suppressAutoHyphens w:val="0"/>
      <w:spacing w:before="120" w:after="120"/>
      <w:ind w:left="720" w:hanging="360"/>
      <w:jc w:val="both"/>
    </w:pPr>
    <w:rPr>
      <w:rFonts w:ascii="Liberation Serif" w:eastAsia="Calibri" w:hAnsi="Liberation Serif" w:cs="Mangal"/>
      <w:szCs w:val="22"/>
      <w:lang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4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bak@zoznysa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mailto:majka@zoznysa.pl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bip.zoz.nysa.pl/ogloszenia/zamowienia-ponizej-progu-ue" TargetMode="External"/><Relationship Id="rId17" Type="http://schemas.openxmlformats.org/officeDocument/2006/relationships/hyperlink" Target="mailto:bobak@zoznysa.pl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mp-client/tenders/ocds-148610-8cbf38f0-4ae2-42c4-a3de-617f24f55022" TargetMode="External"/><Relationship Id="rId20" Type="http://schemas.openxmlformats.org/officeDocument/2006/relationships/footer" Target="footer1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tenders/ocds-148610-8cbf38f0-4ae2-42c4-a3de-617f24f55022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mailto:bobak@zoznysa.pl" TargetMode="External"/><Relationship Id="rId19" Type="http://schemas.openxmlformats.org/officeDocument/2006/relationships/header" Target="header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oz.nysa.pl" TargetMode="External"/><Relationship Id="rId14" Type="http://schemas.openxmlformats.org/officeDocument/2006/relationships/hyperlink" Target="https://ezamowienia.gov.pl/mp-client/tenders/ocds-148610-8cbf38f0-4ae2-42c4-a3de-617f24f55022" TargetMode="External"/><Relationship Id="rId22" Type="http://schemas.openxmlformats.org/officeDocument/2006/relationships/footer" Target="footer2.xml"/><Relationship Id="rId27" Type="http://schemas.openxmlformats.org/officeDocument/2006/relationships/footer" Target="footer6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5042C-CB42-462F-9F48-E063C601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26</Pages>
  <Words>9537</Words>
  <Characters>57224</Characters>
  <Application>Microsoft Office Word</Application>
  <DocSecurity>0</DocSecurity>
  <Lines>476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 OPIEKI  ZDROWOTNEJ  W  NYSIE</vt:lpstr>
    </vt:vector>
  </TitlesOfParts>
  <Company/>
  <LinksUpToDate>false</LinksUpToDate>
  <CharactersWithSpaces>66628</CharactersWithSpaces>
  <SharedDoc>false</SharedDoc>
  <HLinks>
    <vt:vector size="72" baseType="variant">
      <vt:variant>
        <vt:i4>7340106</vt:i4>
      </vt:variant>
      <vt:variant>
        <vt:i4>33</vt:i4>
      </vt:variant>
      <vt:variant>
        <vt:i4>0</vt:i4>
      </vt:variant>
      <vt:variant>
        <vt:i4>5</vt:i4>
      </vt:variant>
      <vt:variant>
        <vt:lpwstr>mailto:zoznysaapteka@interia.pl</vt:lpwstr>
      </vt:variant>
      <vt:variant>
        <vt:lpwstr/>
      </vt:variant>
      <vt:variant>
        <vt:i4>7077980</vt:i4>
      </vt:variant>
      <vt:variant>
        <vt:i4>30</vt:i4>
      </vt:variant>
      <vt:variant>
        <vt:i4>0</vt:i4>
      </vt:variant>
      <vt:variant>
        <vt:i4>5</vt:i4>
      </vt:variant>
      <vt:variant>
        <vt:lpwstr>mailto:majka@zoznysa.pl</vt:lpwstr>
      </vt:variant>
      <vt:variant>
        <vt:lpwstr/>
      </vt:variant>
      <vt:variant>
        <vt:i4>4456478</vt:i4>
      </vt:variant>
      <vt:variant>
        <vt:i4>27</vt:i4>
      </vt:variant>
      <vt:variant>
        <vt:i4>0</vt:i4>
      </vt:variant>
      <vt:variant>
        <vt:i4>5</vt:i4>
      </vt:variant>
      <vt:variant>
        <vt:lpwstr>https://miniportal.uzp.gov.pl/Instrukcje</vt:lpwstr>
      </vt:variant>
      <vt:variant>
        <vt:lpwstr/>
      </vt:variant>
      <vt:variant>
        <vt:i4>8061012</vt:i4>
      </vt:variant>
      <vt:variant>
        <vt:i4>24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  <vt:variant>
        <vt:i4>8061012</vt:i4>
      </vt:variant>
      <vt:variant>
        <vt:i4>21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  <vt:variant>
        <vt:i4>8061012</vt:i4>
      </vt:variant>
      <vt:variant>
        <vt:i4>18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  <vt:variant>
        <vt:i4>8061012</vt:i4>
      </vt:variant>
      <vt:variant>
        <vt:i4>15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  <vt:variant>
        <vt:i4>6553642</vt:i4>
      </vt:variant>
      <vt:variant>
        <vt:i4>12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131083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http://www.przetargi.ipzp.pl/zoz-nysa</vt:lpwstr>
      </vt:variant>
      <vt:variant>
        <vt:lpwstr/>
      </vt:variant>
      <vt:variant>
        <vt:i4>7077984</vt:i4>
      </vt:variant>
      <vt:variant>
        <vt:i4>3</vt:i4>
      </vt:variant>
      <vt:variant>
        <vt:i4>0</vt:i4>
      </vt:variant>
      <vt:variant>
        <vt:i4>5</vt:i4>
      </vt:variant>
      <vt:variant>
        <vt:lpwstr>http://www.zoznysa.pl/</vt:lpwstr>
      </vt:variant>
      <vt:variant>
        <vt:lpwstr/>
      </vt:variant>
      <vt:variant>
        <vt:i4>8061012</vt:i4>
      </vt:variant>
      <vt:variant>
        <vt:i4>0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 OPIEKI  ZDROWOTNEJ  W  NYSIE</dc:title>
  <dc:creator>Z. O. Z. Nysa</dc:creator>
  <cp:lastModifiedBy>Aleksandra Bobak</cp:lastModifiedBy>
  <cp:revision>10</cp:revision>
  <cp:lastPrinted>2024-05-07T05:51:00Z</cp:lastPrinted>
  <dcterms:created xsi:type="dcterms:W3CDTF">2026-03-12T11:46:00Z</dcterms:created>
  <dcterms:modified xsi:type="dcterms:W3CDTF">2026-04-01T09:35:00Z</dcterms:modified>
</cp:coreProperties>
</file>